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92CC7" w14:textId="77777777" w:rsidR="004849C1" w:rsidRPr="006E40D3" w:rsidRDefault="004849C1" w:rsidP="00226875">
      <w:pPr>
        <w:widowControl/>
        <w:suppressAutoHyphens w:val="0"/>
        <w:jc w:val="center"/>
        <w:rPr>
          <w:bCs/>
          <w:sz w:val="22"/>
          <w:szCs w:val="22"/>
          <w:lang w:eastAsia="pl-PL"/>
        </w:rPr>
      </w:pPr>
    </w:p>
    <w:p w14:paraId="30879DB8" w14:textId="07694124" w:rsidR="008B7F69" w:rsidRPr="006E40D3" w:rsidRDefault="003269FB" w:rsidP="00226875">
      <w:pPr>
        <w:widowControl/>
        <w:suppressAutoHyphens w:val="0"/>
        <w:jc w:val="right"/>
        <w:rPr>
          <w:bCs/>
          <w:sz w:val="22"/>
          <w:szCs w:val="22"/>
          <w:lang w:eastAsia="pl-PL"/>
        </w:rPr>
      </w:pPr>
      <w:r w:rsidRPr="006E40D3">
        <w:rPr>
          <w:bCs/>
          <w:sz w:val="22"/>
          <w:szCs w:val="22"/>
          <w:lang w:eastAsia="pl-PL"/>
        </w:rPr>
        <w:t>Numer referencyjny postępowania: NIZ.272.TP</w:t>
      </w:r>
      <w:r w:rsidR="004D26AC">
        <w:rPr>
          <w:bCs/>
          <w:sz w:val="22"/>
          <w:szCs w:val="22"/>
          <w:lang w:eastAsia="pl-PL"/>
        </w:rPr>
        <w:t>.28</w:t>
      </w:r>
      <w:r w:rsidR="00F96AC2" w:rsidRPr="006E40D3">
        <w:rPr>
          <w:bCs/>
          <w:sz w:val="22"/>
          <w:szCs w:val="22"/>
          <w:lang w:eastAsia="pl-PL"/>
        </w:rPr>
        <w:t>.</w:t>
      </w:r>
      <w:r w:rsidRPr="006E40D3">
        <w:rPr>
          <w:bCs/>
          <w:sz w:val="22"/>
          <w:szCs w:val="22"/>
          <w:lang w:eastAsia="pl-PL"/>
        </w:rPr>
        <w:t>202</w:t>
      </w:r>
      <w:r w:rsidR="00FF2FC5" w:rsidRPr="006E40D3">
        <w:rPr>
          <w:bCs/>
          <w:sz w:val="22"/>
          <w:szCs w:val="22"/>
          <w:lang w:eastAsia="pl-PL"/>
        </w:rPr>
        <w:t>6</w:t>
      </w:r>
    </w:p>
    <w:p w14:paraId="5DBA6400" w14:textId="77777777" w:rsidR="008B7F69" w:rsidRPr="006E40D3" w:rsidRDefault="008B7F69" w:rsidP="00226875">
      <w:pPr>
        <w:jc w:val="center"/>
        <w:rPr>
          <w:b/>
          <w:bCs/>
          <w:sz w:val="22"/>
          <w:szCs w:val="22"/>
        </w:rPr>
      </w:pPr>
    </w:p>
    <w:p w14:paraId="529B2AC4" w14:textId="77777777" w:rsidR="008B7F69" w:rsidRPr="006E40D3" w:rsidRDefault="008B7F69" w:rsidP="00226875">
      <w:pPr>
        <w:jc w:val="center"/>
        <w:rPr>
          <w:b/>
          <w:bCs/>
          <w:sz w:val="22"/>
          <w:szCs w:val="22"/>
        </w:rPr>
      </w:pPr>
    </w:p>
    <w:p w14:paraId="25C48815" w14:textId="77777777" w:rsidR="00B849A4" w:rsidRPr="006E40D3" w:rsidRDefault="00B849A4" w:rsidP="00226875">
      <w:pPr>
        <w:jc w:val="center"/>
        <w:rPr>
          <w:b/>
          <w:bCs/>
          <w:sz w:val="32"/>
          <w:szCs w:val="32"/>
        </w:rPr>
      </w:pPr>
    </w:p>
    <w:p w14:paraId="7FA55029" w14:textId="77777777" w:rsidR="00226875" w:rsidRPr="006E40D3" w:rsidRDefault="00226875" w:rsidP="00226875">
      <w:pPr>
        <w:jc w:val="center"/>
        <w:rPr>
          <w:b/>
          <w:bCs/>
          <w:sz w:val="32"/>
          <w:szCs w:val="32"/>
        </w:rPr>
      </w:pPr>
    </w:p>
    <w:p w14:paraId="0401407D" w14:textId="77777777" w:rsidR="00226875" w:rsidRPr="006E40D3" w:rsidRDefault="00226875" w:rsidP="00226875">
      <w:pPr>
        <w:jc w:val="center"/>
        <w:rPr>
          <w:b/>
          <w:bCs/>
          <w:sz w:val="32"/>
          <w:szCs w:val="32"/>
        </w:rPr>
      </w:pPr>
    </w:p>
    <w:p w14:paraId="3F13BE2C" w14:textId="77777777" w:rsidR="008B7F69" w:rsidRPr="006E40D3" w:rsidRDefault="008B7F69" w:rsidP="00226875">
      <w:pPr>
        <w:jc w:val="center"/>
        <w:rPr>
          <w:b/>
          <w:bCs/>
          <w:sz w:val="32"/>
          <w:szCs w:val="32"/>
        </w:rPr>
      </w:pPr>
      <w:r w:rsidRPr="006E40D3">
        <w:rPr>
          <w:b/>
          <w:bCs/>
          <w:sz w:val="32"/>
          <w:szCs w:val="32"/>
        </w:rPr>
        <w:t>SPECYFIKACJA WARUNKÓW ZAMÓWIENIA</w:t>
      </w:r>
    </w:p>
    <w:p w14:paraId="737371C0" w14:textId="77777777" w:rsidR="008B7F69" w:rsidRPr="006E40D3" w:rsidRDefault="008B7F69" w:rsidP="00226875">
      <w:pPr>
        <w:jc w:val="center"/>
        <w:rPr>
          <w:b/>
          <w:bCs/>
          <w:sz w:val="32"/>
          <w:szCs w:val="32"/>
        </w:rPr>
      </w:pPr>
      <w:r w:rsidRPr="006E40D3">
        <w:rPr>
          <w:b/>
          <w:bCs/>
          <w:sz w:val="32"/>
          <w:szCs w:val="32"/>
        </w:rPr>
        <w:t>(SWZ)</w:t>
      </w:r>
    </w:p>
    <w:p w14:paraId="2EDFD5CD" w14:textId="77777777" w:rsidR="008B7F69" w:rsidRPr="006E40D3" w:rsidRDefault="008B7F69" w:rsidP="00226875">
      <w:pPr>
        <w:widowControl/>
        <w:suppressAutoHyphens w:val="0"/>
        <w:jc w:val="both"/>
        <w:rPr>
          <w:b/>
          <w:sz w:val="22"/>
          <w:szCs w:val="22"/>
          <w:lang w:eastAsia="pl-PL"/>
        </w:rPr>
      </w:pPr>
    </w:p>
    <w:p w14:paraId="5C19E779" w14:textId="77777777" w:rsidR="008B7F69" w:rsidRPr="006E40D3" w:rsidRDefault="008B7F69" w:rsidP="00226875">
      <w:pPr>
        <w:widowControl/>
        <w:suppressAutoHyphens w:val="0"/>
        <w:jc w:val="both"/>
        <w:rPr>
          <w:b/>
          <w:sz w:val="22"/>
          <w:szCs w:val="22"/>
          <w:lang w:eastAsia="pl-PL"/>
        </w:rPr>
      </w:pPr>
    </w:p>
    <w:p w14:paraId="68D1EA2A" w14:textId="77777777" w:rsidR="008B7F69" w:rsidRPr="006E40D3" w:rsidRDefault="008B7F69" w:rsidP="00226875">
      <w:pPr>
        <w:widowControl/>
        <w:suppressAutoHyphens w:val="0"/>
        <w:jc w:val="both"/>
        <w:rPr>
          <w:b/>
          <w:sz w:val="22"/>
          <w:szCs w:val="22"/>
          <w:lang w:eastAsia="pl-PL"/>
        </w:rPr>
      </w:pPr>
      <w:r w:rsidRPr="006E40D3">
        <w:rPr>
          <w:b/>
          <w:sz w:val="22"/>
          <w:szCs w:val="22"/>
          <w:lang w:eastAsia="pl-PL"/>
        </w:rPr>
        <w:t>ZAMAWIAJĄCY: Powiat Wadowicki - Starostwo Powiatowe w Wadowicach</w:t>
      </w:r>
    </w:p>
    <w:p w14:paraId="58114BF6" w14:textId="77777777" w:rsidR="008B7F69" w:rsidRPr="006E40D3" w:rsidRDefault="008B7F69" w:rsidP="00226875">
      <w:pPr>
        <w:widowControl/>
        <w:suppressAutoHyphens w:val="0"/>
        <w:jc w:val="both"/>
        <w:rPr>
          <w:b/>
          <w:sz w:val="22"/>
          <w:szCs w:val="22"/>
          <w:lang w:eastAsia="pl-PL"/>
        </w:rPr>
      </w:pPr>
      <w:r w:rsidRPr="006E40D3">
        <w:rPr>
          <w:b/>
          <w:sz w:val="22"/>
          <w:szCs w:val="22"/>
          <w:lang w:eastAsia="pl-PL"/>
        </w:rPr>
        <w:t xml:space="preserve"> </w:t>
      </w:r>
      <w:r w:rsidRPr="006E40D3">
        <w:rPr>
          <w:b/>
          <w:sz w:val="22"/>
          <w:szCs w:val="22"/>
          <w:lang w:eastAsia="pl-PL"/>
        </w:rPr>
        <w:tab/>
      </w:r>
      <w:r w:rsidRPr="006E40D3">
        <w:rPr>
          <w:b/>
          <w:sz w:val="22"/>
          <w:szCs w:val="22"/>
          <w:lang w:eastAsia="pl-PL"/>
        </w:rPr>
        <w:tab/>
        <w:t xml:space="preserve">        34-100 Wadowice, ul. Batorego 2 </w:t>
      </w:r>
    </w:p>
    <w:p w14:paraId="2A9BFC21" w14:textId="77777777" w:rsidR="008B7F69" w:rsidRPr="006E40D3" w:rsidRDefault="008B7F69" w:rsidP="00226875">
      <w:pPr>
        <w:widowControl/>
        <w:suppressAutoHyphens w:val="0"/>
        <w:jc w:val="both"/>
        <w:rPr>
          <w:b/>
          <w:sz w:val="22"/>
          <w:szCs w:val="22"/>
          <w:lang w:val="en-US" w:eastAsia="pl-PL"/>
        </w:rPr>
      </w:pPr>
      <w:r w:rsidRPr="006E40D3">
        <w:rPr>
          <w:b/>
          <w:sz w:val="22"/>
          <w:szCs w:val="22"/>
          <w:lang w:eastAsia="pl-PL"/>
        </w:rPr>
        <w:t xml:space="preserve">                                  </w:t>
      </w:r>
      <w:r w:rsidRPr="006E40D3">
        <w:rPr>
          <w:sz w:val="22"/>
          <w:szCs w:val="22"/>
          <w:lang w:val="en-US" w:eastAsia="pl-PL"/>
        </w:rPr>
        <w:t>e-mail:</w:t>
      </w:r>
      <w:r w:rsidRPr="006E40D3">
        <w:rPr>
          <w:b/>
          <w:sz w:val="22"/>
          <w:szCs w:val="22"/>
          <w:lang w:val="en-US" w:eastAsia="pl-PL"/>
        </w:rPr>
        <w:t xml:space="preserve"> </w:t>
      </w:r>
      <w:hyperlink r:id="rId8" w:history="1">
        <w:r w:rsidRPr="006E40D3">
          <w:rPr>
            <w:b/>
            <w:sz w:val="22"/>
            <w:szCs w:val="22"/>
            <w:u w:val="single"/>
            <w:lang w:val="en-US" w:eastAsia="pl-PL"/>
          </w:rPr>
          <w:t>biuro@powiatwadowicki.pl</w:t>
        </w:r>
      </w:hyperlink>
      <w:r w:rsidRPr="006E40D3">
        <w:rPr>
          <w:b/>
          <w:sz w:val="22"/>
          <w:szCs w:val="22"/>
          <w:lang w:val="en-US" w:eastAsia="pl-PL"/>
        </w:rPr>
        <w:t xml:space="preserve"> </w:t>
      </w:r>
    </w:p>
    <w:p w14:paraId="3D2436B6" w14:textId="77777777" w:rsidR="008B7F69" w:rsidRPr="006E40D3" w:rsidRDefault="008B7F69" w:rsidP="00226875">
      <w:pPr>
        <w:widowControl/>
        <w:suppressAutoHyphens w:val="0"/>
        <w:jc w:val="both"/>
        <w:rPr>
          <w:b/>
          <w:sz w:val="22"/>
          <w:szCs w:val="22"/>
          <w:lang w:val="en-US" w:eastAsia="pl-PL"/>
        </w:rPr>
      </w:pPr>
      <w:r w:rsidRPr="006E40D3">
        <w:rPr>
          <w:b/>
          <w:sz w:val="22"/>
          <w:szCs w:val="22"/>
          <w:lang w:val="en-US" w:eastAsia="pl-PL"/>
        </w:rPr>
        <w:t xml:space="preserve">                                              </w:t>
      </w:r>
      <w:hyperlink r:id="rId9" w:history="1">
        <w:r w:rsidRPr="006E40D3">
          <w:rPr>
            <w:b/>
            <w:sz w:val="22"/>
            <w:szCs w:val="22"/>
            <w:u w:val="single"/>
            <w:lang w:val="en-US" w:eastAsia="pl-PL"/>
          </w:rPr>
          <w:t>www.powiatwadowicki.pl</w:t>
        </w:r>
      </w:hyperlink>
      <w:r w:rsidRPr="006E40D3">
        <w:rPr>
          <w:b/>
          <w:sz w:val="22"/>
          <w:szCs w:val="22"/>
          <w:lang w:val="en-US" w:eastAsia="pl-PL"/>
        </w:rPr>
        <w:t xml:space="preserve"> </w:t>
      </w:r>
    </w:p>
    <w:p w14:paraId="3153AADA" w14:textId="77777777" w:rsidR="00E02578" w:rsidRPr="006E40D3" w:rsidRDefault="008B7F69" w:rsidP="00226875">
      <w:pPr>
        <w:widowControl/>
        <w:suppressAutoHyphens w:val="0"/>
        <w:jc w:val="both"/>
        <w:rPr>
          <w:b/>
          <w:sz w:val="22"/>
          <w:szCs w:val="22"/>
          <w:lang w:eastAsia="pl-PL"/>
        </w:rPr>
      </w:pPr>
      <w:r w:rsidRPr="006E40D3">
        <w:rPr>
          <w:b/>
          <w:sz w:val="22"/>
          <w:szCs w:val="22"/>
          <w:lang w:val="en-US" w:eastAsia="pl-PL"/>
        </w:rPr>
        <w:t xml:space="preserve">          </w:t>
      </w:r>
      <w:r w:rsidR="00E02578" w:rsidRPr="006E40D3">
        <w:rPr>
          <w:b/>
          <w:sz w:val="22"/>
          <w:szCs w:val="22"/>
          <w:lang w:val="en-US" w:eastAsia="pl-PL"/>
        </w:rPr>
        <w:tab/>
      </w:r>
      <w:r w:rsidR="00E02578" w:rsidRPr="006E40D3">
        <w:rPr>
          <w:b/>
          <w:sz w:val="22"/>
          <w:szCs w:val="22"/>
          <w:lang w:val="en-US" w:eastAsia="pl-PL"/>
        </w:rPr>
        <w:tab/>
        <w:t xml:space="preserve">        </w:t>
      </w:r>
      <w:r w:rsidR="00E02578" w:rsidRPr="006E40D3">
        <w:rPr>
          <w:b/>
          <w:sz w:val="22"/>
          <w:szCs w:val="22"/>
          <w:lang w:eastAsia="pl-PL"/>
        </w:rPr>
        <w:t>NIP: 551 21 29 478</w:t>
      </w:r>
    </w:p>
    <w:p w14:paraId="71CE32A7" w14:textId="77777777" w:rsidR="00E02578" w:rsidRPr="006E40D3" w:rsidRDefault="00E02578" w:rsidP="00226875">
      <w:pPr>
        <w:widowControl/>
        <w:suppressAutoHyphens w:val="0"/>
        <w:jc w:val="both"/>
        <w:rPr>
          <w:b/>
          <w:sz w:val="22"/>
          <w:szCs w:val="22"/>
          <w:lang w:eastAsia="pl-PL"/>
        </w:rPr>
      </w:pPr>
      <w:r w:rsidRPr="006E40D3">
        <w:rPr>
          <w:b/>
          <w:sz w:val="22"/>
          <w:szCs w:val="22"/>
          <w:lang w:eastAsia="pl-PL"/>
        </w:rPr>
        <w:tab/>
      </w:r>
      <w:r w:rsidRPr="006E40D3">
        <w:rPr>
          <w:b/>
          <w:sz w:val="22"/>
          <w:szCs w:val="22"/>
          <w:lang w:eastAsia="pl-PL"/>
        </w:rPr>
        <w:tab/>
        <w:t xml:space="preserve">        REGON: 072183421                               </w:t>
      </w:r>
      <w:r w:rsidR="008B7F69" w:rsidRPr="006E40D3">
        <w:rPr>
          <w:b/>
          <w:sz w:val="22"/>
          <w:szCs w:val="22"/>
          <w:lang w:eastAsia="pl-PL"/>
        </w:rPr>
        <w:t xml:space="preserve">                       </w:t>
      </w:r>
    </w:p>
    <w:p w14:paraId="0E7A191F" w14:textId="77777777" w:rsidR="008B7F69" w:rsidRPr="006E40D3" w:rsidRDefault="00E02578" w:rsidP="00226875">
      <w:pPr>
        <w:widowControl/>
        <w:suppressAutoHyphens w:val="0"/>
        <w:jc w:val="both"/>
        <w:rPr>
          <w:b/>
          <w:sz w:val="22"/>
          <w:szCs w:val="22"/>
          <w:lang w:eastAsia="pl-PL"/>
        </w:rPr>
      </w:pPr>
      <w:r w:rsidRPr="006E40D3">
        <w:rPr>
          <w:sz w:val="22"/>
          <w:szCs w:val="22"/>
          <w:lang w:eastAsia="pl-PL"/>
        </w:rPr>
        <w:t xml:space="preserve">                                 </w:t>
      </w:r>
      <w:r w:rsidR="00CE0599" w:rsidRPr="006E40D3">
        <w:rPr>
          <w:b/>
          <w:sz w:val="22"/>
          <w:szCs w:val="22"/>
          <w:lang w:eastAsia="pl-PL"/>
        </w:rPr>
        <w:t>tel. (</w:t>
      </w:r>
      <w:r w:rsidR="008B7F69" w:rsidRPr="006E40D3">
        <w:rPr>
          <w:b/>
          <w:sz w:val="22"/>
          <w:szCs w:val="22"/>
          <w:lang w:eastAsia="pl-PL"/>
        </w:rPr>
        <w:t xml:space="preserve">33) 873 42 00, (33) 873 42 77  </w:t>
      </w:r>
    </w:p>
    <w:p w14:paraId="7D2275AD" w14:textId="77777777" w:rsidR="00565200" w:rsidRPr="006E40D3" w:rsidRDefault="00565200" w:rsidP="00226875">
      <w:pPr>
        <w:tabs>
          <w:tab w:val="left" w:pos="900"/>
        </w:tabs>
        <w:rPr>
          <w:sz w:val="22"/>
          <w:szCs w:val="22"/>
        </w:rPr>
      </w:pPr>
      <w:r w:rsidRPr="006E40D3">
        <w:rPr>
          <w:sz w:val="22"/>
          <w:szCs w:val="22"/>
        </w:rPr>
        <w:tab/>
      </w:r>
    </w:p>
    <w:p w14:paraId="59F53DC9" w14:textId="77777777" w:rsidR="007644D6" w:rsidRPr="006E40D3" w:rsidRDefault="007644D6" w:rsidP="00226875">
      <w:pPr>
        <w:pStyle w:val="Akapitzlist"/>
        <w:widowControl/>
        <w:tabs>
          <w:tab w:val="left" w:pos="284"/>
        </w:tabs>
        <w:autoSpaceDE w:val="0"/>
        <w:autoSpaceDN w:val="0"/>
        <w:adjustRightInd w:val="0"/>
        <w:ind w:left="0"/>
        <w:jc w:val="both"/>
        <w:textAlignment w:val="baseline"/>
        <w:rPr>
          <w:sz w:val="22"/>
          <w:szCs w:val="22"/>
          <w:lang w:eastAsia="pl-PL"/>
        </w:rPr>
      </w:pPr>
    </w:p>
    <w:p w14:paraId="30501E1D" w14:textId="77777777" w:rsidR="00560B16" w:rsidRPr="006E40D3" w:rsidRDefault="008B7F69" w:rsidP="00226875">
      <w:pPr>
        <w:pStyle w:val="Akapitzlist"/>
        <w:widowControl/>
        <w:tabs>
          <w:tab w:val="left" w:pos="284"/>
        </w:tabs>
        <w:autoSpaceDE w:val="0"/>
        <w:autoSpaceDN w:val="0"/>
        <w:adjustRightInd w:val="0"/>
        <w:ind w:left="0"/>
        <w:jc w:val="both"/>
        <w:textAlignment w:val="baseline"/>
        <w:rPr>
          <w:sz w:val="22"/>
          <w:szCs w:val="22"/>
          <w:lang w:eastAsia="pl-PL"/>
        </w:rPr>
      </w:pPr>
      <w:r w:rsidRPr="006E40D3">
        <w:rPr>
          <w:sz w:val="22"/>
          <w:szCs w:val="22"/>
          <w:lang w:eastAsia="pl-PL"/>
        </w:rPr>
        <w:t xml:space="preserve">zaprasza do złożenia oferty w postępowaniu o udzielenie zamówienia publicznego prowadzonego w trybie podstawowym bez negocjacji o wartości zamówienia </w:t>
      </w:r>
      <w:r w:rsidR="000E4B62" w:rsidRPr="006E40D3">
        <w:rPr>
          <w:sz w:val="22"/>
          <w:szCs w:val="22"/>
          <w:lang w:eastAsia="pl-PL"/>
        </w:rPr>
        <w:t>nieprzekraczającej</w:t>
      </w:r>
      <w:r w:rsidRPr="006E40D3">
        <w:rPr>
          <w:sz w:val="22"/>
          <w:szCs w:val="22"/>
          <w:lang w:eastAsia="pl-PL"/>
        </w:rPr>
        <w:t xml:space="preserve"> progów unijnych o jakich stanowi art. 3 ustawy z 11 września 2019 r. - Prawo zamówień publicznych (Dz. U. z 20</w:t>
      </w:r>
      <w:r w:rsidR="003269FB" w:rsidRPr="006E40D3">
        <w:rPr>
          <w:sz w:val="22"/>
          <w:szCs w:val="22"/>
          <w:lang w:eastAsia="pl-PL"/>
        </w:rPr>
        <w:t>2</w:t>
      </w:r>
      <w:r w:rsidR="00CC4775" w:rsidRPr="006E40D3">
        <w:rPr>
          <w:sz w:val="22"/>
          <w:szCs w:val="22"/>
          <w:lang w:eastAsia="pl-PL"/>
        </w:rPr>
        <w:t>4</w:t>
      </w:r>
      <w:r w:rsidRPr="006E40D3">
        <w:rPr>
          <w:sz w:val="22"/>
          <w:szCs w:val="22"/>
          <w:lang w:eastAsia="pl-PL"/>
        </w:rPr>
        <w:t xml:space="preserve"> r. poz. </w:t>
      </w:r>
      <w:r w:rsidR="003269FB" w:rsidRPr="006E40D3">
        <w:rPr>
          <w:sz w:val="22"/>
          <w:szCs w:val="22"/>
          <w:lang w:eastAsia="pl-PL"/>
        </w:rPr>
        <w:t>1</w:t>
      </w:r>
      <w:r w:rsidR="00CC4775" w:rsidRPr="006E40D3">
        <w:rPr>
          <w:sz w:val="22"/>
          <w:szCs w:val="22"/>
          <w:lang w:eastAsia="pl-PL"/>
        </w:rPr>
        <w:t>320</w:t>
      </w:r>
      <w:r w:rsidR="0033223D" w:rsidRPr="006E40D3">
        <w:rPr>
          <w:sz w:val="22"/>
          <w:szCs w:val="22"/>
          <w:lang w:eastAsia="pl-PL"/>
        </w:rPr>
        <w:t xml:space="preserve"> z późn. zm.</w:t>
      </w:r>
      <w:r w:rsidRPr="006E40D3">
        <w:rPr>
          <w:sz w:val="22"/>
          <w:szCs w:val="22"/>
          <w:lang w:eastAsia="pl-PL"/>
        </w:rPr>
        <w:t xml:space="preserve">) – dalej p.z.p.  na </w:t>
      </w:r>
    </w:p>
    <w:p w14:paraId="47556557" w14:textId="77777777" w:rsidR="00601A96" w:rsidRPr="006E40D3" w:rsidRDefault="00601A96" w:rsidP="00601A96">
      <w:pPr>
        <w:widowControl/>
        <w:tabs>
          <w:tab w:val="left" w:pos="284"/>
        </w:tabs>
        <w:autoSpaceDE w:val="0"/>
        <w:autoSpaceDN w:val="0"/>
        <w:adjustRightInd w:val="0"/>
        <w:spacing w:line="100" w:lineRule="atLeast"/>
        <w:jc w:val="both"/>
        <w:textAlignment w:val="baseline"/>
        <w:rPr>
          <w:b/>
          <w:bCs/>
        </w:rPr>
      </w:pPr>
    </w:p>
    <w:p w14:paraId="37E67145" w14:textId="478CA4FC" w:rsidR="00601A96" w:rsidRPr="006E40D3" w:rsidRDefault="00601A96" w:rsidP="00601A96">
      <w:pPr>
        <w:widowControl/>
        <w:tabs>
          <w:tab w:val="left" w:pos="284"/>
        </w:tabs>
        <w:autoSpaceDE w:val="0"/>
        <w:autoSpaceDN w:val="0"/>
        <w:adjustRightInd w:val="0"/>
        <w:spacing w:line="100" w:lineRule="atLeast"/>
        <w:jc w:val="both"/>
        <w:textAlignment w:val="baseline"/>
      </w:pPr>
      <w:r w:rsidRPr="006E40D3">
        <w:rPr>
          <w:b/>
          <w:bCs/>
        </w:rPr>
        <w:t>Zakup i dostawę aplikacji szkoleniowych VR z elementami symulacji procesów technologicznych na potrzeby Branżowego Centrum Umiejętności w dziedzinie obuwnictwa w Zespole Szkół im. Komisji Edukacji Narodowej w Kalwarii Zebrzydowskiej</w:t>
      </w:r>
      <w:r w:rsidRPr="006E40D3">
        <w:t xml:space="preserve">, </w:t>
      </w:r>
      <w:r w:rsidRPr="006E40D3">
        <w:rPr>
          <w:b/>
          <w:bCs/>
        </w:rPr>
        <w:t>które otrzymało dofinansowanie w konkursie ogłoszonym przez Fundację Rozwoju Systemu Edukacji na zlecenie Ministerstwa Edukacji i Nauki pn. „Utworzenie i wsparcie funkcjonowania 120 branżowych centrów umiejętności (BCU), realizujących koncepcję centrów doskonałości zawodowej (CoVEs)” Krajowego Planu Odbudowy  i Zwiększania Odporności, w Komponencie A „Odporność i konkurencyjność gospodarki,” jako inwestycja A3.1.1 „Wsparcie rozwoju nowoczesnego kształcenia zawodowego, szkolnictwa wyższego oraz uczenia się przez całe życie</w:t>
      </w:r>
    </w:p>
    <w:p w14:paraId="7236B5B9" w14:textId="77777777" w:rsidR="00601A96" w:rsidRPr="006E40D3" w:rsidRDefault="00601A96" w:rsidP="00226875">
      <w:pPr>
        <w:pStyle w:val="Akapitzlist"/>
        <w:widowControl/>
        <w:tabs>
          <w:tab w:val="left" w:pos="284"/>
        </w:tabs>
        <w:autoSpaceDE w:val="0"/>
        <w:autoSpaceDN w:val="0"/>
        <w:adjustRightInd w:val="0"/>
        <w:ind w:left="0"/>
        <w:jc w:val="both"/>
        <w:textAlignment w:val="baseline"/>
        <w:rPr>
          <w:sz w:val="22"/>
          <w:szCs w:val="22"/>
          <w:lang w:eastAsia="pl-PL"/>
        </w:rPr>
      </w:pPr>
    </w:p>
    <w:p w14:paraId="348064B2" w14:textId="77777777" w:rsidR="00374896" w:rsidRPr="006E40D3" w:rsidRDefault="00374896" w:rsidP="00226875">
      <w:pPr>
        <w:widowControl/>
        <w:suppressAutoHyphens w:val="0"/>
        <w:jc w:val="both"/>
        <w:rPr>
          <w:sz w:val="22"/>
          <w:szCs w:val="22"/>
          <w:lang w:eastAsia="pl-PL"/>
        </w:rPr>
      </w:pPr>
    </w:p>
    <w:p w14:paraId="3CA3E2AC" w14:textId="77777777" w:rsidR="00374896" w:rsidRPr="006E40D3" w:rsidRDefault="00374896" w:rsidP="00226875">
      <w:pPr>
        <w:widowControl/>
        <w:suppressAutoHyphens w:val="0"/>
        <w:jc w:val="both"/>
        <w:rPr>
          <w:sz w:val="22"/>
          <w:szCs w:val="22"/>
          <w:lang w:eastAsia="pl-PL"/>
        </w:rPr>
      </w:pPr>
      <w:r w:rsidRPr="006E40D3">
        <w:rPr>
          <w:sz w:val="22"/>
          <w:szCs w:val="22"/>
          <w:lang w:eastAsia="pl-PL"/>
        </w:rPr>
        <w:t>Przedmiotowe postępowanie prowadzone jest przy użyciu platformy e-</w:t>
      </w:r>
      <w:r w:rsidR="000E4B62" w:rsidRPr="006E40D3">
        <w:rPr>
          <w:sz w:val="22"/>
          <w:szCs w:val="22"/>
          <w:lang w:eastAsia="pl-PL"/>
        </w:rPr>
        <w:t>Zamówienia, który</w:t>
      </w:r>
      <w:r w:rsidRPr="006E40D3">
        <w:rPr>
          <w:sz w:val="22"/>
          <w:szCs w:val="22"/>
          <w:lang w:eastAsia="pl-PL"/>
        </w:rPr>
        <w:t xml:space="preserve"> dostępny jest pod adresem: </w:t>
      </w:r>
      <w:hyperlink r:id="rId10" w:history="1">
        <w:r w:rsidRPr="006E40D3">
          <w:rPr>
            <w:rStyle w:val="Hipercze"/>
            <w:color w:val="auto"/>
            <w:sz w:val="22"/>
            <w:szCs w:val="22"/>
            <w:lang w:eastAsia="pl-PL"/>
          </w:rPr>
          <w:t>https://ezamowienia.gov.pl/</w:t>
        </w:r>
      </w:hyperlink>
      <w:r w:rsidRPr="006E40D3">
        <w:rPr>
          <w:sz w:val="22"/>
          <w:szCs w:val="22"/>
          <w:lang w:eastAsia="pl-PL"/>
        </w:rPr>
        <w:t xml:space="preserve">   </w:t>
      </w:r>
    </w:p>
    <w:p w14:paraId="763BAA70" w14:textId="77777777" w:rsidR="00E02578" w:rsidRPr="006E40D3" w:rsidRDefault="00E02578" w:rsidP="00226875">
      <w:pPr>
        <w:widowControl/>
        <w:suppressAutoHyphens w:val="0"/>
        <w:rPr>
          <w:sz w:val="22"/>
          <w:szCs w:val="22"/>
          <w:lang w:eastAsia="pl-PL"/>
        </w:rPr>
      </w:pPr>
    </w:p>
    <w:p w14:paraId="6A066F3D" w14:textId="77777777" w:rsidR="008B7F69" w:rsidRPr="006E40D3" w:rsidRDefault="008B7F69" w:rsidP="00226875">
      <w:pPr>
        <w:widowControl/>
        <w:suppressAutoHyphens w:val="0"/>
        <w:jc w:val="both"/>
        <w:rPr>
          <w:sz w:val="22"/>
          <w:szCs w:val="22"/>
          <w:lang w:eastAsia="pl-PL"/>
        </w:rPr>
      </w:pPr>
    </w:p>
    <w:p w14:paraId="13E66E39" w14:textId="386973F9" w:rsidR="008B7F69" w:rsidRPr="006E40D3" w:rsidRDefault="008B7F69" w:rsidP="00226875">
      <w:pPr>
        <w:widowControl/>
        <w:suppressAutoHyphens w:val="0"/>
        <w:jc w:val="center"/>
        <w:rPr>
          <w:sz w:val="22"/>
          <w:szCs w:val="22"/>
          <w:lang w:eastAsia="pl-PL"/>
        </w:rPr>
      </w:pPr>
      <w:r w:rsidRPr="006E40D3">
        <w:rPr>
          <w:sz w:val="22"/>
          <w:szCs w:val="22"/>
          <w:lang w:eastAsia="pl-PL"/>
        </w:rPr>
        <w:t xml:space="preserve">                                                                                          Zatwierdzam dnia </w:t>
      </w:r>
      <w:r w:rsidR="00601A96" w:rsidRPr="006E40D3">
        <w:rPr>
          <w:sz w:val="22"/>
          <w:szCs w:val="22"/>
          <w:lang w:eastAsia="pl-PL"/>
        </w:rPr>
        <w:t>2</w:t>
      </w:r>
      <w:r w:rsidR="0090566E">
        <w:rPr>
          <w:sz w:val="22"/>
          <w:szCs w:val="22"/>
          <w:lang w:eastAsia="pl-PL"/>
        </w:rPr>
        <w:t>7</w:t>
      </w:r>
      <w:r w:rsidR="00D47F8C" w:rsidRPr="006E40D3">
        <w:rPr>
          <w:sz w:val="22"/>
          <w:szCs w:val="22"/>
          <w:lang w:eastAsia="pl-PL"/>
        </w:rPr>
        <w:t>.</w:t>
      </w:r>
      <w:r w:rsidR="00AD792A" w:rsidRPr="006E40D3">
        <w:rPr>
          <w:sz w:val="22"/>
          <w:szCs w:val="22"/>
          <w:lang w:eastAsia="pl-PL"/>
        </w:rPr>
        <w:t>0</w:t>
      </w:r>
      <w:r w:rsidR="005963CB" w:rsidRPr="006E40D3">
        <w:rPr>
          <w:sz w:val="22"/>
          <w:szCs w:val="22"/>
          <w:lang w:eastAsia="pl-PL"/>
        </w:rPr>
        <w:t>3</w:t>
      </w:r>
      <w:r w:rsidRPr="006E40D3">
        <w:rPr>
          <w:sz w:val="22"/>
          <w:szCs w:val="22"/>
          <w:lang w:eastAsia="pl-PL"/>
        </w:rPr>
        <w:t>.202</w:t>
      </w:r>
      <w:r w:rsidR="005963CB" w:rsidRPr="006E40D3">
        <w:rPr>
          <w:sz w:val="22"/>
          <w:szCs w:val="22"/>
          <w:lang w:eastAsia="pl-PL"/>
        </w:rPr>
        <w:t>6</w:t>
      </w:r>
      <w:r w:rsidRPr="006E40D3">
        <w:rPr>
          <w:sz w:val="22"/>
          <w:szCs w:val="22"/>
          <w:lang w:eastAsia="pl-PL"/>
        </w:rPr>
        <w:t xml:space="preserve"> r.</w:t>
      </w:r>
    </w:p>
    <w:p w14:paraId="0A1F4C3D" w14:textId="77777777" w:rsidR="008B7F69" w:rsidRPr="006E40D3" w:rsidRDefault="008B7F69" w:rsidP="00226875">
      <w:pPr>
        <w:widowControl/>
        <w:suppressAutoHyphens w:val="0"/>
        <w:rPr>
          <w:sz w:val="22"/>
          <w:szCs w:val="22"/>
          <w:lang w:eastAsia="pl-PL"/>
        </w:rPr>
      </w:pPr>
    </w:p>
    <w:p w14:paraId="6801228F" w14:textId="77777777" w:rsidR="004A56F1" w:rsidRPr="006E40D3" w:rsidRDefault="004A56F1" w:rsidP="00226875">
      <w:pPr>
        <w:widowControl/>
        <w:suppressAutoHyphens w:val="0"/>
        <w:rPr>
          <w:sz w:val="22"/>
          <w:szCs w:val="22"/>
          <w:lang w:eastAsia="pl-PL"/>
        </w:rPr>
      </w:pPr>
    </w:p>
    <w:p w14:paraId="6A856FC9" w14:textId="77777777" w:rsidR="004A56F1" w:rsidRPr="006E40D3" w:rsidRDefault="004A56F1" w:rsidP="00226875">
      <w:pPr>
        <w:widowControl/>
        <w:suppressAutoHyphens w:val="0"/>
        <w:rPr>
          <w:sz w:val="22"/>
          <w:szCs w:val="22"/>
          <w:lang w:eastAsia="pl-PL"/>
        </w:rPr>
      </w:pPr>
    </w:p>
    <w:p w14:paraId="53DD8B3C" w14:textId="77777777" w:rsidR="004A56F1" w:rsidRPr="006E40D3" w:rsidRDefault="004A56F1" w:rsidP="00226875">
      <w:pPr>
        <w:widowControl/>
        <w:suppressAutoHyphens w:val="0"/>
        <w:rPr>
          <w:sz w:val="22"/>
          <w:szCs w:val="22"/>
          <w:lang w:eastAsia="pl-PL"/>
        </w:rPr>
      </w:pPr>
    </w:p>
    <w:p w14:paraId="6DBC773B" w14:textId="77777777" w:rsidR="008B7F69" w:rsidRPr="006E40D3" w:rsidRDefault="008B7F69" w:rsidP="00226875">
      <w:pPr>
        <w:widowControl/>
        <w:suppressAutoHyphens w:val="0"/>
        <w:ind w:left="4956"/>
        <w:jc w:val="center"/>
        <w:rPr>
          <w:sz w:val="22"/>
          <w:szCs w:val="22"/>
          <w:lang w:eastAsia="pl-PL"/>
        </w:rPr>
      </w:pPr>
      <w:r w:rsidRPr="006E40D3">
        <w:rPr>
          <w:sz w:val="22"/>
          <w:szCs w:val="22"/>
          <w:lang w:eastAsia="pl-PL"/>
        </w:rPr>
        <w:t>……………………………………………….</w:t>
      </w:r>
    </w:p>
    <w:p w14:paraId="7236FFAD" w14:textId="77777777" w:rsidR="00565200" w:rsidRPr="006E40D3" w:rsidRDefault="00565200" w:rsidP="00226875">
      <w:pPr>
        <w:jc w:val="both"/>
        <w:rPr>
          <w:b/>
          <w:sz w:val="22"/>
          <w:szCs w:val="22"/>
        </w:rPr>
      </w:pPr>
    </w:p>
    <w:p w14:paraId="42FB899B" w14:textId="77777777" w:rsidR="00E922DD" w:rsidRPr="006E40D3" w:rsidRDefault="00E922DD" w:rsidP="00226875">
      <w:pPr>
        <w:jc w:val="both"/>
        <w:rPr>
          <w:b/>
          <w:sz w:val="22"/>
          <w:szCs w:val="22"/>
        </w:rPr>
      </w:pPr>
    </w:p>
    <w:p w14:paraId="3DE961D6" w14:textId="77777777" w:rsidR="00601A96" w:rsidRPr="006E40D3" w:rsidRDefault="00601A96" w:rsidP="00226875">
      <w:pPr>
        <w:jc w:val="both"/>
        <w:rPr>
          <w:b/>
          <w:sz w:val="22"/>
          <w:szCs w:val="22"/>
        </w:rPr>
      </w:pPr>
    </w:p>
    <w:p w14:paraId="6EF119A0" w14:textId="77777777" w:rsidR="00601A96" w:rsidRPr="006E40D3" w:rsidRDefault="00601A96" w:rsidP="00226875">
      <w:pPr>
        <w:jc w:val="both"/>
        <w:rPr>
          <w:b/>
          <w:sz w:val="22"/>
          <w:szCs w:val="22"/>
        </w:rPr>
      </w:pPr>
    </w:p>
    <w:p w14:paraId="31F94E38" w14:textId="77777777" w:rsidR="00601A96" w:rsidRPr="006E40D3" w:rsidRDefault="00601A96" w:rsidP="00226875">
      <w:pPr>
        <w:jc w:val="both"/>
        <w:rPr>
          <w:b/>
          <w:sz w:val="22"/>
          <w:szCs w:val="22"/>
        </w:rPr>
      </w:pPr>
    </w:p>
    <w:p w14:paraId="136B223F" w14:textId="77777777" w:rsidR="00601A96" w:rsidRPr="006E40D3" w:rsidRDefault="00601A96" w:rsidP="00226875">
      <w:pPr>
        <w:jc w:val="both"/>
        <w:rPr>
          <w:b/>
          <w:sz w:val="22"/>
          <w:szCs w:val="22"/>
        </w:rPr>
      </w:pPr>
    </w:p>
    <w:p w14:paraId="341CE32E" w14:textId="77777777" w:rsidR="00601A96" w:rsidRPr="006E40D3" w:rsidRDefault="00601A96" w:rsidP="00226875">
      <w:pPr>
        <w:jc w:val="both"/>
        <w:rPr>
          <w:b/>
          <w:sz w:val="22"/>
          <w:szCs w:val="22"/>
        </w:rPr>
      </w:pPr>
    </w:p>
    <w:p w14:paraId="46DADF97" w14:textId="77777777" w:rsidR="00275134" w:rsidRPr="006E40D3" w:rsidRDefault="00275134" w:rsidP="00226875">
      <w:pPr>
        <w:jc w:val="both"/>
        <w:rPr>
          <w:b/>
          <w:sz w:val="22"/>
          <w:szCs w:val="22"/>
        </w:rPr>
      </w:pPr>
    </w:p>
    <w:p w14:paraId="55C08D5A" w14:textId="77777777" w:rsidR="00565200" w:rsidRPr="006E40D3" w:rsidRDefault="00565200" w:rsidP="00226875">
      <w:pPr>
        <w:jc w:val="both"/>
        <w:rPr>
          <w:b/>
          <w:sz w:val="22"/>
          <w:szCs w:val="22"/>
        </w:rPr>
      </w:pPr>
      <w:r w:rsidRPr="006E40D3">
        <w:rPr>
          <w:b/>
          <w:sz w:val="22"/>
          <w:szCs w:val="22"/>
        </w:rPr>
        <w:t>I. INFORMACJE OGÓLNE</w:t>
      </w:r>
    </w:p>
    <w:p w14:paraId="56FBAC4E" w14:textId="77777777" w:rsidR="00565200" w:rsidRPr="006E40D3" w:rsidRDefault="00565200" w:rsidP="00226875">
      <w:pPr>
        <w:jc w:val="both"/>
        <w:rPr>
          <w:sz w:val="22"/>
          <w:szCs w:val="22"/>
        </w:rPr>
      </w:pPr>
    </w:p>
    <w:p w14:paraId="100E1AC9" w14:textId="77777777" w:rsidR="00565200" w:rsidRPr="006E40D3" w:rsidRDefault="00565200" w:rsidP="00226875">
      <w:pPr>
        <w:pStyle w:val="BodyText21"/>
        <w:widowControl/>
        <w:numPr>
          <w:ilvl w:val="0"/>
          <w:numId w:val="1"/>
        </w:numPr>
        <w:tabs>
          <w:tab w:val="num" w:pos="360"/>
        </w:tabs>
        <w:suppressAutoHyphens w:val="0"/>
        <w:overflowPunct w:val="0"/>
        <w:autoSpaceDE w:val="0"/>
        <w:spacing w:line="240" w:lineRule="auto"/>
        <w:jc w:val="both"/>
        <w:textAlignment w:val="baseline"/>
        <w:rPr>
          <w:b w:val="0"/>
          <w:bCs w:val="0"/>
          <w:sz w:val="22"/>
          <w:szCs w:val="22"/>
        </w:rPr>
      </w:pPr>
      <w:r w:rsidRPr="006E40D3">
        <w:rPr>
          <w:b w:val="0"/>
          <w:bCs w:val="0"/>
          <w:sz w:val="22"/>
          <w:szCs w:val="22"/>
        </w:rPr>
        <w:t xml:space="preserve">Do udzielenia przedmiotowego zamówienia stosuje się przepisy ustawy z dnia </w:t>
      </w:r>
      <w:r w:rsidR="006F1E79" w:rsidRPr="006E40D3">
        <w:rPr>
          <w:b w:val="0"/>
          <w:bCs w:val="0"/>
          <w:sz w:val="22"/>
          <w:szCs w:val="22"/>
        </w:rPr>
        <w:t>11 września 2019</w:t>
      </w:r>
      <w:r w:rsidRPr="006E40D3">
        <w:rPr>
          <w:b w:val="0"/>
          <w:bCs w:val="0"/>
          <w:sz w:val="22"/>
          <w:szCs w:val="22"/>
        </w:rPr>
        <w:t xml:space="preserve"> r. – </w:t>
      </w:r>
      <w:r w:rsidRPr="006E40D3">
        <w:rPr>
          <w:b w:val="0"/>
          <w:bCs w:val="0"/>
          <w:sz w:val="22"/>
          <w:szCs w:val="22"/>
          <w:u w:val="single"/>
        </w:rPr>
        <w:t xml:space="preserve">Prawo zamówień publicznych </w:t>
      </w:r>
      <w:r w:rsidR="00702E8A" w:rsidRPr="006E40D3">
        <w:rPr>
          <w:b w:val="0"/>
          <w:bCs w:val="0"/>
          <w:sz w:val="22"/>
          <w:szCs w:val="22"/>
          <w:u w:val="single"/>
        </w:rPr>
        <w:t>(t.j. Dz. U. z 20</w:t>
      </w:r>
      <w:r w:rsidR="001940ED" w:rsidRPr="006E40D3">
        <w:rPr>
          <w:b w:val="0"/>
          <w:bCs w:val="0"/>
          <w:sz w:val="22"/>
          <w:szCs w:val="22"/>
          <w:u w:val="single"/>
        </w:rPr>
        <w:t>2</w:t>
      </w:r>
      <w:r w:rsidR="00CC4775" w:rsidRPr="006E40D3">
        <w:rPr>
          <w:b w:val="0"/>
          <w:bCs w:val="0"/>
          <w:sz w:val="22"/>
          <w:szCs w:val="22"/>
          <w:u w:val="single"/>
        </w:rPr>
        <w:t>4</w:t>
      </w:r>
      <w:r w:rsidR="00702E8A" w:rsidRPr="006E40D3">
        <w:rPr>
          <w:b w:val="0"/>
          <w:bCs w:val="0"/>
          <w:sz w:val="22"/>
          <w:szCs w:val="22"/>
          <w:u w:val="single"/>
        </w:rPr>
        <w:t xml:space="preserve"> poz. </w:t>
      </w:r>
      <w:r w:rsidR="00374896" w:rsidRPr="006E40D3">
        <w:rPr>
          <w:b w:val="0"/>
          <w:bCs w:val="0"/>
          <w:sz w:val="22"/>
          <w:szCs w:val="22"/>
          <w:u w:val="single"/>
        </w:rPr>
        <w:t>1</w:t>
      </w:r>
      <w:r w:rsidR="00CC4775" w:rsidRPr="006E40D3">
        <w:rPr>
          <w:b w:val="0"/>
          <w:bCs w:val="0"/>
          <w:sz w:val="22"/>
          <w:szCs w:val="22"/>
          <w:u w:val="single"/>
        </w:rPr>
        <w:t>320</w:t>
      </w:r>
      <w:r w:rsidR="0086742A" w:rsidRPr="006E40D3">
        <w:rPr>
          <w:b w:val="0"/>
          <w:bCs w:val="0"/>
          <w:sz w:val="22"/>
          <w:szCs w:val="22"/>
          <w:u w:val="single"/>
        </w:rPr>
        <w:t xml:space="preserve"> z późn. zm.</w:t>
      </w:r>
      <w:r w:rsidR="00702E8A" w:rsidRPr="006E40D3">
        <w:rPr>
          <w:b w:val="0"/>
          <w:bCs w:val="0"/>
          <w:sz w:val="22"/>
          <w:szCs w:val="22"/>
          <w:u w:val="single"/>
        </w:rPr>
        <w:t xml:space="preserve">) </w:t>
      </w:r>
      <w:r w:rsidRPr="006E40D3">
        <w:rPr>
          <w:b w:val="0"/>
          <w:bCs w:val="0"/>
          <w:sz w:val="22"/>
          <w:szCs w:val="22"/>
          <w:u w:val="single"/>
        </w:rPr>
        <w:t>zwanej dalej ustawą Pzp</w:t>
      </w:r>
      <w:r w:rsidRPr="006E40D3">
        <w:rPr>
          <w:b w:val="0"/>
          <w:bCs w:val="0"/>
          <w:sz w:val="22"/>
          <w:szCs w:val="22"/>
        </w:rPr>
        <w:t xml:space="preserve"> oraz akty wykonawcze wydane na jej podstawie </w:t>
      </w:r>
      <w:r w:rsidRPr="006E40D3">
        <w:rPr>
          <w:b w:val="0"/>
          <w:sz w:val="22"/>
          <w:szCs w:val="22"/>
        </w:rPr>
        <w:t>w sprawie zamówień publicznych.</w:t>
      </w:r>
    </w:p>
    <w:p w14:paraId="08263A75" w14:textId="77777777" w:rsidR="00565200" w:rsidRPr="006E40D3" w:rsidRDefault="00565200" w:rsidP="00226875">
      <w:pPr>
        <w:pStyle w:val="BodyText21"/>
        <w:widowControl/>
        <w:numPr>
          <w:ilvl w:val="0"/>
          <w:numId w:val="1"/>
        </w:numPr>
        <w:tabs>
          <w:tab w:val="num" w:pos="360"/>
        </w:tabs>
        <w:suppressAutoHyphens w:val="0"/>
        <w:overflowPunct w:val="0"/>
        <w:autoSpaceDE w:val="0"/>
        <w:spacing w:line="240" w:lineRule="auto"/>
        <w:jc w:val="both"/>
        <w:textAlignment w:val="baseline"/>
        <w:rPr>
          <w:b w:val="0"/>
          <w:bCs w:val="0"/>
          <w:sz w:val="22"/>
          <w:szCs w:val="22"/>
        </w:rPr>
      </w:pPr>
      <w:r w:rsidRPr="006E40D3">
        <w:rPr>
          <w:b w:val="0"/>
          <w:bCs w:val="0"/>
          <w:sz w:val="22"/>
          <w:szCs w:val="22"/>
        </w:rPr>
        <w:t>Do</w:t>
      </w:r>
      <w:r w:rsidR="006F1E79" w:rsidRPr="006E40D3">
        <w:rPr>
          <w:b w:val="0"/>
          <w:bCs w:val="0"/>
          <w:sz w:val="22"/>
          <w:szCs w:val="22"/>
        </w:rPr>
        <w:t xml:space="preserve"> czynności podejmowanych przez zamawiającego i w</w:t>
      </w:r>
      <w:r w:rsidRPr="006E40D3">
        <w:rPr>
          <w:b w:val="0"/>
          <w:bCs w:val="0"/>
          <w:sz w:val="22"/>
          <w:szCs w:val="22"/>
        </w:rPr>
        <w:t xml:space="preserve">ykonawców w postępowaniu o udzielenie zamówienia publicznego stosuje się przepisy </w:t>
      </w:r>
      <w:r w:rsidRPr="006E40D3">
        <w:rPr>
          <w:b w:val="0"/>
          <w:bCs w:val="0"/>
          <w:sz w:val="22"/>
          <w:szCs w:val="22"/>
          <w:u w:val="single"/>
        </w:rPr>
        <w:t xml:space="preserve">ustawy z dnia 23 kwietnia 1964 r. – Kodeks cywilny (tj. Dz. U. </w:t>
      </w:r>
      <w:r w:rsidR="008D661A" w:rsidRPr="006E40D3">
        <w:rPr>
          <w:b w:val="0"/>
          <w:bCs w:val="0"/>
          <w:sz w:val="22"/>
          <w:szCs w:val="22"/>
          <w:u w:val="single"/>
        </w:rPr>
        <w:t>20</w:t>
      </w:r>
      <w:r w:rsidR="00CC4775" w:rsidRPr="006E40D3">
        <w:rPr>
          <w:b w:val="0"/>
          <w:bCs w:val="0"/>
          <w:sz w:val="22"/>
          <w:szCs w:val="22"/>
          <w:u w:val="single"/>
        </w:rPr>
        <w:t>24</w:t>
      </w:r>
      <w:r w:rsidR="008D661A" w:rsidRPr="006E40D3">
        <w:rPr>
          <w:b w:val="0"/>
          <w:bCs w:val="0"/>
          <w:sz w:val="22"/>
          <w:szCs w:val="22"/>
          <w:u w:val="single"/>
        </w:rPr>
        <w:t xml:space="preserve"> </w:t>
      </w:r>
      <w:r w:rsidRPr="006E40D3">
        <w:rPr>
          <w:b w:val="0"/>
          <w:bCs w:val="0"/>
          <w:sz w:val="22"/>
          <w:szCs w:val="22"/>
          <w:u w:val="single"/>
        </w:rPr>
        <w:t xml:space="preserve">r. poz. </w:t>
      </w:r>
      <w:r w:rsidR="008D661A" w:rsidRPr="006E40D3">
        <w:rPr>
          <w:b w:val="0"/>
          <w:bCs w:val="0"/>
          <w:sz w:val="22"/>
          <w:szCs w:val="22"/>
          <w:u w:val="single"/>
        </w:rPr>
        <w:t>1</w:t>
      </w:r>
      <w:r w:rsidR="00CC4775" w:rsidRPr="006E40D3">
        <w:rPr>
          <w:b w:val="0"/>
          <w:bCs w:val="0"/>
          <w:sz w:val="22"/>
          <w:szCs w:val="22"/>
          <w:u w:val="single"/>
        </w:rPr>
        <w:t>061</w:t>
      </w:r>
      <w:r w:rsidR="008D661A" w:rsidRPr="006E40D3">
        <w:rPr>
          <w:b w:val="0"/>
          <w:bCs w:val="0"/>
          <w:sz w:val="22"/>
          <w:szCs w:val="22"/>
          <w:u w:val="single"/>
        </w:rPr>
        <w:t xml:space="preserve"> </w:t>
      </w:r>
      <w:r w:rsidRPr="006E40D3">
        <w:rPr>
          <w:b w:val="0"/>
          <w:bCs w:val="0"/>
          <w:sz w:val="22"/>
          <w:szCs w:val="22"/>
          <w:u w:val="single"/>
        </w:rPr>
        <w:t>ze zm.), jeżeli przepisy ustawy Pzp nie stanowią inaczej.</w:t>
      </w:r>
    </w:p>
    <w:p w14:paraId="3D9D5F24" w14:textId="77777777" w:rsidR="00565200" w:rsidRPr="006E40D3" w:rsidRDefault="00565200" w:rsidP="00226875">
      <w:pPr>
        <w:pStyle w:val="BodyText21"/>
        <w:widowControl/>
        <w:numPr>
          <w:ilvl w:val="0"/>
          <w:numId w:val="1"/>
        </w:numPr>
        <w:tabs>
          <w:tab w:val="num" w:pos="360"/>
        </w:tabs>
        <w:suppressAutoHyphens w:val="0"/>
        <w:overflowPunct w:val="0"/>
        <w:autoSpaceDE w:val="0"/>
        <w:spacing w:line="240" w:lineRule="auto"/>
        <w:jc w:val="both"/>
        <w:textAlignment w:val="baseline"/>
        <w:rPr>
          <w:b w:val="0"/>
          <w:bCs w:val="0"/>
          <w:sz w:val="22"/>
          <w:szCs w:val="22"/>
        </w:rPr>
      </w:pPr>
      <w:r w:rsidRPr="006E40D3">
        <w:rPr>
          <w:b w:val="0"/>
          <w:bCs w:val="0"/>
          <w:sz w:val="22"/>
          <w:szCs w:val="22"/>
        </w:rPr>
        <w:t>Postępowanie o udzielenie zamówienia publicznego prowadzi się w języku polskim</w:t>
      </w:r>
      <w:r w:rsidR="00CC4775" w:rsidRPr="006E40D3">
        <w:rPr>
          <w:b w:val="0"/>
          <w:bCs w:val="0"/>
          <w:sz w:val="22"/>
          <w:szCs w:val="22"/>
        </w:rPr>
        <w:t>.</w:t>
      </w:r>
    </w:p>
    <w:p w14:paraId="5957AA3D" w14:textId="77777777" w:rsidR="00AC72EA" w:rsidRPr="006E40D3" w:rsidRDefault="00AC72EA" w:rsidP="00226875">
      <w:pPr>
        <w:jc w:val="both"/>
        <w:rPr>
          <w:b/>
          <w:sz w:val="22"/>
          <w:szCs w:val="22"/>
        </w:rPr>
      </w:pPr>
    </w:p>
    <w:p w14:paraId="132ACEEA" w14:textId="77777777" w:rsidR="00565200" w:rsidRPr="006E40D3" w:rsidRDefault="00565200" w:rsidP="00226875">
      <w:pPr>
        <w:jc w:val="both"/>
        <w:rPr>
          <w:b/>
          <w:sz w:val="22"/>
          <w:szCs w:val="22"/>
        </w:rPr>
      </w:pPr>
      <w:r w:rsidRPr="006E40D3">
        <w:rPr>
          <w:b/>
          <w:sz w:val="22"/>
          <w:szCs w:val="22"/>
        </w:rPr>
        <w:t>II. NAZWA ORAZ ADRES ZAMAWIAJĄCEGO</w:t>
      </w:r>
    </w:p>
    <w:p w14:paraId="6C5097EF" w14:textId="77777777" w:rsidR="0056574D" w:rsidRPr="006E40D3" w:rsidRDefault="0056574D" w:rsidP="00226875">
      <w:pPr>
        <w:rPr>
          <w:sz w:val="22"/>
          <w:szCs w:val="22"/>
        </w:rPr>
      </w:pPr>
      <w:r w:rsidRPr="006E40D3">
        <w:rPr>
          <w:sz w:val="22"/>
          <w:szCs w:val="22"/>
        </w:rPr>
        <w:t>Powiat Wadowicki - Starostwo Powiatowe w Wadowicach</w:t>
      </w:r>
    </w:p>
    <w:p w14:paraId="6AE19D1D" w14:textId="77777777" w:rsidR="0056574D" w:rsidRPr="006E40D3" w:rsidRDefault="0056574D" w:rsidP="00226875">
      <w:pPr>
        <w:rPr>
          <w:sz w:val="22"/>
          <w:szCs w:val="22"/>
        </w:rPr>
      </w:pPr>
      <w:r w:rsidRPr="006E40D3">
        <w:rPr>
          <w:sz w:val="22"/>
          <w:szCs w:val="22"/>
        </w:rPr>
        <w:t xml:space="preserve">34-100 Wadowice, ul. </w:t>
      </w:r>
      <w:r w:rsidR="00374896" w:rsidRPr="006E40D3">
        <w:rPr>
          <w:sz w:val="22"/>
          <w:szCs w:val="22"/>
        </w:rPr>
        <w:t xml:space="preserve">Stefana </w:t>
      </w:r>
      <w:r w:rsidRPr="006E40D3">
        <w:rPr>
          <w:sz w:val="22"/>
          <w:szCs w:val="22"/>
        </w:rPr>
        <w:t xml:space="preserve">Batorego 2 </w:t>
      </w:r>
    </w:p>
    <w:p w14:paraId="6C5553F3" w14:textId="77777777" w:rsidR="0056574D" w:rsidRPr="006E40D3" w:rsidRDefault="000E4B62" w:rsidP="00226875">
      <w:pPr>
        <w:rPr>
          <w:sz w:val="22"/>
          <w:szCs w:val="22"/>
        </w:rPr>
      </w:pPr>
      <w:r w:rsidRPr="006E40D3">
        <w:rPr>
          <w:sz w:val="22"/>
          <w:szCs w:val="22"/>
        </w:rPr>
        <w:t>e-mail:</w:t>
      </w:r>
      <w:r w:rsidR="0056574D" w:rsidRPr="006E40D3">
        <w:rPr>
          <w:sz w:val="22"/>
          <w:szCs w:val="22"/>
        </w:rPr>
        <w:t xml:space="preserve"> biuro@powiatwadowicki.pl </w:t>
      </w:r>
    </w:p>
    <w:p w14:paraId="20827935" w14:textId="77777777" w:rsidR="0056574D" w:rsidRPr="006E40D3" w:rsidRDefault="0056574D" w:rsidP="00226875">
      <w:pPr>
        <w:rPr>
          <w:sz w:val="22"/>
          <w:szCs w:val="22"/>
        </w:rPr>
      </w:pPr>
      <w:r w:rsidRPr="006E40D3">
        <w:rPr>
          <w:sz w:val="22"/>
          <w:szCs w:val="22"/>
        </w:rPr>
        <w:t xml:space="preserve">www.powiatwadowicki.pl </w:t>
      </w:r>
    </w:p>
    <w:p w14:paraId="48709755" w14:textId="77777777" w:rsidR="00565200" w:rsidRPr="006E40D3" w:rsidRDefault="0086742A" w:rsidP="00226875">
      <w:pPr>
        <w:rPr>
          <w:sz w:val="22"/>
          <w:szCs w:val="22"/>
          <w:lang w:val="de-DE"/>
        </w:rPr>
      </w:pPr>
      <w:r w:rsidRPr="006E40D3">
        <w:rPr>
          <w:sz w:val="22"/>
          <w:szCs w:val="22"/>
        </w:rPr>
        <w:t>tel. (</w:t>
      </w:r>
      <w:r w:rsidR="0056574D" w:rsidRPr="006E40D3">
        <w:rPr>
          <w:sz w:val="22"/>
          <w:szCs w:val="22"/>
        </w:rPr>
        <w:t xml:space="preserve">33) 873 42 00, (33) 873 42 77  </w:t>
      </w:r>
    </w:p>
    <w:p w14:paraId="226A70BF" w14:textId="77777777" w:rsidR="0056574D" w:rsidRPr="006E40D3" w:rsidRDefault="0056574D" w:rsidP="00226875">
      <w:pPr>
        <w:jc w:val="both"/>
        <w:rPr>
          <w:rStyle w:val="Uwydatnienie"/>
          <w:i w:val="0"/>
          <w:sz w:val="22"/>
          <w:szCs w:val="22"/>
        </w:rPr>
      </w:pPr>
    </w:p>
    <w:p w14:paraId="68741332" w14:textId="111961F5" w:rsidR="00374896" w:rsidRPr="006E40D3" w:rsidRDefault="00374896" w:rsidP="00226875">
      <w:pPr>
        <w:numPr>
          <w:ilvl w:val="0"/>
          <w:numId w:val="30"/>
        </w:numPr>
        <w:ind w:left="284"/>
        <w:jc w:val="both"/>
        <w:rPr>
          <w:rStyle w:val="Uwydatnienie"/>
          <w:i w:val="0"/>
          <w:sz w:val="22"/>
          <w:szCs w:val="22"/>
        </w:rPr>
      </w:pPr>
      <w:r w:rsidRPr="006E40D3">
        <w:rPr>
          <w:rStyle w:val="Uwydatnienie"/>
          <w:i w:val="0"/>
          <w:sz w:val="22"/>
          <w:szCs w:val="22"/>
        </w:rPr>
        <w:t>Adres Strony internetowej, na której udostępnione będą zmiany i wyjaśnienia SWZ oraz inne dokumenty bezpośrednio związane z postępowaniem o udzielenia zamówienia:</w:t>
      </w:r>
      <w:r w:rsidR="00180FEE" w:rsidRPr="006E40D3">
        <w:rPr>
          <w:rStyle w:val="Uwydatnienie"/>
          <w:i w:val="0"/>
          <w:sz w:val="22"/>
          <w:szCs w:val="22"/>
        </w:rPr>
        <w:t xml:space="preserve"> </w:t>
      </w:r>
    </w:p>
    <w:p w14:paraId="48114DC4" w14:textId="77777777" w:rsidR="00374896" w:rsidRPr="006E40D3" w:rsidRDefault="00374896" w:rsidP="00226875">
      <w:pPr>
        <w:ind w:left="284"/>
        <w:jc w:val="both"/>
        <w:rPr>
          <w:iCs/>
          <w:sz w:val="22"/>
          <w:szCs w:val="22"/>
        </w:rPr>
      </w:pPr>
      <w:r w:rsidRPr="006E40D3">
        <w:rPr>
          <w:rStyle w:val="Uwydatnienie"/>
          <w:i w:val="0"/>
          <w:sz w:val="22"/>
          <w:szCs w:val="22"/>
        </w:rPr>
        <w:t>Uprzejmie informujemy, że Zamawiając</w:t>
      </w:r>
      <w:r w:rsidR="00C13773" w:rsidRPr="006E40D3">
        <w:rPr>
          <w:rStyle w:val="Uwydatnienie"/>
          <w:i w:val="0"/>
          <w:sz w:val="22"/>
          <w:szCs w:val="22"/>
        </w:rPr>
        <w:t>y</w:t>
      </w:r>
      <w:r w:rsidRPr="006E40D3">
        <w:rPr>
          <w:rStyle w:val="Uwydatnienie"/>
          <w:i w:val="0"/>
          <w:sz w:val="22"/>
          <w:szCs w:val="22"/>
        </w:rPr>
        <w:t xml:space="preserve"> prowadzi przedmiotowe postępowanie przy użyciu Platformy e-Zamówienia</w:t>
      </w:r>
      <w:r w:rsidRPr="006E40D3">
        <w:t xml:space="preserve"> </w:t>
      </w:r>
      <w:r w:rsidRPr="006E40D3">
        <w:rPr>
          <w:rStyle w:val="Uwydatnienie"/>
          <w:i w:val="0"/>
          <w:sz w:val="22"/>
          <w:szCs w:val="22"/>
        </w:rPr>
        <w:t xml:space="preserve">pod adresem </w:t>
      </w:r>
      <w:hyperlink r:id="rId11" w:history="1">
        <w:r w:rsidRPr="006E40D3">
          <w:rPr>
            <w:rStyle w:val="Hipercze"/>
            <w:color w:val="auto"/>
            <w:sz w:val="22"/>
            <w:szCs w:val="22"/>
          </w:rPr>
          <w:t>https://ezamowienia.gov.pl/</w:t>
        </w:r>
      </w:hyperlink>
    </w:p>
    <w:p w14:paraId="5AE1218E" w14:textId="309DDC46" w:rsidR="00AD792A" w:rsidRPr="006E40D3" w:rsidRDefault="00374896" w:rsidP="00226875">
      <w:pPr>
        <w:ind w:left="284"/>
        <w:jc w:val="both"/>
      </w:pPr>
      <w:r w:rsidRPr="006E40D3">
        <w:rPr>
          <w:rStyle w:val="Uwydatnienie"/>
          <w:i w:val="0"/>
          <w:sz w:val="22"/>
          <w:szCs w:val="22"/>
        </w:rPr>
        <w:t>Adres strony internetowej prowadzonego postępowania (link prowadzący bezpośrednio do widoku postępowania na Platformie e-Zamówienia):</w:t>
      </w:r>
      <w:r w:rsidR="00180FEE" w:rsidRPr="006E40D3">
        <w:rPr>
          <w:rStyle w:val="Uwydatnienie"/>
          <w:i w:val="0"/>
          <w:sz w:val="22"/>
          <w:szCs w:val="22"/>
        </w:rPr>
        <w:t xml:space="preserve"> </w:t>
      </w:r>
      <w:hyperlink r:id="rId12" w:history="1">
        <w:r w:rsidR="0090566E" w:rsidRPr="00C46531">
          <w:rPr>
            <w:rStyle w:val="Hipercze"/>
            <w:sz w:val="22"/>
            <w:szCs w:val="22"/>
          </w:rPr>
          <w:t>https://ezamowienia.gov.pl/mp-client/search/list/ocds-148610-2f770f7d-1415-4dc2-a071-bc97ffb3843b</w:t>
        </w:r>
      </w:hyperlink>
      <w:r w:rsidR="0090566E">
        <w:rPr>
          <w:rStyle w:val="Uwydatnienie"/>
          <w:i w:val="0"/>
          <w:sz w:val="22"/>
          <w:szCs w:val="22"/>
        </w:rPr>
        <w:t xml:space="preserve"> </w:t>
      </w:r>
    </w:p>
    <w:p w14:paraId="5F47A286" w14:textId="77777777" w:rsidR="00601A96" w:rsidRPr="006E40D3" w:rsidRDefault="00601A96" w:rsidP="00226875">
      <w:pPr>
        <w:ind w:left="284"/>
        <w:jc w:val="both"/>
      </w:pPr>
    </w:p>
    <w:p w14:paraId="3B48F691" w14:textId="77777777" w:rsidR="00374896" w:rsidRPr="006E40D3" w:rsidRDefault="00374896" w:rsidP="00226875">
      <w:pPr>
        <w:ind w:left="284"/>
        <w:jc w:val="both"/>
        <w:rPr>
          <w:rStyle w:val="Uwydatnienie"/>
          <w:i w:val="0"/>
          <w:sz w:val="22"/>
          <w:szCs w:val="22"/>
        </w:rPr>
      </w:pPr>
      <w:r w:rsidRPr="006E40D3">
        <w:rPr>
          <w:rStyle w:val="Uwydatnienie"/>
          <w:i w:val="0"/>
          <w:sz w:val="22"/>
          <w:szCs w:val="22"/>
        </w:rPr>
        <w:t>Postępowanie można wyszukać również ze strony głównej Platformy e-Zamówienia (przycisk „Przeglądaj postępowania/konkursy”).</w:t>
      </w:r>
    </w:p>
    <w:p w14:paraId="7927E134" w14:textId="3D0C18AB" w:rsidR="002F0150" w:rsidRPr="006E40D3" w:rsidRDefault="00374896" w:rsidP="00226875">
      <w:pPr>
        <w:ind w:left="284"/>
        <w:jc w:val="both"/>
        <w:rPr>
          <w:rStyle w:val="Uwydatnienie"/>
          <w:i w:val="0"/>
          <w:sz w:val="22"/>
          <w:szCs w:val="22"/>
        </w:rPr>
      </w:pPr>
      <w:r w:rsidRPr="006E40D3">
        <w:rPr>
          <w:rStyle w:val="Uwydatnienie"/>
          <w:i w:val="0"/>
          <w:sz w:val="22"/>
          <w:szCs w:val="22"/>
        </w:rPr>
        <w:t>Identyfikator (ID) postępowania na Platformie e-Zamówienia:</w:t>
      </w:r>
      <w:r w:rsidR="00180FEE" w:rsidRPr="006E40D3">
        <w:rPr>
          <w:rStyle w:val="Uwydatnienie"/>
          <w:i w:val="0"/>
          <w:sz w:val="22"/>
          <w:szCs w:val="22"/>
        </w:rPr>
        <w:t xml:space="preserve"> </w:t>
      </w:r>
      <w:r w:rsidR="0090566E" w:rsidRPr="0090566E">
        <w:rPr>
          <w:rStyle w:val="Uwydatnienie"/>
          <w:i w:val="0"/>
          <w:sz w:val="22"/>
          <w:szCs w:val="22"/>
        </w:rPr>
        <w:t>ocds-148610-2f770f7d-1415-4dc2-a071-bc97ffb3843b</w:t>
      </w:r>
    </w:p>
    <w:p w14:paraId="09F78181" w14:textId="77777777" w:rsidR="00AD792A" w:rsidRPr="006E40D3" w:rsidRDefault="00AD792A" w:rsidP="00226875">
      <w:pPr>
        <w:ind w:left="284"/>
        <w:jc w:val="both"/>
        <w:rPr>
          <w:iCs/>
          <w:sz w:val="22"/>
          <w:szCs w:val="22"/>
        </w:rPr>
      </w:pPr>
    </w:p>
    <w:p w14:paraId="772FDDD8" w14:textId="77777777" w:rsidR="00374896" w:rsidRPr="006E40D3" w:rsidRDefault="00374896" w:rsidP="00226875">
      <w:pPr>
        <w:ind w:left="284"/>
        <w:jc w:val="both"/>
        <w:rPr>
          <w:iCs/>
          <w:sz w:val="22"/>
          <w:szCs w:val="22"/>
        </w:rPr>
      </w:pPr>
      <w:r w:rsidRPr="006E40D3">
        <w:rPr>
          <w:sz w:val="22"/>
          <w:szCs w:val="22"/>
        </w:rPr>
        <w:t xml:space="preserve">Natomiast adres strony internetowej Zamawiającego to: </w:t>
      </w:r>
      <w:hyperlink r:id="rId13" w:history="1">
        <w:r w:rsidR="006C1F3E" w:rsidRPr="006E40D3">
          <w:rPr>
            <w:rStyle w:val="Hipercze"/>
            <w:color w:val="auto"/>
            <w:sz w:val="22"/>
            <w:szCs w:val="22"/>
          </w:rPr>
          <w:t>www.powiatwadowicki.pl</w:t>
        </w:r>
      </w:hyperlink>
      <w:r w:rsidRPr="006E40D3">
        <w:rPr>
          <w:sz w:val="22"/>
          <w:szCs w:val="22"/>
        </w:rPr>
        <w:t xml:space="preserve"> </w:t>
      </w:r>
    </w:p>
    <w:p w14:paraId="025E9937" w14:textId="77777777" w:rsidR="00565200" w:rsidRPr="006E40D3" w:rsidRDefault="00565200" w:rsidP="00226875">
      <w:pPr>
        <w:jc w:val="both"/>
        <w:rPr>
          <w:sz w:val="22"/>
          <w:szCs w:val="22"/>
        </w:rPr>
      </w:pPr>
    </w:p>
    <w:p w14:paraId="02287C1F" w14:textId="77777777" w:rsidR="00565200" w:rsidRPr="006E40D3" w:rsidRDefault="00565200" w:rsidP="00226875">
      <w:pPr>
        <w:jc w:val="both"/>
        <w:rPr>
          <w:b/>
          <w:sz w:val="22"/>
          <w:szCs w:val="22"/>
        </w:rPr>
      </w:pPr>
      <w:r w:rsidRPr="006E40D3">
        <w:rPr>
          <w:b/>
          <w:sz w:val="22"/>
          <w:szCs w:val="22"/>
        </w:rPr>
        <w:t>III. TRYB UDZIELENIA ZAMÓWIENIA</w:t>
      </w:r>
    </w:p>
    <w:p w14:paraId="662E5A06" w14:textId="77777777" w:rsidR="00565200" w:rsidRPr="006E40D3" w:rsidRDefault="00565200" w:rsidP="00226875">
      <w:pPr>
        <w:numPr>
          <w:ilvl w:val="0"/>
          <w:numId w:val="2"/>
        </w:numPr>
        <w:tabs>
          <w:tab w:val="clear" w:pos="720"/>
        </w:tabs>
        <w:ind w:left="360"/>
        <w:jc w:val="both"/>
        <w:rPr>
          <w:sz w:val="22"/>
          <w:szCs w:val="22"/>
        </w:rPr>
      </w:pPr>
      <w:r w:rsidRPr="006E40D3">
        <w:rPr>
          <w:sz w:val="22"/>
          <w:szCs w:val="22"/>
        </w:rPr>
        <w:t xml:space="preserve">Postępowanie prowadzone jest w trybie przetargu </w:t>
      </w:r>
      <w:r w:rsidR="009D4B97" w:rsidRPr="006E40D3">
        <w:rPr>
          <w:sz w:val="22"/>
          <w:szCs w:val="22"/>
        </w:rPr>
        <w:t>podstawowego, na podstawie art. 275</w:t>
      </w:r>
      <w:r w:rsidRPr="006E40D3">
        <w:rPr>
          <w:sz w:val="22"/>
          <w:szCs w:val="22"/>
        </w:rPr>
        <w:t xml:space="preserve"> </w:t>
      </w:r>
      <w:r w:rsidR="008D661A" w:rsidRPr="006E40D3">
        <w:rPr>
          <w:sz w:val="22"/>
          <w:szCs w:val="22"/>
        </w:rPr>
        <w:t>pkt 1</w:t>
      </w:r>
      <w:r w:rsidR="00886EAD" w:rsidRPr="006E40D3">
        <w:rPr>
          <w:sz w:val="22"/>
          <w:szCs w:val="22"/>
        </w:rPr>
        <w:t xml:space="preserve"> </w:t>
      </w:r>
      <w:r w:rsidRPr="006E40D3">
        <w:rPr>
          <w:sz w:val="22"/>
          <w:szCs w:val="22"/>
        </w:rPr>
        <w:t xml:space="preserve">ustawy Pzp.  </w:t>
      </w:r>
    </w:p>
    <w:p w14:paraId="1B4081D4" w14:textId="77777777" w:rsidR="00BA17DA" w:rsidRPr="006E40D3" w:rsidRDefault="009D4B97" w:rsidP="00226875">
      <w:pPr>
        <w:numPr>
          <w:ilvl w:val="0"/>
          <w:numId w:val="2"/>
        </w:numPr>
        <w:tabs>
          <w:tab w:val="clear" w:pos="720"/>
        </w:tabs>
        <w:ind w:left="360"/>
        <w:jc w:val="both"/>
        <w:rPr>
          <w:sz w:val="22"/>
          <w:szCs w:val="22"/>
        </w:rPr>
      </w:pPr>
      <w:r w:rsidRPr="006E40D3">
        <w:rPr>
          <w:sz w:val="22"/>
          <w:szCs w:val="22"/>
        </w:rPr>
        <w:t xml:space="preserve">Zamawiający </w:t>
      </w:r>
      <w:r w:rsidR="00702E8A" w:rsidRPr="006E40D3">
        <w:rPr>
          <w:sz w:val="22"/>
          <w:szCs w:val="22"/>
        </w:rPr>
        <w:t xml:space="preserve">nie </w:t>
      </w:r>
      <w:r w:rsidRPr="006E40D3">
        <w:rPr>
          <w:sz w:val="22"/>
          <w:szCs w:val="22"/>
        </w:rPr>
        <w:t xml:space="preserve">przewiduje możliwość negocjacji </w:t>
      </w:r>
      <w:r w:rsidR="00141396" w:rsidRPr="006E40D3">
        <w:rPr>
          <w:sz w:val="22"/>
          <w:szCs w:val="22"/>
        </w:rPr>
        <w:t xml:space="preserve">treści </w:t>
      </w:r>
      <w:r w:rsidRPr="006E40D3">
        <w:rPr>
          <w:sz w:val="22"/>
          <w:szCs w:val="22"/>
        </w:rPr>
        <w:t>oferty</w:t>
      </w:r>
      <w:r w:rsidR="00141396" w:rsidRPr="006E40D3">
        <w:rPr>
          <w:sz w:val="22"/>
          <w:szCs w:val="22"/>
        </w:rPr>
        <w:t xml:space="preserve"> w celu ich ulepszenia, </w:t>
      </w:r>
      <w:r w:rsidR="00702E8A" w:rsidRPr="006E40D3">
        <w:rPr>
          <w:sz w:val="22"/>
          <w:szCs w:val="22"/>
        </w:rPr>
        <w:t xml:space="preserve">o których mowa w </w:t>
      </w:r>
      <w:r w:rsidR="00141396" w:rsidRPr="006E40D3">
        <w:rPr>
          <w:sz w:val="22"/>
          <w:szCs w:val="22"/>
        </w:rPr>
        <w:t xml:space="preserve">art. 275 </w:t>
      </w:r>
      <w:r w:rsidR="008D661A" w:rsidRPr="006E40D3">
        <w:rPr>
          <w:sz w:val="22"/>
          <w:szCs w:val="22"/>
        </w:rPr>
        <w:t>pkt</w:t>
      </w:r>
      <w:r w:rsidR="00141396" w:rsidRPr="006E40D3">
        <w:rPr>
          <w:sz w:val="22"/>
          <w:szCs w:val="22"/>
        </w:rPr>
        <w:t xml:space="preserve"> 2</w:t>
      </w:r>
      <w:r w:rsidR="00702E8A" w:rsidRPr="006E40D3">
        <w:rPr>
          <w:sz w:val="22"/>
          <w:szCs w:val="22"/>
        </w:rPr>
        <w:t xml:space="preserve"> i 3</w:t>
      </w:r>
      <w:r w:rsidR="00141396" w:rsidRPr="006E40D3">
        <w:rPr>
          <w:sz w:val="22"/>
          <w:szCs w:val="22"/>
        </w:rPr>
        <w:t xml:space="preserve"> ustawy Pzp.</w:t>
      </w:r>
      <w:r w:rsidR="00BA17DA" w:rsidRPr="006E40D3">
        <w:rPr>
          <w:sz w:val="22"/>
          <w:szCs w:val="22"/>
        </w:rPr>
        <w:t xml:space="preserve"> </w:t>
      </w:r>
    </w:p>
    <w:p w14:paraId="14C15233" w14:textId="77777777" w:rsidR="00D506B7" w:rsidRPr="006E40D3" w:rsidRDefault="00D506B7" w:rsidP="00226875">
      <w:pPr>
        <w:numPr>
          <w:ilvl w:val="0"/>
          <w:numId w:val="2"/>
        </w:numPr>
        <w:tabs>
          <w:tab w:val="clear" w:pos="720"/>
        </w:tabs>
        <w:ind w:left="426" w:hanging="426"/>
        <w:jc w:val="both"/>
        <w:rPr>
          <w:sz w:val="22"/>
          <w:szCs w:val="22"/>
        </w:rPr>
      </w:pPr>
      <w:r w:rsidRPr="006E40D3">
        <w:rPr>
          <w:sz w:val="22"/>
          <w:szCs w:val="22"/>
        </w:rPr>
        <w:t xml:space="preserve">Zamawiający nie przewiduje przeprowadzenia aukcji elektronicznej, o której mowa w art. </w:t>
      </w:r>
      <w:r w:rsidR="005879BA" w:rsidRPr="006E40D3">
        <w:rPr>
          <w:sz w:val="22"/>
          <w:szCs w:val="22"/>
        </w:rPr>
        <w:t>227-238</w:t>
      </w:r>
      <w:r w:rsidRPr="006E40D3">
        <w:rPr>
          <w:sz w:val="22"/>
          <w:szCs w:val="22"/>
        </w:rPr>
        <w:t xml:space="preserve"> ustawy Pzp.</w:t>
      </w:r>
    </w:p>
    <w:p w14:paraId="577B1A22" w14:textId="40A2C9FE" w:rsidR="00AD792A" w:rsidRPr="006E40D3" w:rsidRDefault="00AD792A" w:rsidP="00226875">
      <w:pPr>
        <w:numPr>
          <w:ilvl w:val="0"/>
          <w:numId w:val="2"/>
        </w:numPr>
        <w:tabs>
          <w:tab w:val="clear" w:pos="720"/>
        </w:tabs>
        <w:ind w:left="426" w:hanging="426"/>
        <w:jc w:val="both"/>
      </w:pPr>
      <w:r w:rsidRPr="006E40D3">
        <w:t xml:space="preserve">Zamawiający </w:t>
      </w:r>
      <w:r w:rsidR="004A56F1" w:rsidRPr="006E40D3">
        <w:t xml:space="preserve">nie </w:t>
      </w:r>
      <w:r w:rsidRPr="006E40D3">
        <w:t>dopuszcza składania ofert częściowyc</w:t>
      </w:r>
      <w:r w:rsidR="004A56F1" w:rsidRPr="006E40D3">
        <w:t>h, co wynika z konieczności zapewnienia jednorodności oferowanego rozwiązania w całości dla branży obuwniczej dla BCU w Kalwarii Zebrzydowskiej.</w:t>
      </w:r>
    </w:p>
    <w:p w14:paraId="28A67F9E" w14:textId="77777777" w:rsidR="00141396" w:rsidRPr="006E40D3" w:rsidRDefault="00141396" w:rsidP="00226875">
      <w:pPr>
        <w:ind w:left="360"/>
        <w:jc w:val="both"/>
      </w:pPr>
    </w:p>
    <w:p w14:paraId="167A8E24" w14:textId="77777777" w:rsidR="00565200" w:rsidRPr="006E40D3" w:rsidRDefault="00565200" w:rsidP="00226875">
      <w:pPr>
        <w:widowControl/>
        <w:suppressAutoHyphens w:val="0"/>
        <w:jc w:val="both"/>
        <w:rPr>
          <w:b/>
        </w:rPr>
      </w:pPr>
      <w:r w:rsidRPr="006E40D3">
        <w:rPr>
          <w:b/>
        </w:rPr>
        <w:t>IV. OPIS PRZEDMIOTU ZAMÓWIENIA</w:t>
      </w:r>
    </w:p>
    <w:p w14:paraId="1C7BACBA" w14:textId="71084B66" w:rsidR="00601A96" w:rsidRPr="006E40D3" w:rsidRDefault="001940ED" w:rsidP="00601A96">
      <w:pPr>
        <w:pStyle w:val="Akapitzlist"/>
        <w:widowControl/>
        <w:numPr>
          <w:ilvl w:val="0"/>
          <w:numId w:val="40"/>
        </w:numPr>
        <w:tabs>
          <w:tab w:val="left" w:pos="284"/>
        </w:tabs>
        <w:autoSpaceDE w:val="0"/>
        <w:autoSpaceDN w:val="0"/>
        <w:adjustRightInd w:val="0"/>
        <w:ind w:left="0" w:firstLine="0"/>
        <w:jc w:val="both"/>
        <w:textAlignment w:val="baseline"/>
      </w:pPr>
      <w:r w:rsidRPr="006E40D3">
        <w:t>Nazwa zamówienia:</w:t>
      </w:r>
      <w:r w:rsidR="00601A96" w:rsidRPr="006E40D3">
        <w:t xml:space="preserve"> </w:t>
      </w:r>
      <w:r w:rsidR="00601A96" w:rsidRPr="006E40D3">
        <w:rPr>
          <w:b/>
          <w:bCs/>
        </w:rPr>
        <w:t>Zakup i dostawa aplikacji szkoleniowych VR z elementami symulacji procesów technologicznych na potrzeby Branżowego Centrum Umiejętności w dziedzinie obuwnictwa w Zespole Szkół im. Komisji Edukacji Narodowej w Kalwarii Zebrzydowskiej</w:t>
      </w:r>
      <w:r w:rsidR="00601A96" w:rsidRPr="006E40D3">
        <w:t xml:space="preserve">, </w:t>
      </w:r>
      <w:r w:rsidR="00601A96" w:rsidRPr="006E40D3">
        <w:rPr>
          <w:b/>
          <w:bCs/>
        </w:rPr>
        <w:t>które otrzymało dofinansowanie w konkursie ogłoszonym przez Fundację Rozwoju Systemu Edukacji na zlecenie Ministerstwa Edukacji i Nauki pn. „Utworzenie i wsparcie funkcjonowania 120 branżowych centrów umiejętności (BCU), realizujących koncepcję centrów doskonałości zawodowej (CoVEs)” Krajowego Planu Odbudowy  i Zwiększania Odporności, w Komponencie A „Odporność i konkurencyjność gospodarki,” jako inwestycja A3.1.1 „Wsparcie rozwoju nowoczesnego kształcenia zawodowego, szkolnictwa wyższego oraz uczenia się przez całe życie</w:t>
      </w:r>
    </w:p>
    <w:p w14:paraId="1F34D7C5" w14:textId="77777777" w:rsidR="00601A96" w:rsidRPr="006E40D3" w:rsidRDefault="00601A96" w:rsidP="00226875">
      <w:pPr>
        <w:pStyle w:val="Akapitzlist"/>
        <w:widowControl/>
        <w:tabs>
          <w:tab w:val="left" w:pos="284"/>
        </w:tabs>
        <w:autoSpaceDE w:val="0"/>
        <w:autoSpaceDN w:val="0"/>
        <w:adjustRightInd w:val="0"/>
        <w:ind w:left="0"/>
        <w:jc w:val="both"/>
        <w:textAlignment w:val="baseline"/>
        <w:rPr>
          <w:b/>
          <w:bCs/>
          <w:lang w:eastAsia="pl-PL"/>
        </w:rPr>
      </w:pPr>
    </w:p>
    <w:p w14:paraId="72F3AE99" w14:textId="77777777" w:rsidR="00D06BFE" w:rsidRPr="006E40D3" w:rsidRDefault="00D06BFE" w:rsidP="00226875">
      <w:pPr>
        <w:pStyle w:val="Akapitzlist"/>
        <w:tabs>
          <w:tab w:val="left" w:pos="284"/>
        </w:tabs>
        <w:autoSpaceDE w:val="0"/>
        <w:autoSpaceDN w:val="0"/>
        <w:adjustRightInd w:val="0"/>
        <w:ind w:left="0"/>
        <w:jc w:val="both"/>
        <w:rPr>
          <w:sz w:val="22"/>
          <w:szCs w:val="22"/>
        </w:rPr>
      </w:pPr>
    </w:p>
    <w:p w14:paraId="097E2630" w14:textId="77777777" w:rsidR="00CC4775" w:rsidRPr="006E40D3" w:rsidRDefault="00CC4775" w:rsidP="00226875">
      <w:pPr>
        <w:pStyle w:val="Akapitzlist1"/>
        <w:numPr>
          <w:ilvl w:val="0"/>
          <w:numId w:val="3"/>
        </w:numPr>
        <w:jc w:val="both"/>
        <w:rPr>
          <w:bCs/>
          <w:sz w:val="22"/>
          <w:szCs w:val="22"/>
        </w:rPr>
      </w:pPr>
      <w:r w:rsidRPr="006E40D3">
        <w:t xml:space="preserve">Pełna treść opisu przedmiotu zamówienia zawiera się w szczegółowym opisie przedmiotu zamówienia, stanowiącym załącznik nr </w:t>
      </w:r>
      <w:r w:rsidR="008A4715" w:rsidRPr="006E40D3">
        <w:t>4</w:t>
      </w:r>
      <w:r w:rsidRPr="006E40D3">
        <w:t xml:space="preserve"> do swz.</w:t>
      </w:r>
    </w:p>
    <w:p w14:paraId="478BA3A1" w14:textId="77777777" w:rsidR="00D06BFE" w:rsidRPr="006E40D3" w:rsidRDefault="00D06BFE" w:rsidP="00226875">
      <w:pPr>
        <w:pStyle w:val="Akapitzlist1"/>
        <w:numPr>
          <w:ilvl w:val="0"/>
          <w:numId w:val="3"/>
        </w:numPr>
        <w:jc w:val="both"/>
        <w:rPr>
          <w:bCs/>
          <w:sz w:val="22"/>
          <w:szCs w:val="22"/>
        </w:rPr>
      </w:pPr>
      <w:r w:rsidRPr="006E40D3">
        <w:t>Podział zamówienia na części wg. CPV:</w:t>
      </w:r>
    </w:p>
    <w:p w14:paraId="30A6647C" w14:textId="38E95E87" w:rsidR="00601A96" w:rsidRPr="006E40D3" w:rsidRDefault="00D06BFE" w:rsidP="00601A96">
      <w:pPr>
        <w:autoSpaceDE w:val="0"/>
        <w:autoSpaceDN w:val="0"/>
        <w:adjustRightInd w:val="0"/>
        <w:ind w:left="360"/>
      </w:pPr>
      <w:r w:rsidRPr="006E40D3">
        <w:rPr>
          <w:b/>
          <w:bCs/>
          <w:u w:val="single"/>
        </w:rPr>
        <w:t>Główny kod</w:t>
      </w:r>
      <w:r w:rsidR="00601A96" w:rsidRPr="006E40D3">
        <w:rPr>
          <w:b/>
          <w:bCs/>
          <w:u w:val="single"/>
        </w:rPr>
        <w:t>:</w:t>
      </w:r>
      <w:r w:rsidR="00601A96" w:rsidRPr="006E40D3">
        <w:t xml:space="preserve"> 48931000-3 Pakiety oprogramowania szkoleniowego</w:t>
      </w:r>
    </w:p>
    <w:p w14:paraId="52133FAF" w14:textId="77777777" w:rsidR="00601A96" w:rsidRPr="006E40D3" w:rsidRDefault="00601A96" w:rsidP="00226875">
      <w:pPr>
        <w:autoSpaceDE w:val="0"/>
        <w:autoSpaceDN w:val="0"/>
        <w:adjustRightInd w:val="0"/>
        <w:ind w:left="360"/>
        <w:rPr>
          <w:sz w:val="22"/>
          <w:szCs w:val="22"/>
        </w:rPr>
      </w:pPr>
    </w:p>
    <w:p w14:paraId="2DBCA0CF" w14:textId="77777777" w:rsidR="00EC35DF" w:rsidRPr="006E40D3" w:rsidRDefault="00EC35DF" w:rsidP="00226875">
      <w:pPr>
        <w:pStyle w:val="Akapitzlist1"/>
        <w:numPr>
          <w:ilvl w:val="0"/>
          <w:numId w:val="3"/>
        </w:numPr>
        <w:jc w:val="both"/>
        <w:rPr>
          <w:sz w:val="22"/>
          <w:szCs w:val="22"/>
        </w:rPr>
      </w:pPr>
      <w:r w:rsidRPr="006E40D3">
        <w:rPr>
          <w:sz w:val="22"/>
          <w:szCs w:val="22"/>
          <w:u w:val="single"/>
        </w:rPr>
        <w:t>Wymagania ogólne dla całości zamówienia</w:t>
      </w:r>
      <w:r w:rsidRPr="006E40D3">
        <w:rPr>
          <w:sz w:val="22"/>
          <w:szCs w:val="22"/>
        </w:rPr>
        <w:t>:</w:t>
      </w:r>
    </w:p>
    <w:p w14:paraId="3871E676" w14:textId="77777777" w:rsidR="00EC35DF" w:rsidRPr="006E40D3" w:rsidRDefault="00EC35DF" w:rsidP="00226875">
      <w:pPr>
        <w:pStyle w:val="Akapitzlist1"/>
        <w:numPr>
          <w:ilvl w:val="0"/>
          <w:numId w:val="34"/>
        </w:numPr>
        <w:ind w:hanging="357"/>
        <w:jc w:val="both"/>
        <w:rPr>
          <w:sz w:val="22"/>
          <w:szCs w:val="22"/>
        </w:rPr>
      </w:pPr>
      <w:r w:rsidRPr="006E40D3">
        <w:rPr>
          <w:sz w:val="22"/>
          <w:szCs w:val="22"/>
        </w:rPr>
        <w:t xml:space="preserve">Oferta musi być jednoznaczna i kompletna, tj. musi obejmować cały przedmiot zamówienia, </w:t>
      </w:r>
      <w:r w:rsidR="00CC4775" w:rsidRPr="006E40D3">
        <w:rPr>
          <w:sz w:val="22"/>
          <w:szCs w:val="22"/>
        </w:rPr>
        <w:t>włącznie z dostawą</w:t>
      </w:r>
      <w:r w:rsidR="002F0150" w:rsidRPr="006E40D3">
        <w:rPr>
          <w:sz w:val="22"/>
          <w:szCs w:val="22"/>
        </w:rPr>
        <w:t xml:space="preserve"> </w:t>
      </w:r>
      <w:r w:rsidR="00CC4775" w:rsidRPr="006E40D3">
        <w:rPr>
          <w:sz w:val="22"/>
          <w:szCs w:val="22"/>
        </w:rPr>
        <w:t xml:space="preserve">i przekazaniem do eksploatacji, </w:t>
      </w:r>
      <w:r w:rsidR="00AD792A" w:rsidRPr="006E40D3">
        <w:rPr>
          <w:sz w:val="22"/>
          <w:szCs w:val="22"/>
        </w:rPr>
        <w:t>na warunkach opisu przedmiotu zamówienia.</w:t>
      </w:r>
    </w:p>
    <w:p w14:paraId="04A31EBA" w14:textId="77777777" w:rsidR="00EC35DF" w:rsidRPr="006E40D3" w:rsidRDefault="00EC35DF" w:rsidP="00226875">
      <w:pPr>
        <w:pStyle w:val="Akapitzlist1"/>
        <w:numPr>
          <w:ilvl w:val="0"/>
          <w:numId w:val="34"/>
        </w:numPr>
        <w:ind w:hanging="357"/>
        <w:jc w:val="both"/>
        <w:rPr>
          <w:sz w:val="22"/>
          <w:szCs w:val="22"/>
        </w:rPr>
      </w:pPr>
      <w:r w:rsidRPr="006E40D3">
        <w:rPr>
          <w:sz w:val="22"/>
          <w:szCs w:val="22"/>
        </w:rPr>
        <w:t>Wykonawca musi zaoferować przedmiot zamówienia zgodny z wymogami zamawiającego określonymi w SWZ, w tym w opisie przedmiotu zamówienia – załącznik nr 1 do SW</w:t>
      </w:r>
      <w:r w:rsidR="00AD792A" w:rsidRPr="006E40D3">
        <w:rPr>
          <w:sz w:val="22"/>
          <w:szCs w:val="22"/>
        </w:rPr>
        <w:t>Z.</w:t>
      </w:r>
    </w:p>
    <w:p w14:paraId="00DE8198" w14:textId="77777777" w:rsidR="007B5CB1" w:rsidRPr="006E40D3" w:rsidRDefault="004863AC" w:rsidP="00226875">
      <w:pPr>
        <w:pStyle w:val="Akapitzlist"/>
        <w:numPr>
          <w:ilvl w:val="0"/>
          <w:numId w:val="34"/>
        </w:numPr>
        <w:ind w:hanging="357"/>
        <w:jc w:val="both"/>
        <w:rPr>
          <w:sz w:val="22"/>
          <w:szCs w:val="22"/>
        </w:rPr>
      </w:pPr>
      <w:r w:rsidRPr="006E40D3">
        <w:rPr>
          <w:sz w:val="22"/>
          <w:szCs w:val="22"/>
        </w:rPr>
        <w:t>Jeśli zamawiający wskazał w SWZ nazwy własne, typy i symbol</w:t>
      </w:r>
      <w:r w:rsidR="00CC4775" w:rsidRPr="006E40D3">
        <w:rPr>
          <w:sz w:val="22"/>
          <w:szCs w:val="22"/>
        </w:rPr>
        <w:t xml:space="preserve">e, to spowodowane jest to wynikiem dobierania </w:t>
      </w:r>
      <w:r w:rsidR="003E3DCF" w:rsidRPr="006E40D3">
        <w:rPr>
          <w:sz w:val="22"/>
          <w:szCs w:val="22"/>
        </w:rPr>
        <w:t>funkcjonalności</w:t>
      </w:r>
      <w:r w:rsidR="00CC4775" w:rsidRPr="006E40D3">
        <w:rPr>
          <w:sz w:val="22"/>
          <w:szCs w:val="22"/>
        </w:rPr>
        <w:t xml:space="preserve"> o minimalnych parametrac</w:t>
      </w:r>
      <w:r w:rsidR="002F0150" w:rsidRPr="006E40D3">
        <w:rPr>
          <w:sz w:val="22"/>
          <w:szCs w:val="22"/>
        </w:rPr>
        <w:t>h</w:t>
      </w:r>
      <w:r w:rsidR="00CC4775" w:rsidRPr="006E40D3">
        <w:rPr>
          <w:sz w:val="22"/>
          <w:szCs w:val="22"/>
        </w:rPr>
        <w:t xml:space="preserve">. </w:t>
      </w:r>
      <w:r w:rsidR="00AD792A" w:rsidRPr="006E40D3">
        <w:rPr>
          <w:sz w:val="22"/>
          <w:szCs w:val="22"/>
        </w:rPr>
        <w:t>W niniejszym postępowaniu Zamawiający posłużył się parametrami technicznymi przedmiotu zamówienia.</w:t>
      </w:r>
      <w:r w:rsidR="00CC4775" w:rsidRPr="006E40D3">
        <w:rPr>
          <w:sz w:val="22"/>
          <w:szCs w:val="22"/>
        </w:rPr>
        <w:t xml:space="preserve"> </w:t>
      </w:r>
      <w:r w:rsidR="002F0150" w:rsidRPr="006E40D3">
        <w:rPr>
          <w:sz w:val="22"/>
          <w:szCs w:val="22"/>
        </w:rPr>
        <w:t xml:space="preserve">Wszelkim sformułowaniom </w:t>
      </w:r>
      <w:r w:rsidR="00AD792A" w:rsidRPr="006E40D3">
        <w:rPr>
          <w:sz w:val="22"/>
          <w:szCs w:val="22"/>
        </w:rPr>
        <w:t xml:space="preserve">użytym </w:t>
      </w:r>
      <w:r w:rsidR="002F0150" w:rsidRPr="006E40D3">
        <w:rPr>
          <w:sz w:val="22"/>
          <w:szCs w:val="22"/>
        </w:rPr>
        <w:t>w OPZ towarzyszy sformułowanie</w:t>
      </w:r>
      <w:r w:rsidR="00CC4775" w:rsidRPr="006E40D3">
        <w:rPr>
          <w:sz w:val="22"/>
          <w:szCs w:val="22"/>
        </w:rPr>
        <w:t xml:space="preserve"> </w:t>
      </w:r>
      <w:r w:rsidRPr="006E40D3">
        <w:rPr>
          <w:sz w:val="22"/>
          <w:szCs w:val="22"/>
        </w:rPr>
        <w:t>„lub równoważny</w:t>
      </w:r>
      <w:r w:rsidR="000E4B62" w:rsidRPr="006E40D3">
        <w:rPr>
          <w:sz w:val="22"/>
          <w:szCs w:val="22"/>
        </w:rPr>
        <w:t>”, przy</w:t>
      </w:r>
      <w:r w:rsidRPr="006E40D3">
        <w:rPr>
          <w:sz w:val="22"/>
          <w:szCs w:val="22"/>
        </w:rPr>
        <w:t xml:space="preserve"> czym kryterium stosowanym w celu oceny równoważności jest spełnienie co najmniej </w:t>
      </w:r>
      <w:r w:rsidR="002F0150" w:rsidRPr="006E40D3">
        <w:rPr>
          <w:sz w:val="22"/>
          <w:szCs w:val="22"/>
        </w:rPr>
        <w:t>minimalnych parametrów</w:t>
      </w:r>
      <w:r w:rsidRPr="006E40D3">
        <w:rPr>
          <w:sz w:val="22"/>
          <w:szCs w:val="22"/>
        </w:rPr>
        <w:t xml:space="preserve"> technicznych</w:t>
      </w:r>
      <w:r w:rsidR="00AD792A" w:rsidRPr="006E40D3">
        <w:rPr>
          <w:sz w:val="22"/>
          <w:szCs w:val="22"/>
        </w:rPr>
        <w:t xml:space="preserve"> </w:t>
      </w:r>
      <w:r w:rsidRPr="006E40D3">
        <w:rPr>
          <w:sz w:val="22"/>
          <w:szCs w:val="22"/>
        </w:rPr>
        <w:t>na poziomie, co najmniej takim jak</w:t>
      </w:r>
      <w:r w:rsidR="00306F80" w:rsidRPr="006E40D3">
        <w:rPr>
          <w:sz w:val="22"/>
          <w:szCs w:val="22"/>
        </w:rPr>
        <w:t xml:space="preserve">i ustalono </w:t>
      </w:r>
      <w:r w:rsidRPr="006E40D3">
        <w:rPr>
          <w:sz w:val="22"/>
          <w:szCs w:val="22"/>
        </w:rPr>
        <w:t xml:space="preserve">w </w:t>
      </w:r>
      <w:r w:rsidR="00AD792A" w:rsidRPr="006E40D3">
        <w:rPr>
          <w:sz w:val="22"/>
          <w:szCs w:val="22"/>
        </w:rPr>
        <w:t>opisie przedmiotu zamówienia</w:t>
      </w:r>
      <w:r w:rsidRPr="006E40D3">
        <w:rPr>
          <w:sz w:val="22"/>
          <w:szCs w:val="22"/>
        </w:rPr>
        <w:t>.</w:t>
      </w:r>
      <w:r w:rsidR="00CC4775" w:rsidRPr="006E40D3">
        <w:rPr>
          <w:sz w:val="22"/>
          <w:szCs w:val="22"/>
        </w:rPr>
        <w:t xml:space="preserve"> </w:t>
      </w:r>
    </w:p>
    <w:p w14:paraId="731E4449" w14:textId="77777777" w:rsidR="00CC4F54" w:rsidRPr="006E40D3" w:rsidRDefault="00CC4F54" w:rsidP="00226875">
      <w:pPr>
        <w:numPr>
          <w:ilvl w:val="0"/>
          <w:numId w:val="34"/>
        </w:numPr>
        <w:jc w:val="both"/>
        <w:rPr>
          <w:sz w:val="22"/>
          <w:szCs w:val="22"/>
        </w:rPr>
      </w:pPr>
      <w:r w:rsidRPr="006E40D3">
        <w:rPr>
          <w:sz w:val="22"/>
          <w:szCs w:val="22"/>
        </w:rPr>
        <w:t xml:space="preserve">Każdy Wykonawca składający ofertę równoważną jest obowiązany wykazać w treści przedkładanej przez siebie oferty, że oferowany przez niego przedmiot zamówienia spełnia </w:t>
      </w:r>
      <w:r w:rsidR="002F0150" w:rsidRPr="006E40D3">
        <w:rPr>
          <w:sz w:val="22"/>
          <w:szCs w:val="22"/>
        </w:rPr>
        <w:t xml:space="preserve">minimalne </w:t>
      </w:r>
      <w:r w:rsidRPr="006E40D3">
        <w:rPr>
          <w:sz w:val="22"/>
          <w:szCs w:val="22"/>
        </w:rPr>
        <w:t xml:space="preserve">wymagania i parametry techniczne określone w SWZ bądź też przewiduje rozwiązania lepsze niż opisywane. </w:t>
      </w:r>
    </w:p>
    <w:p w14:paraId="6B2E9AD5" w14:textId="77777777" w:rsidR="000E50F6" w:rsidRPr="006E40D3" w:rsidRDefault="00B86C9C" w:rsidP="00226875">
      <w:pPr>
        <w:pStyle w:val="Akapitzlist1"/>
        <w:numPr>
          <w:ilvl w:val="0"/>
          <w:numId w:val="3"/>
        </w:numPr>
        <w:tabs>
          <w:tab w:val="left" w:pos="426"/>
        </w:tabs>
        <w:jc w:val="both"/>
        <w:rPr>
          <w:b/>
          <w:bCs/>
          <w:sz w:val="22"/>
          <w:szCs w:val="22"/>
        </w:rPr>
      </w:pPr>
      <w:r w:rsidRPr="006E40D3">
        <w:rPr>
          <w:sz w:val="22"/>
          <w:szCs w:val="22"/>
        </w:rPr>
        <w:t>Warunki realizacji zamówienia zawarte zostały w istotnych postanowieniach umowy – załącznik nr 4</w:t>
      </w:r>
      <w:r w:rsidR="00920D92" w:rsidRPr="006E40D3">
        <w:rPr>
          <w:sz w:val="22"/>
          <w:szCs w:val="22"/>
        </w:rPr>
        <w:t xml:space="preserve"> do SWZ.</w:t>
      </w:r>
    </w:p>
    <w:p w14:paraId="75F6BB69" w14:textId="77777777" w:rsidR="00565200" w:rsidRPr="006E40D3" w:rsidRDefault="00565200" w:rsidP="00226875">
      <w:pPr>
        <w:pStyle w:val="Akapitzlist1"/>
        <w:numPr>
          <w:ilvl w:val="0"/>
          <w:numId w:val="3"/>
        </w:numPr>
        <w:jc w:val="both"/>
        <w:rPr>
          <w:b/>
          <w:bCs/>
          <w:sz w:val="22"/>
          <w:szCs w:val="22"/>
        </w:rPr>
      </w:pPr>
      <w:r w:rsidRPr="006E40D3">
        <w:rPr>
          <w:sz w:val="22"/>
          <w:szCs w:val="22"/>
        </w:rPr>
        <w:t xml:space="preserve">Zamawiający nie dopuszcza składania ofert wariantowych. </w:t>
      </w:r>
    </w:p>
    <w:p w14:paraId="1580A9DA" w14:textId="77777777" w:rsidR="00D06BFE" w:rsidRPr="006E40D3" w:rsidRDefault="00D06BFE" w:rsidP="00226875">
      <w:pPr>
        <w:pStyle w:val="Akapitzlist1"/>
        <w:ind w:left="360"/>
        <w:jc w:val="both"/>
        <w:rPr>
          <w:b/>
          <w:bCs/>
          <w:sz w:val="22"/>
          <w:szCs w:val="22"/>
        </w:rPr>
      </w:pPr>
    </w:p>
    <w:p w14:paraId="0400C9AB" w14:textId="77777777" w:rsidR="00565200" w:rsidRPr="006E40D3" w:rsidRDefault="00565200" w:rsidP="00226875">
      <w:pPr>
        <w:pStyle w:val="Akapitzlist1"/>
        <w:numPr>
          <w:ilvl w:val="0"/>
          <w:numId w:val="3"/>
        </w:numPr>
        <w:jc w:val="both"/>
        <w:rPr>
          <w:b/>
          <w:bCs/>
          <w:sz w:val="22"/>
          <w:szCs w:val="22"/>
        </w:rPr>
      </w:pPr>
      <w:r w:rsidRPr="006E40D3">
        <w:rPr>
          <w:bCs/>
          <w:sz w:val="22"/>
          <w:szCs w:val="22"/>
        </w:rPr>
        <w:t xml:space="preserve">Zamawiający nie przewiduje możliwości udzielenia </w:t>
      </w:r>
      <w:r w:rsidR="000E4B62" w:rsidRPr="006E40D3">
        <w:rPr>
          <w:bCs/>
          <w:sz w:val="22"/>
          <w:szCs w:val="22"/>
        </w:rPr>
        <w:t>zamówienia,</w:t>
      </w:r>
      <w:r w:rsidR="00D506B7" w:rsidRPr="006E40D3">
        <w:rPr>
          <w:bCs/>
          <w:sz w:val="22"/>
          <w:szCs w:val="22"/>
        </w:rPr>
        <w:t xml:space="preserve"> o którym mowa w art. 214 ust. 1 pkt. 7</w:t>
      </w:r>
      <w:r w:rsidRPr="006E40D3">
        <w:rPr>
          <w:bCs/>
          <w:sz w:val="22"/>
          <w:szCs w:val="22"/>
        </w:rPr>
        <w:t xml:space="preserve"> i </w:t>
      </w:r>
      <w:r w:rsidR="00D506B7" w:rsidRPr="006E40D3">
        <w:rPr>
          <w:bCs/>
          <w:sz w:val="22"/>
          <w:szCs w:val="22"/>
        </w:rPr>
        <w:t>8</w:t>
      </w:r>
      <w:r w:rsidRPr="006E40D3">
        <w:rPr>
          <w:bCs/>
          <w:sz w:val="22"/>
          <w:szCs w:val="22"/>
        </w:rPr>
        <w:t xml:space="preserve"> ustawy Pzp. </w:t>
      </w:r>
    </w:p>
    <w:p w14:paraId="2D4564D0" w14:textId="77777777" w:rsidR="004C7691" w:rsidRPr="006E40D3" w:rsidRDefault="004C7691" w:rsidP="00226875">
      <w:pPr>
        <w:pStyle w:val="Akapitzlist"/>
        <w:rPr>
          <w:b/>
          <w:bCs/>
          <w:sz w:val="22"/>
          <w:szCs w:val="22"/>
        </w:rPr>
      </w:pPr>
    </w:p>
    <w:p w14:paraId="5A39422C" w14:textId="77777777" w:rsidR="00565200" w:rsidRPr="006E40D3" w:rsidRDefault="00565200" w:rsidP="00226875">
      <w:pPr>
        <w:pStyle w:val="Akapitzlist1"/>
        <w:numPr>
          <w:ilvl w:val="0"/>
          <w:numId w:val="3"/>
        </w:numPr>
        <w:ind w:left="357"/>
        <w:jc w:val="both"/>
        <w:rPr>
          <w:b/>
          <w:bCs/>
          <w:sz w:val="22"/>
          <w:szCs w:val="22"/>
        </w:rPr>
      </w:pPr>
      <w:r w:rsidRPr="006E40D3">
        <w:rPr>
          <w:sz w:val="22"/>
          <w:szCs w:val="22"/>
        </w:rPr>
        <w:t xml:space="preserve">Zamawiający dopuszcza powierzenie zamówienia podwykonawcom </w:t>
      </w:r>
      <w:r w:rsidR="00F1113D" w:rsidRPr="006E40D3">
        <w:rPr>
          <w:sz w:val="22"/>
          <w:szCs w:val="22"/>
        </w:rPr>
        <w:t>wykonawcy</w:t>
      </w:r>
      <w:r w:rsidRPr="006E40D3">
        <w:rPr>
          <w:sz w:val="22"/>
          <w:szCs w:val="22"/>
        </w:rPr>
        <w:t xml:space="preserve">. </w:t>
      </w:r>
      <w:r w:rsidRPr="006E40D3">
        <w:rPr>
          <w:sz w:val="22"/>
          <w:szCs w:val="22"/>
        </w:rPr>
        <w:br/>
        <w:t xml:space="preserve">W takim wypadku </w:t>
      </w:r>
      <w:r w:rsidR="00F1113D" w:rsidRPr="006E40D3">
        <w:rPr>
          <w:sz w:val="22"/>
          <w:szCs w:val="22"/>
        </w:rPr>
        <w:t xml:space="preserve">wykonawca </w:t>
      </w:r>
      <w:r w:rsidR="00C77887" w:rsidRPr="006E40D3">
        <w:rPr>
          <w:sz w:val="22"/>
          <w:szCs w:val="22"/>
        </w:rPr>
        <w:t>ma obowiązek (zgodnie z art. 462 ust. 2</w:t>
      </w:r>
      <w:r w:rsidRPr="006E40D3">
        <w:rPr>
          <w:sz w:val="22"/>
          <w:szCs w:val="22"/>
        </w:rPr>
        <w:t xml:space="preserve"> ustawy Pzp) wskazania części zamówien</w:t>
      </w:r>
      <w:r w:rsidR="00C77887" w:rsidRPr="006E40D3">
        <w:rPr>
          <w:sz w:val="22"/>
          <w:szCs w:val="22"/>
        </w:rPr>
        <w:t>ia, których wykonanie zamierza</w:t>
      </w:r>
      <w:r w:rsidRPr="006E40D3">
        <w:rPr>
          <w:sz w:val="22"/>
          <w:szCs w:val="22"/>
        </w:rPr>
        <w:t xml:space="preserve"> powierzyć podwykonawcom</w:t>
      </w:r>
      <w:r w:rsidR="00C77887" w:rsidRPr="006E40D3">
        <w:rPr>
          <w:sz w:val="22"/>
          <w:szCs w:val="22"/>
        </w:rPr>
        <w:t xml:space="preserve"> oraz </w:t>
      </w:r>
      <w:r w:rsidRPr="006E40D3">
        <w:rPr>
          <w:sz w:val="22"/>
          <w:szCs w:val="22"/>
        </w:rPr>
        <w:t>podania nazw</w:t>
      </w:r>
      <w:r w:rsidR="00C77887" w:rsidRPr="006E40D3">
        <w:rPr>
          <w:sz w:val="22"/>
          <w:szCs w:val="22"/>
        </w:rPr>
        <w:t xml:space="preserve"> ewentualnych </w:t>
      </w:r>
      <w:r w:rsidRPr="006E40D3">
        <w:rPr>
          <w:sz w:val="22"/>
          <w:szCs w:val="22"/>
        </w:rPr>
        <w:t>podwykonawców</w:t>
      </w:r>
      <w:r w:rsidR="00C77887" w:rsidRPr="006E40D3">
        <w:rPr>
          <w:sz w:val="22"/>
          <w:szCs w:val="22"/>
        </w:rPr>
        <w:t>, o ile są znani</w:t>
      </w:r>
      <w:r w:rsidRPr="006E40D3">
        <w:rPr>
          <w:sz w:val="22"/>
          <w:szCs w:val="22"/>
        </w:rPr>
        <w:t>.</w:t>
      </w:r>
    </w:p>
    <w:p w14:paraId="61AC7E2E" w14:textId="77777777" w:rsidR="00565200" w:rsidRPr="006E40D3" w:rsidRDefault="00565200" w:rsidP="00226875">
      <w:pPr>
        <w:pStyle w:val="Akapitzlist1"/>
        <w:ind w:left="357"/>
        <w:jc w:val="both"/>
        <w:rPr>
          <w:strike/>
          <w:sz w:val="22"/>
          <w:szCs w:val="22"/>
        </w:rPr>
      </w:pPr>
    </w:p>
    <w:p w14:paraId="31718FA4" w14:textId="77777777" w:rsidR="00565200" w:rsidRPr="006E40D3" w:rsidRDefault="00565200" w:rsidP="00226875">
      <w:pPr>
        <w:pStyle w:val="Akapitzlist1"/>
        <w:ind w:left="357"/>
        <w:jc w:val="both"/>
        <w:rPr>
          <w:sz w:val="22"/>
          <w:szCs w:val="22"/>
        </w:rPr>
      </w:pPr>
      <w:r w:rsidRPr="006E40D3">
        <w:rPr>
          <w:sz w:val="22"/>
          <w:szCs w:val="22"/>
        </w:rPr>
        <w:t>Jeżeli zmiana albo rezygnacja z podwykonawcy dotyc</w:t>
      </w:r>
      <w:r w:rsidR="00F06ACC" w:rsidRPr="006E40D3">
        <w:rPr>
          <w:sz w:val="22"/>
          <w:szCs w:val="22"/>
        </w:rPr>
        <w:t>zy podmiotu, na którego zasoby w</w:t>
      </w:r>
      <w:r w:rsidRPr="006E40D3">
        <w:rPr>
          <w:sz w:val="22"/>
          <w:szCs w:val="22"/>
        </w:rPr>
        <w:t xml:space="preserve">ykonawca powoływał się, </w:t>
      </w:r>
      <w:r w:rsidR="00F06ACC" w:rsidRPr="006E40D3">
        <w:rPr>
          <w:sz w:val="22"/>
          <w:szCs w:val="22"/>
        </w:rPr>
        <w:t xml:space="preserve">na zasadach określonych w art. 118 </w:t>
      </w:r>
      <w:r w:rsidRPr="006E40D3">
        <w:rPr>
          <w:sz w:val="22"/>
          <w:szCs w:val="22"/>
        </w:rPr>
        <w:t xml:space="preserve">ust. </w:t>
      </w:r>
      <w:r w:rsidR="000E4B62" w:rsidRPr="006E40D3">
        <w:rPr>
          <w:sz w:val="22"/>
          <w:szCs w:val="22"/>
        </w:rPr>
        <w:t>1, w</w:t>
      </w:r>
      <w:r w:rsidRPr="006E40D3">
        <w:rPr>
          <w:sz w:val="22"/>
          <w:szCs w:val="22"/>
        </w:rPr>
        <w:t xml:space="preserve"> celu wykazania spełniania wa</w:t>
      </w:r>
      <w:r w:rsidR="00F06ACC" w:rsidRPr="006E40D3">
        <w:rPr>
          <w:sz w:val="22"/>
          <w:szCs w:val="22"/>
        </w:rPr>
        <w:t>runków udziału w postępowaniu, w</w:t>
      </w:r>
      <w:r w:rsidRPr="006E40D3">
        <w:rPr>
          <w:sz w:val="22"/>
          <w:szCs w:val="22"/>
        </w:rPr>
        <w:t xml:space="preserve">ykonawca jest obowiązany wykazać </w:t>
      </w:r>
      <w:r w:rsidR="00F06ACC" w:rsidRPr="006E40D3">
        <w:rPr>
          <w:sz w:val="22"/>
          <w:szCs w:val="22"/>
        </w:rPr>
        <w:t>z</w:t>
      </w:r>
      <w:r w:rsidRPr="006E40D3">
        <w:rPr>
          <w:sz w:val="22"/>
          <w:szCs w:val="22"/>
        </w:rPr>
        <w:t xml:space="preserve">amawiającemu, </w:t>
      </w:r>
      <w:r w:rsidR="00F06ACC" w:rsidRPr="006E40D3">
        <w:rPr>
          <w:sz w:val="22"/>
          <w:szCs w:val="22"/>
        </w:rPr>
        <w:t>że</w:t>
      </w:r>
      <w:r w:rsidRPr="006E40D3">
        <w:rPr>
          <w:sz w:val="22"/>
          <w:szCs w:val="22"/>
        </w:rPr>
        <w:t xml:space="preserve"> pro</w:t>
      </w:r>
      <w:r w:rsidR="00F06ACC" w:rsidRPr="006E40D3">
        <w:rPr>
          <w:sz w:val="22"/>
          <w:szCs w:val="22"/>
        </w:rPr>
        <w:t>ponowany inny podwykonawca lub w</w:t>
      </w:r>
      <w:r w:rsidRPr="006E40D3">
        <w:rPr>
          <w:sz w:val="22"/>
          <w:szCs w:val="22"/>
        </w:rPr>
        <w:t>ykonawca samodzielnie spełnia je w stopniu nie mniejszym niż p</w:t>
      </w:r>
      <w:r w:rsidR="00F06ACC" w:rsidRPr="006E40D3">
        <w:rPr>
          <w:sz w:val="22"/>
          <w:szCs w:val="22"/>
        </w:rPr>
        <w:t>odwykonawca, na którego zasoby w</w:t>
      </w:r>
      <w:r w:rsidRPr="006E40D3">
        <w:rPr>
          <w:sz w:val="22"/>
          <w:szCs w:val="22"/>
        </w:rPr>
        <w:t>ykonawca powoływał się w trakcie postępo</w:t>
      </w:r>
      <w:r w:rsidR="00386ACB" w:rsidRPr="006E40D3">
        <w:rPr>
          <w:sz w:val="22"/>
          <w:szCs w:val="22"/>
        </w:rPr>
        <w:t>wania o udzielenie zamówienia.</w:t>
      </w:r>
    </w:p>
    <w:p w14:paraId="6CA053C0" w14:textId="77777777" w:rsidR="00565200" w:rsidRPr="006E40D3" w:rsidRDefault="00565200" w:rsidP="00226875">
      <w:pPr>
        <w:pStyle w:val="Akapitzlist1"/>
        <w:ind w:left="357"/>
        <w:jc w:val="both"/>
        <w:rPr>
          <w:sz w:val="22"/>
          <w:szCs w:val="22"/>
        </w:rPr>
      </w:pPr>
    </w:p>
    <w:p w14:paraId="5DB9F066" w14:textId="77777777" w:rsidR="00565200" w:rsidRPr="006E40D3" w:rsidRDefault="00565200" w:rsidP="00226875">
      <w:pPr>
        <w:pStyle w:val="Akapitzlist2"/>
        <w:numPr>
          <w:ilvl w:val="0"/>
          <w:numId w:val="29"/>
        </w:numPr>
        <w:tabs>
          <w:tab w:val="left" w:pos="284"/>
          <w:tab w:val="left" w:pos="567"/>
        </w:tabs>
        <w:ind w:left="357"/>
        <w:jc w:val="both"/>
        <w:rPr>
          <w:sz w:val="22"/>
          <w:szCs w:val="22"/>
        </w:rPr>
      </w:pPr>
      <w:r w:rsidRPr="006E40D3">
        <w:rPr>
          <w:sz w:val="22"/>
          <w:szCs w:val="22"/>
        </w:rPr>
        <w:t xml:space="preserve"> Ilekroć w dalszych postanowieniach Specyfikacji Warunków Zamówienia, mowa jest o przedmiocie zamówienia bez bliższego oznaczenia, należy przez to rozumieć przedmiot zamówienia opisany niniejszym rozdziale, oraz w załącznikach do SWZ.</w:t>
      </w:r>
    </w:p>
    <w:p w14:paraId="41485870" w14:textId="77777777" w:rsidR="00790020" w:rsidRPr="006E40D3" w:rsidRDefault="00790020" w:rsidP="00226875">
      <w:pPr>
        <w:pStyle w:val="Akapitzlist2"/>
        <w:tabs>
          <w:tab w:val="left" w:pos="284"/>
          <w:tab w:val="left" w:pos="567"/>
        </w:tabs>
        <w:ind w:left="357"/>
        <w:jc w:val="both"/>
        <w:rPr>
          <w:sz w:val="22"/>
          <w:szCs w:val="22"/>
        </w:rPr>
      </w:pPr>
    </w:p>
    <w:p w14:paraId="0F75A34C" w14:textId="77777777" w:rsidR="00565200" w:rsidRPr="006E40D3" w:rsidRDefault="00565200" w:rsidP="00226875">
      <w:pPr>
        <w:pStyle w:val="Akapitzlist1"/>
        <w:ind w:left="0"/>
        <w:jc w:val="both"/>
        <w:rPr>
          <w:b/>
          <w:sz w:val="22"/>
          <w:szCs w:val="22"/>
        </w:rPr>
      </w:pPr>
      <w:r w:rsidRPr="006E40D3">
        <w:rPr>
          <w:b/>
          <w:sz w:val="22"/>
          <w:szCs w:val="22"/>
        </w:rPr>
        <w:t>V. TERMIN WYKONANIA ZAMÓWIENIA</w:t>
      </w:r>
    </w:p>
    <w:p w14:paraId="2F064F96" w14:textId="70249F71" w:rsidR="00A37C88" w:rsidRPr="006E40D3" w:rsidRDefault="0028071E" w:rsidP="00226875">
      <w:pPr>
        <w:pStyle w:val="Akapitzlist1"/>
        <w:tabs>
          <w:tab w:val="left" w:pos="426"/>
        </w:tabs>
        <w:ind w:left="284"/>
        <w:jc w:val="both"/>
        <w:rPr>
          <w:sz w:val="22"/>
          <w:szCs w:val="22"/>
        </w:rPr>
      </w:pPr>
      <w:r w:rsidRPr="006E40D3">
        <w:rPr>
          <w:sz w:val="22"/>
          <w:szCs w:val="22"/>
          <w:u w:val="single"/>
        </w:rPr>
        <w:t>Termin realizacji zamówienia:</w:t>
      </w:r>
      <w:r w:rsidR="00B24214" w:rsidRPr="006E40D3">
        <w:rPr>
          <w:sz w:val="22"/>
          <w:szCs w:val="22"/>
        </w:rPr>
        <w:t xml:space="preserve"> – </w:t>
      </w:r>
      <w:r w:rsidR="00381721" w:rsidRPr="006E40D3">
        <w:rPr>
          <w:sz w:val="22"/>
          <w:szCs w:val="22"/>
        </w:rPr>
        <w:t xml:space="preserve">do </w:t>
      </w:r>
      <w:r w:rsidR="00461071">
        <w:rPr>
          <w:sz w:val="22"/>
          <w:szCs w:val="22"/>
        </w:rPr>
        <w:t>56 dni</w:t>
      </w:r>
      <w:r w:rsidR="00601A96" w:rsidRPr="006E40D3">
        <w:rPr>
          <w:sz w:val="22"/>
          <w:szCs w:val="22"/>
        </w:rPr>
        <w:t xml:space="preserve"> od dnia zawarcia umowy</w:t>
      </w:r>
      <w:r w:rsidR="0023252E" w:rsidRPr="006E40D3">
        <w:rPr>
          <w:sz w:val="22"/>
          <w:szCs w:val="22"/>
        </w:rPr>
        <w:t xml:space="preserve"> </w:t>
      </w:r>
    </w:p>
    <w:p w14:paraId="4D53B179" w14:textId="77777777" w:rsidR="00601A96" w:rsidRPr="006E40D3" w:rsidRDefault="00601A96" w:rsidP="00226875">
      <w:pPr>
        <w:pStyle w:val="Akapitzlist1"/>
        <w:tabs>
          <w:tab w:val="left" w:pos="426"/>
        </w:tabs>
        <w:ind w:left="284"/>
        <w:jc w:val="both"/>
        <w:rPr>
          <w:b/>
          <w:sz w:val="22"/>
          <w:szCs w:val="22"/>
        </w:rPr>
      </w:pPr>
    </w:p>
    <w:p w14:paraId="54663616" w14:textId="77777777" w:rsidR="0019787D" w:rsidRPr="006E40D3" w:rsidRDefault="00602CA3" w:rsidP="00226875">
      <w:pPr>
        <w:ind w:left="360" w:hanging="360"/>
        <w:jc w:val="both"/>
        <w:rPr>
          <w:b/>
          <w:sz w:val="22"/>
          <w:szCs w:val="22"/>
        </w:rPr>
      </w:pPr>
      <w:r w:rsidRPr="006E40D3">
        <w:rPr>
          <w:b/>
          <w:sz w:val="22"/>
          <w:szCs w:val="22"/>
        </w:rPr>
        <w:t xml:space="preserve">VI.  </w:t>
      </w:r>
      <w:r w:rsidR="00F74CE1" w:rsidRPr="006E40D3">
        <w:rPr>
          <w:b/>
          <w:sz w:val="22"/>
          <w:szCs w:val="22"/>
        </w:rPr>
        <w:t xml:space="preserve">INFORMACJA O ŚRODKACH </w:t>
      </w:r>
      <w:r w:rsidRPr="006E40D3">
        <w:rPr>
          <w:b/>
          <w:sz w:val="22"/>
          <w:szCs w:val="22"/>
        </w:rPr>
        <w:t>KOMUNIKACJ</w:t>
      </w:r>
      <w:r w:rsidR="00F74CE1" w:rsidRPr="006E40D3">
        <w:rPr>
          <w:b/>
          <w:sz w:val="22"/>
          <w:szCs w:val="22"/>
        </w:rPr>
        <w:t>I ELEKTRONICZNEJ</w:t>
      </w:r>
    </w:p>
    <w:p w14:paraId="7035BC09" w14:textId="77777777" w:rsidR="000E50F6" w:rsidRPr="006E40D3" w:rsidRDefault="000E50F6" w:rsidP="00226875">
      <w:pPr>
        <w:numPr>
          <w:ilvl w:val="0"/>
          <w:numId w:val="24"/>
        </w:numPr>
        <w:jc w:val="both"/>
        <w:rPr>
          <w:sz w:val="22"/>
          <w:szCs w:val="22"/>
        </w:rPr>
      </w:pPr>
      <w:r w:rsidRPr="006E40D3">
        <w:rPr>
          <w:sz w:val="22"/>
          <w:szCs w:val="22"/>
        </w:rPr>
        <w:t xml:space="preserve">Informacje ogólne </w:t>
      </w:r>
    </w:p>
    <w:p w14:paraId="587BA180" w14:textId="77777777" w:rsidR="000E50F6" w:rsidRPr="006E40D3" w:rsidRDefault="000E50F6" w:rsidP="00226875">
      <w:pPr>
        <w:numPr>
          <w:ilvl w:val="0"/>
          <w:numId w:val="25"/>
        </w:numPr>
        <w:ind w:left="567" w:hanging="207"/>
        <w:jc w:val="both"/>
        <w:rPr>
          <w:sz w:val="22"/>
          <w:szCs w:val="22"/>
        </w:rPr>
      </w:pPr>
      <w:r w:rsidRPr="006E40D3">
        <w:rPr>
          <w:sz w:val="22"/>
          <w:szCs w:val="22"/>
        </w:rPr>
        <w:t xml:space="preserve">W postępowaniu o udzielenie zamówienia publicznego komunikacja między Zamawiającym a wykonawcami odbywa się przy użyciu Platformy e-Zamówienia, która jest dostępna pod adresem </w:t>
      </w:r>
      <w:hyperlink r:id="rId14" w:history="1">
        <w:r w:rsidRPr="006E40D3">
          <w:rPr>
            <w:rStyle w:val="Hipercze"/>
            <w:color w:val="auto"/>
            <w:sz w:val="22"/>
            <w:szCs w:val="22"/>
          </w:rPr>
          <w:t>https://ezamowienia.gov.pl</w:t>
        </w:r>
      </w:hyperlink>
      <w:r w:rsidRPr="006E40D3">
        <w:rPr>
          <w:sz w:val="22"/>
          <w:szCs w:val="22"/>
        </w:rPr>
        <w:t xml:space="preserve">   </w:t>
      </w:r>
    </w:p>
    <w:p w14:paraId="19EF8B7C" w14:textId="77777777" w:rsidR="000E50F6" w:rsidRPr="006E40D3" w:rsidRDefault="000E50F6" w:rsidP="00226875">
      <w:pPr>
        <w:numPr>
          <w:ilvl w:val="0"/>
          <w:numId w:val="25"/>
        </w:numPr>
        <w:ind w:left="567" w:hanging="207"/>
        <w:jc w:val="both"/>
        <w:rPr>
          <w:sz w:val="22"/>
          <w:szCs w:val="22"/>
        </w:rPr>
      </w:pPr>
      <w:r w:rsidRPr="006E40D3">
        <w:rPr>
          <w:sz w:val="22"/>
          <w:szCs w:val="22"/>
        </w:rPr>
        <w:t>Korzystanie z Platformy e-Zamówienia jest bezpłatne.</w:t>
      </w:r>
    </w:p>
    <w:p w14:paraId="15C6E1AD" w14:textId="77777777" w:rsidR="00A11852" w:rsidRPr="006E40D3" w:rsidRDefault="000E50F6" w:rsidP="00226875">
      <w:pPr>
        <w:numPr>
          <w:ilvl w:val="0"/>
          <w:numId w:val="25"/>
        </w:numPr>
        <w:ind w:left="567" w:hanging="207"/>
        <w:jc w:val="both"/>
        <w:rPr>
          <w:sz w:val="22"/>
          <w:szCs w:val="22"/>
        </w:rPr>
      </w:pPr>
      <w:r w:rsidRPr="006E40D3">
        <w:rPr>
          <w:sz w:val="22"/>
          <w:szCs w:val="22"/>
        </w:rPr>
        <w:t xml:space="preserve">Zamawiający wyznacza następujące osoby do kontaktu z Wykonawcami: </w:t>
      </w:r>
      <w:r w:rsidR="00A37C88" w:rsidRPr="006E40D3">
        <w:rPr>
          <w:sz w:val="22"/>
          <w:szCs w:val="22"/>
        </w:rPr>
        <w:t xml:space="preserve">Anna Szewczyk, </w:t>
      </w:r>
      <w:r w:rsidR="008C6142" w:rsidRPr="006E40D3">
        <w:rPr>
          <w:sz w:val="22"/>
          <w:szCs w:val="22"/>
        </w:rPr>
        <w:t xml:space="preserve">Alicja Noworyta, </w:t>
      </w:r>
      <w:r w:rsidRPr="006E40D3">
        <w:rPr>
          <w:sz w:val="22"/>
          <w:szCs w:val="22"/>
        </w:rPr>
        <w:t xml:space="preserve">tel. 33/ 873 42 </w:t>
      </w:r>
      <w:r w:rsidR="00A37C88" w:rsidRPr="006E40D3">
        <w:rPr>
          <w:sz w:val="22"/>
          <w:szCs w:val="22"/>
        </w:rPr>
        <w:t>52</w:t>
      </w:r>
      <w:r w:rsidRPr="006E40D3">
        <w:rPr>
          <w:sz w:val="22"/>
          <w:szCs w:val="22"/>
        </w:rPr>
        <w:t xml:space="preserve">; email </w:t>
      </w:r>
      <w:hyperlink r:id="rId15" w:history="1">
        <w:r w:rsidRPr="006E40D3">
          <w:rPr>
            <w:rStyle w:val="Hipercze"/>
            <w:color w:val="auto"/>
            <w:sz w:val="22"/>
            <w:szCs w:val="22"/>
          </w:rPr>
          <w:t>zamowienia.publiczne@powiatwadowicki.pl</w:t>
        </w:r>
      </w:hyperlink>
      <w:r w:rsidRPr="006E40D3">
        <w:rPr>
          <w:sz w:val="22"/>
          <w:szCs w:val="22"/>
        </w:rPr>
        <w:t xml:space="preserve"> </w:t>
      </w:r>
    </w:p>
    <w:p w14:paraId="09CC6438" w14:textId="5C5055BD" w:rsidR="00A11852" w:rsidRPr="006E40D3" w:rsidRDefault="00A11852" w:rsidP="00226875">
      <w:pPr>
        <w:numPr>
          <w:ilvl w:val="0"/>
          <w:numId w:val="25"/>
        </w:numPr>
        <w:ind w:left="567" w:hanging="207"/>
        <w:jc w:val="both"/>
        <w:rPr>
          <w:sz w:val="22"/>
          <w:szCs w:val="22"/>
        </w:rPr>
      </w:pPr>
      <w:r w:rsidRPr="006E40D3">
        <w:rPr>
          <w:rStyle w:val="Uwydatnienie"/>
          <w:i w:val="0"/>
          <w:sz w:val="22"/>
          <w:szCs w:val="22"/>
        </w:rPr>
        <w:t xml:space="preserve">Adres strony internetowej prowadzonego postępowania (link prowadzący bezpośrednio do widoku </w:t>
      </w:r>
      <w:r w:rsidRPr="006E40D3">
        <w:rPr>
          <w:rStyle w:val="Uwydatnienie"/>
          <w:i w:val="0"/>
          <w:sz w:val="22"/>
          <w:szCs w:val="22"/>
        </w:rPr>
        <w:lastRenderedPageBreak/>
        <w:t>postępowania na Platformie e-Zamówienia):</w:t>
      </w:r>
    </w:p>
    <w:p w14:paraId="012D7EEE" w14:textId="10F614D8" w:rsidR="00A11852" w:rsidRPr="006E40D3" w:rsidRDefault="00A11852" w:rsidP="00226875">
      <w:pPr>
        <w:numPr>
          <w:ilvl w:val="0"/>
          <w:numId w:val="25"/>
        </w:numPr>
        <w:ind w:left="567" w:hanging="207"/>
        <w:jc w:val="both"/>
        <w:rPr>
          <w:rStyle w:val="Uwydatnienie"/>
          <w:i w:val="0"/>
          <w:iCs w:val="0"/>
          <w:sz w:val="22"/>
          <w:szCs w:val="22"/>
        </w:rPr>
      </w:pPr>
      <w:r w:rsidRPr="006E40D3">
        <w:rPr>
          <w:rStyle w:val="Uwydatnienie"/>
          <w:i w:val="0"/>
          <w:sz w:val="22"/>
          <w:szCs w:val="22"/>
        </w:rPr>
        <w:t>Postępowanie można wyszukać również ze strony głównej Platformy e-Zamówienia (przycisk „Przeglądaj postępowania/konkursy”).</w:t>
      </w:r>
      <w:r w:rsidRPr="006E40D3">
        <w:rPr>
          <w:rStyle w:val="Uwydatnienie"/>
          <w:i w:val="0"/>
          <w:iCs w:val="0"/>
          <w:sz w:val="22"/>
          <w:szCs w:val="22"/>
        </w:rPr>
        <w:t xml:space="preserve"> </w:t>
      </w:r>
      <w:r w:rsidRPr="006E40D3">
        <w:rPr>
          <w:rStyle w:val="Uwydatnienie"/>
          <w:i w:val="0"/>
          <w:sz w:val="22"/>
          <w:szCs w:val="22"/>
        </w:rPr>
        <w:t xml:space="preserve">Identyfikator (ID) postępowania na Platformie e-Zamówienia: </w:t>
      </w:r>
    </w:p>
    <w:p w14:paraId="496B27FC" w14:textId="77777777" w:rsidR="000E50F6" w:rsidRPr="006E40D3" w:rsidRDefault="000E50F6" w:rsidP="00226875">
      <w:pPr>
        <w:numPr>
          <w:ilvl w:val="0"/>
          <w:numId w:val="25"/>
        </w:numPr>
        <w:ind w:left="567" w:hanging="207"/>
        <w:jc w:val="both"/>
        <w:rPr>
          <w:sz w:val="22"/>
          <w:szCs w:val="22"/>
        </w:rPr>
      </w:pPr>
      <w:r w:rsidRPr="006E40D3">
        <w:rPr>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EE9B8E1" w14:textId="77777777" w:rsidR="000E50F6" w:rsidRPr="006E40D3" w:rsidRDefault="000E50F6" w:rsidP="00226875">
      <w:pPr>
        <w:numPr>
          <w:ilvl w:val="0"/>
          <w:numId w:val="25"/>
        </w:numPr>
        <w:ind w:left="567" w:hanging="207"/>
        <w:jc w:val="both"/>
        <w:rPr>
          <w:sz w:val="22"/>
          <w:szCs w:val="22"/>
        </w:rPr>
      </w:pPr>
      <w:r w:rsidRPr="006E40D3">
        <w:rPr>
          <w:sz w:val="22"/>
          <w:szCs w:val="22"/>
        </w:rPr>
        <w:t>Przeglądanie i pobieranie publicznej treści dokumentacji postępowania nie wymaga posiadania konta na Platformie e-Zamówienia ani logowania.</w:t>
      </w:r>
    </w:p>
    <w:p w14:paraId="576655DF" w14:textId="77777777" w:rsidR="000E50F6" w:rsidRPr="006E40D3" w:rsidRDefault="000E50F6" w:rsidP="00226875">
      <w:pPr>
        <w:numPr>
          <w:ilvl w:val="0"/>
          <w:numId w:val="25"/>
        </w:numPr>
        <w:ind w:left="567" w:hanging="207"/>
        <w:jc w:val="both"/>
        <w:rPr>
          <w:sz w:val="22"/>
          <w:szCs w:val="22"/>
        </w:rPr>
      </w:pPr>
      <w:r w:rsidRPr="006E40D3">
        <w:rPr>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BF92674" w14:textId="77777777" w:rsidR="000E50F6" w:rsidRPr="006E40D3" w:rsidRDefault="000E50F6" w:rsidP="00226875">
      <w:pPr>
        <w:numPr>
          <w:ilvl w:val="0"/>
          <w:numId w:val="25"/>
        </w:numPr>
        <w:ind w:left="567" w:hanging="207"/>
        <w:jc w:val="both"/>
        <w:rPr>
          <w:sz w:val="22"/>
          <w:szCs w:val="22"/>
        </w:rPr>
      </w:pPr>
      <w:r w:rsidRPr="006E40D3">
        <w:rPr>
          <w:sz w:val="22"/>
          <w:szCs w:val="22"/>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7044ECD4" w14:textId="77777777" w:rsidR="000E50F6" w:rsidRPr="006E40D3" w:rsidRDefault="000E50F6" w:rsidP="00226875">
      <w:pPr>
        <w:numPr>
          <w:ilvl w:val="0"/>
          <w:numId w:val="25"/>
        </w:numPr>
        <w:ind w:left="567" w:hanging="207"/>
        <w:jc w:val="both"/>
        <w:rPr>
          <w:sz w:val="22"/>
          <w:szCs w:val="22"/>
        </w:rPr>
      </w:pPr>
      <w:r w:rsidRPr="006E40D3">
        <w:rPr>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F3E862A" w14:textId="77777777" w:rsidR="000E50F6" w:rsidRPr="006E40D3" w:rsidRDefault="000E50F6" w:rsidP="00226875">
      <w:pPr>
        <w:ind w:left="567"/>
        <w:jc w:val="both"/>
        <w:rPr>
          <w:sz w:val="22"/>
          <w:szCs w:val="22"/>
        </w:rPr>
      </w:pPr>
      <w:r w:rsidRPr="006E40D3">
        <w:rPr>
          <w:sz w:val="22"/>
          <w:szCs w:val="22"/>
        </w:rPr>
        <w:t>a. w formatach danych określonych w przepisach rozporządzenia Rady Ministrów w sprawie Krajowych Ram Interoperacyjności (i przekazuje się jako załącznik), lub</w:t>
      </w:r>
    </w:p>
    <w:p w14:paraId="3CADCA8E" w14:textId="77777777" w:rsidR="000E50F6" w:rsidRPr="006E40D3" w:rsidRDefault="000E50F6" w:rsidP="00226875">
      <w:pPr>
        <w:ind w:left="567"/>
        <w:jc w:val="both"/>
        <w:rPr>
          <w:sz w:val="22"/>
          <w:szCs w:val="22"/>
        </w:rPr>
      </w:pPr>
      <w:r w:rsidRPr="006E40D3">
        <w:rPr>
          <w:sz w:val="22"/>
          <w:szCs w:val="22"/>
        </w:rPr>
        <w:t>b. jako tekst wpisany bezpośrednio do wiadomości przekazywanej przy użyciu środków komunikacji elektronicznej (np. w treści wiadomości e-mail lub w treści „Formularza do komunikacji”).</w:t>
      </w:r>
    </w:p>
    <w:p w14:paraId="7240867F" w14:textId="77777777" w:rsidR="000E50F6" w:rsidRPr="006E40D3" w:rsidRDefault="000E50F6" w:rsidP="00226875">
      <w:pPr>
        <w:numPr>
          <w:ilvl w:val="0"/>
          <w:numId w:val="25"/>
        </w:numPr>
        <w:ind w:left="567" w:hanging="207"/>
        <w:jc w:val="both"/>
        <w:rPr>
          <w:sz w:val="22"/>
          <w:szCs w:val="22"/>
        </w:rPr>
      </w:pPr>
      <w:r w:rsidRPr="006E40D3">
        <w:rPr>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A37C88" w:rsidRPr="006E40D3">
        <w:rPr>
          <w:sz w:val="22"/>
          <w:szCs w:val="22"/>
        </w:rPr>
        <w:t>2</w:t>
      </w:r>
      <w:r w:rsidRPr="006E40D3">
        <w:rPr>
          <w:sz w:val="22"/>
          <w:szCs w:val="22"/>
        </w:rPr>
        <w:t xml:space="preserve"> r. poz. </w:t>
      </w:r>
      <w:r w:rsidR="00A37C88" w:rsidRPr="006E40D3">
        <w:rPr>
          <w:sz w:val="22"/>
          <w:szCs w:val="22"/>
        </w:rPr>
        <w:t>1233</w:t>
      </w:r>
      <w:r w:rsidRPr="006E40D3">
        <w:rPr>
          <w:sz w:val="22"/>
          <w:szCs w:val="22"/>
        </w:rPr>
        <w:t>) wykonawca, w celu utrzymania w poufności tych informacji, przekazuje je w wydzielonym i odpowiednio oznaczonym pliku, wraz z jednoczesnym zaznaczeniem w nazwie pliku „Dokument stanowiący tajemnicę przedsiębiorstwa”.</w:t>
      </w:r>
    </w:p>
    <w:p w14:paraId="307498F8" w14:textId="77777777" w:rsidR="000E50F6" w:rsidRPr="006E40D3" w:rsidRDefault="000E50F6" w:rsidP="00226875">
      <w:pPr>
        <w:numPr>
          <w:ilvl w:val="0"/>
          <w:numId w:val="25"/>
        </w:numPr>
        <w:ind w:left="567" w:hanging="207"/>
        <w:jc w:val="both"/>
        <w:rPr>
          <w:sz w:val="22"/>
          <w:szCs w:val="22"/>
        </w:rPr>
      </w:pPr>
      <w:r w:rsidRPr="006E40D3">
        <w:rPr>
          <w:sz w:val="22"/>
          <w:szCs w:val="22"/>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41D2C0D" w14:textId="77777777" w:rsidR="000E50F6" w:rsidRPr="006E40D3" w:rsidRDefault="000E50F6" w:rsidP="00226875">
      <w:pPr>
        <w:ind w:left="567"/>
        <w:jc w:val="both"/>
        <w:rPr>
          <w:sz w:val="22"/>
          <w:szCs w:val="22"/>
        </w:rPr>
      </w:pPr>
      <w:r w:rsidRPr="006E40D3">
        <w:rPr>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6E2FACE9" w14:textId="77777777" w:rsidR="000E50F6" w:rsidRPr="006E40D3" w:rsidRDefault="000E50F6" w:rsidP="00226875">
      <w:pPr>
        <w:numPr>
          <w:ilvl w:val="0"/>
          <w:numId w:val="25"/>
        </w:numPr>
        <w:ind w:left="567" w:hanging="207"/>
        <w:jc w:val="both"/>
        <w:rPr>
          <w:sz w:val="22"/>
          <w:szCs w:val="22"/>
        </w:rPr>
      </w:pPr>
      <w:r w:rsidRPr="006E40D3">
        <w:rPr>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6095DB5" w14:textId="77777777" w:rsidR="000E50F6" w:rsidRPr="006E40D3" w:rsidRDefault="000E50F6" w:rsidP="00226875">
      <w:pPr>
        <w:numPr>
          <w:ilvl w:val="0"/>
          <w:numId w:val="25"/>
        </w:numPr>
        <w:ind w:left="567" w:hanging="207"/>
        <w:jc w:val="both"/>
        <w:rPr>
          <w:sz w:val="22"/>
          <w:szCs w:val="22"/>
        </w:rPr>
      </w:pPr>
      <w:r w:rsidRPr="006E40D3">
        <w:rPr>
          <w:sz w:val="22"/>
          <w:szCs w:val="22"/>
        </w:rPr>
        <w:t>Wszystkie wysłane i odebrane w postępowaniu przez wykonawcę wiadomości widoczne są po zalogowaniu w podglądzie postępowania w zakładce „Komunikacja”.</w:t>
      </w:r>
    </w:p>
    <w:p w14:paraId="205CB45C" w14:textId="77777777" w:rsidR="000E50F6" w:rsidRPr="006E40D3" w:rsidRDefault="000E50F6" w:rsidP="00226875">
      <w:pPr>
        <w:numPr>
          <w:ilvl w:val="0"/>
          <w:numId w:val="25"/>
        </w:numPr>
        <w:ind w:left="567" w:hanging="207"/>
        <w:jc w:val="both"/>
        <w:rPr>
          <w:sz w:val="22"/>
          <w:szCs w:val="22"/>
        </w:rPr>
      </w:pPr>
      <w:r w:rsidRPr="006E40D3">
        <w:rPr>
          <w:sz w:val="22"/>
          <w:szCs w:val="22"/>
        </w:rPr>
        <w:t>Maksymalny rozmiar plików przesyłanych za pośrednictwem „Formularzy do komunikacji” wynosi 150 MB (wielkość ta dotyczy plików przesyłanych jako załączniki do jednego formularza).</w:t>
      </w:r>
    </w:p>
    <w:p w14:paraId="1F7FEB77" w14:textId="77777777" w:rsidR="000E50F6" w:rsidRPr="006E40D3" w:rsidRDefault="000E50F6" w:rsidP="00226875">
      <w:pPr>
        <w:numPr>
          <w:ilvl w:val="0"/>
          <w:numId w:val="25"/>
        </w:numPr>
        <w:ind w:left="567" w:hanging="207"/>
        <w:jc w:val="both"/>
        <w:rPr>
          <w:sz w:val="22"/>
          <w:szCs w:val="22"/>
        </w:rPr>
      </w:pPr>
      <w:r w:rsidRPr="006E40D3">
        <w:rPr>
          <w:sz w:val="22"/>
          <w:szCs w:val="22"/>
        </w:rPr>
        <w:lastRenderedPageBreak/>
        <w:t>Minimalne wymagania techniczne dotyczące sprzętu używanego w celu korzystania z usług Platformy e-Zamówienia oraz informacje dotyczące specyfikacji połączenia określa Regulamin Platformy e-Zamówienia.</w:t>
      </w:r>
    </w:p>
    <w:p w14:paraId="0978F6FF" w14:textId="77777777" w:rsidR="000E50F6" w:rsidRPr="006E40D3" w:rsidRDefault="000E50F6" w:rsidP="00226875">
      <w:pPr>
        <w:numPr>
          <w:ilvl w:val="0"/>
          <w:numId w:val="25"/>
        </w:numPr>
        <w:ind w:left="567" w:hanging="207"/>
        <w:jc w:val="both"/>
        <w:rPr>
          <w:sz w:val="22"/>
          <w:szCs w:val="22"/>
        </w:rPr>
      </w:pPr>
      <w:r w:rsidRPr="006E40D3">
        <w:rPr>
          <w:sz w:val="22"/>
          <w:szCs w:val="22"/>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00A8420C" w14:textId="77777777" w:rsidR="000E50F6" w:rsidRPr="006E40D3" w:rsidRDefault="000E50F6" w:rsidP="00226875">
      <w:pPr>
        <w:numPr>
          <w:ilvl w:val="0"/>
          <w:numId w:val="25"/>
        </w:numPr>
        <w:ind w:left="567" w:hanging="207"/>
        <w:jc w:val="both"/>
        <w:rPr>
          <w:sz w:val="22"/>
          <w:szCs w:val="22"/>
        </w:rPr>
      </w:pPr>
      <w:r w:rsidRPr="006E40D3">
        <w:rPr>
          <w:sz w:val="22"/>
          <w:szCs w:val="22"/>
        </w:rPr>
        <w:t>W szczególnie uzasadnionych przypadkach uniemożliwiających komunikację wykonawcy i Zamawiającego za pośrednictwem Platformy e-Zamówienia, Zamawiający dopuszcza komunikację za pomocą poczty elektronicznej na adres e-mail:</w:t>
      </w:r>
      <w:r w:rsidRPr="006E40D3">
        <w:t xml:space="preserve"> </w:t>
      </w:r>
      <w:hyperlink r:id="rId16" w:history="1">
        <w:r w:rsidRPr="006E40D3">
          <w:rPr>
            <w:rStyle w:val="Hipercze"/>
            <w:color w:val="auto"/>
            <w:sz w:val="22"/>
            <w:szCs w:val="22"/>
          </w:rPr>
          <w:t>zamowienia.publiczne@powiatwadowicki.pl</w:t>
        </w:r>
      </w:hyperlink>
      <w:r w:rsidRPr="006E40D3">
        <w:rPr>
          <w:sz w:val="22"/>
          <w:szCs w:val="22"/>
        </w:rPr>
        <w:t xml:space="preserve"> , </w:t>
      </w:r>
      <w:hyperlink r:id="rId17" w:history="1">
        <w:r w:rsidRPr="006E40D3">
          <w:rPr>
            <w:rStyle w:val="Hipercze"/>
            <w:color w:val="auto"/>
            <w:sz w:val="22"/>
            <w:szCs w:val="22"/>
          </w:rPr>
          <w:t>biuro@powiatwadowicki.pl</w:t>
        </w:r>
      </w:hyperlink>
      <w:r w:rsidR="000E4B62" w:rsidRPr="006E40D3">
        <w:rPr>
          <w:sz w:val="22"/>
          <w:szCs w:val="22"/>
        </w:rPr>
        <w:t xml:space="preserve">  (</w:t>
      </w:r>
      <w:r w:rsidRPr="006E40D3">
        <w:rPr>
          <w:b/>
          <w:bCs/>
          <w:sz w:val="22"/>
          <w:szCs w:val="22"/>
          <w:u w:val="single"/>
        </w:rPr>
        <w:t>nie dotyczy składania ofert).</w:t>
      </w:r>
    </w:p>
    <w:p w14:paraId="51FA7CAE" w14:textId="77777777" w:rsidR="000E50F6" w:rsidRPr="006E40D3" w:rsidRDefault="000E50F6" w:rsidP="00226875">
      <w:pPr>
        <w:ind w:left="567"/>
        <w:jc w:val="both"/>
        <w:rPr>
          <w:sz w:val="22"/>
          <w:szCs w:val="22"/>
        </w:rPr>
      </w:pPr>
    </w:p>
    <w:p w14:paraId="118E1381" w14:textId="77777777" w:rsidR="000E50F6" w:rsidRPr="006E40D3" w:rsidRDefault="000E50F6" w:rsidP="00226875">
      <w:pPr>
        <w:numPr>
          <w:ilvl w:val="0"/>
          <w:numId w:val="24"/>
        </w:numPr>
        <w:jc w:val="both"/>
        <w:rPr>
          <w:sz w:val="22"/>
          <w:szCs w:val="22"/>
        </w:rPr>
      </w:pPr>
      <w:r w:rsidRPr="006E40D3">
        <w:rPr>
          <w:sz w:val="22"/>
          <w:szCs w:val="22"/>
        </w:rPr>
        <w:t xml:space="preserve">Opis sposobu przygotowania i składania oferty. </w:t>
      </w:r>
    </w:p>
    <w:p w14:paraId="128EF736" w14:textId="77777777" w:rsidR="000E50F6" w:rsidRPr="006E40D3" w:rsidRDefault="000E50F6" w:rsidP="00226875">
      <w:pPr>
        <w:numPr>
          <w:ilvl w:val="0"/>
          <w:numId w:val="13"/>
        </w:numPr>
        <w:jc w:val="both"/>
        <w:rPr>
          <w:sz w:val="22"/>
          <w:szCs w:val="22"/>
        </w:rPr>
      </w:pPr>
      <w:r w:rsidRPr="006E40D3">
        <w:rPr>
          <w:sz w:val="22"/>
          <w:szCs w:val="22"/>
        </w:rPr>
        <w:t>Oferty mogą być złożone wyłącznie w drodze elektronicznej, poprzez Platformę e-</w:t>
      </w:r>
      <w:r w:rsidR="000E4B62" w:rsidRPr="006E40D3">
        <w:rPr>
          <w:sz w:val="22"/>
          <w:szCs w:val="22"/>
        </w:rPr>
        <w:t>Zamówienia.</w:t>
      </w:r>
      <w:r w:rsidRPr="006E40D3">
        <w:rPr>
          <w:sz w:val="22"/>
          <w:szCs w:val="22"/>
        </w:rPr>
        <w:t xml:space="preserve"> Wszystkie oferty złożone w inny sposób zostaną odrzucone </w:t>
      </w:r>
    </w:p>
    <w:p w14:paraId="11AE80B4" w14:textId="77777777" w:rsidR="00A37C88" w:rsidRPr="006E40D3" w:rsidRDefault="00A37C88" w:rsidP="00226875">
      <w:pPr>
        <w:numPr>
          <w:ilvl w:val="0"/>
          <w:numId w:val="13"/>
        </w:numPr>
        <w:jc w:val="both"/>
        <w:rPr>
          <w:sz w:val="22"/>
          <w:szCs w:val="22"/>
        </w:rPr>
      </w:pPr>
      <w:r w:rsidRPr="006E40D3">
        <w:rPr>
          <w:sz w:val="22"/>
          <w:szCs w:val="22"/>
        </w:rPr>
        <w:t xml:space="preserve">Zamawiajacy nie korzysta w niniejszym postępowaniu z interaktywnego formularza oferty, dostępnego na platformie e-Zamówienia. Ofertę należy złożyć na załącznikach do SWZ. </w:t>
      </w:r>
    </w:p>
    <w:p w14:paraId="6E8C21B3" w14:textId="77777777" w:rsidR="000E50F6" w:rsidRPr="006E40D3" w:rsidRDefault="000E50F6" w:rsidP="00226875">
      <w:pPr>
        <w:numPr>
          <w:ilvl w:val="0"/>
          <w:numId w:val="13"/>
        </w:numPr>
        <w:jc w:val="both"/>
        <w:rPr>
          <w:sz w:val="22"/>
          <w:szCs w:val="22"/>
        </w:rPr>
      </w:pPr>
      <w:r w:rsidRPr="006E40D3">
        <w:rPr>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0F5C598" w14:textId="77777777" w:rsidR="000E50F6" w:rsidRPr="006E40D3" w:rsidRDefault="000E50F6" w:rsidP="00226875">
      <w:pPr>
        <w:numPr>
          <w:ilvl w:val="0"/>
          <w:numId w:val="13"/>
        </w:numPr>
        <w:jc w:val="both"/>
        <w:rPr>
          <w:sz w:val="22"/>
          <w:szCs w:val="22"/>
        </w:rPr>
      </w:pPr>
      <w:r w:rsidRPr="006E40D3">
        <w:rPr>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FAA0B8C" w14:textId="77777777" w:rsidR="000E50F6" w:rsidRPr="006E40D3" w:rsidRDefault="000E50F6" w:rsidP="00226875">
      <w:pPr>
        <w:numPr>
          <w:ilvl w:val="0"/>
          <w:numId w:val="13"/>
        </w:numPr>
        <w:jc w:val="both"/>
        <w:rPr>
          <w:sz w:val="22"/>
          <w:szCs w:val="22"/>
        </w:rPr>
      </w:pPr>
      <w:r w:rsidRPr="006E40D3">
        <w:rPr>
          <w:b/>
          <w:bCs/>
          <w:sz w:val="22"/>
          <w:szCs w:val="22"/>
        </w:rPr>
        <w:t xml:space="preserve">Formularz ofertowy </w:t>
      </w:r>
      <w:r w:rsidRPr="006E40D3">
        <w:rPr>
          <w:sz w:val="22"/>
          <w:szCs w:val="22"/>
        </w:rPr>
        <w:t>podpisuje się kwalifikowanym podpisem elektronicznym, podpisem zaufanym lub podpisem osobistym w formacie PAdES typ wewnętrzny.</w:t>
      </w:r>
    </w:p>
    <w:p w14:paraId="7989BD97" w14:textId="77777777" w:rsidR="000E50F6" w:rsidRPr="006E40D3" w:rsidRDefault="000E50F6" w:rsidP="00226875">
      <w:pPr>
        <w:ind w:left="720"/>
        <w:jc w:val="both"/>
        <w:rPr>
          <w:sz w:val="22"/>
          <w:szCs w:val="22"/>
        </w:rPr>
      </w:pPr>
      <w:r w:rsidRPr="006E40D3">
        <w:rPr>
          <w:b/>
          <w:bCs/>
          <w:sz w:val="22"/>
          <w:szCs w:val="22"/>
        </w:rPr>
        <w:t>Pozostałe dokumenty</w:t>
      </w:r>
      <w:r w:rsidRPr="006E40D3">
        <w:rPr>
          <w:sz w:val="22"/>
          <w:szCs w:val="22"/>
        </w:rPr>
        <w:t xml:space="preserve">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43B51DA" w14:textId="77777777" w:rsidR="000E50F6" w:rsidRPr="006E40D3" w:rsidRDefault="000E50F6" w:rsidP="00226875">
      <w:pPr>
        <w:ind w:left="720"/>
        <w:jc w:val="both"/>
        <w:rPr>
          <w:sz w:val="22"/>
          <w:szCs w:val="22"/>
        </w:rPr>
      </w:pPr>
      <w:r w:rsidRPr="006E40D3">
        <w:rPr>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w:t>
      </w:r>
      <w:r w:rsidRPr="006E40D3">
        <w:t xml:space="preserve"> </w:t>
      </w:r>
      <w:r w:rsidRPr="006E40D3">
        <w:rPr>
          <w:sz w:val="22"/>
          <w:szCs w:val="22"/>
        </w:rPr>
        <w:t>w tym pliku odpowiednio kwalifikowanym podpisem elektronicznym, podpisem zaufanym lub podpisem osobistym.</w:t>
      </w:r>
    </w:p>
    <w:p w14:paraId="62BFE5BF" w14:textId="77777777" w:rsidR="000E50F6" w:rsidRPr="006E40D3" w:rsidRDefault="000E50F6" w:rsidP="00226875">
      <w:pPr>
        <w:numPr>
          <w:ilvl w:val="0"/>
          <w:numId w:val="13"/>
        </w:numPr>
        <w:jc w:val="both"/>
        <w:rPr>
          <w:sz w:val="22"/>
          <w:szCs w:val="22"/>
        </w:rPr>
      </w:pPr>
      <w:r w:rsidRPr="006E40D3">
        <w:rPr>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6DDAA26" w14:textId="77777777" w:rsidR="000E50F6" w:rsidRPr="006E40D3" w:rsidRDefault="000E50F6" w:rsidP="00226875">
      <w:pPr>
        <w:numPr>
          <w:ilvl w:val="0"/>
          <w:numId w:val="13"/>
        </w:numPr>
        <w:jc w:val="both"/>
        <w:rPr>
          <w:sz w:val="22"/>
          <w:szCs w:val="22"/>
        </w:rPr>
      </w:pPr>
      <w:r w:rsidRPr="006E40D3">
        <w:rPr>
          <w:sz w:val="22"/>
          <w:szCs w:val="22"/>
        </w:rPr>
        <w:t>Oferta może być złożona tylko do upływu terminu składania ofert.</w:t>
      </w:r>
    </w:p>
    <w:p w14:paraId="30D564DF" w14:textId="77777777" w:rsidR="000E50F6" w:rsidRPr="006E40D3" w:rsidRDefault="000E50F6" w:rsidP="00226875">
      <w:pPr>
        <w:numPr>
          <w:ilvl w:val="0"/>
          <w:numId w:val="13"/>
        </w:numPr>
        <w:jc w:val="both"/>
        <w:rPr>
          <w:sz w:val="22"/>
          <w:szCs w:val="22"/>
        </w:rPr>
      </w:pPr>
      <w:r w:rsidRPr="006E40D3">
        <w:rPr>
          <w:sz w:val="22"/>
          <w:szCs w:val="22"/>
        </w:rPr>
        <w:t>Wykonawca może przed upływem terminu składania ofert wycofać ofertę. Wykonawca wycofuje ofertę w zakładce „Oferty/wnioski” używając przycisku „Wycofaj ofertę”.</w:t>
      </w:r>
    </w:p>
    <w:p w14:paraId="058B9C9A" w14:textId="77777777" w:rsidR="000E50F6" w:rsidRPr="006E40D3" w:rsidRDefault="000E50F6" w:rsidP="00226875">
      <w:pPr>
        <w:numPr>
          <w:ilvl w:val="0"/>
          <w:numId w:val="13"/>
        </w:numPr>
        <w:jc w:val="both"/>
        <w:rPr>
          <w:sz w:val="22"/>
          <w:szCs w:val="22"/>
        </w:rPr>
      </w:pPr>
      <w:r w:rsidRPr="006E40D3">
        <w:rPr>
          <w:sz w:val="22"/>
          <w:szCs w:val="22"/>
        </w:rPr>
        <w:t>Maksymalny łączny rozmiar plików stanowiących ofertę lub składanych wraz z ofertą to 250 MB. Ofertę należy sporządzić w języku polskim</w:t>
      </w:r>
    </w:p>
    <w:p w14:paraId="58036E66" w14:textId="77777777" w:rsidR="000E50F6" w:rsidRPr="006E40D3" w:rsidRDefault="000E50F6" w:rsidP="00226875">
      <w:pPr>
        <w:numPr>
          <w:ilvl w:val="0"/>
          <w:numId w:val="13"/>
        </w:numPr>
        <w:jc w:val="both"/>
        <w:rPr>
          <w:sz w:val="22"/>
          <w:szCs w:val="22"/>
        </w:rPr>
      </w:pPr>
      <w:r w:rsidRPr="006E40D3">
        <w:rPr>
          <w:sz w:val="22"/>
          <w:szCs w:val="22"/>
          <w:lang w:eastAsia="pl-PL"/>
        </w:rPr>
        <w:t xml:space="preserve">Oferty,  oświadczenia, o których mowa w art. 125 ust.1 ustawy Pzp, podmiotowe środki dowodowe, w tym oświadczenie, o którym mowa w art. 117 ust. 4 ustawy Pzp, oraz zobowiązanie podmiotu udostępniającego zasoby, o którym mowa w art. 118 ust. 3 ustawy Pzp, zwane dalej „zobowiązaniem podmiotu udostępniającego zasoby”, przedmiotowe środki dowodowe, pełnomocnictwo, dokumenty, </w:t>
      </w:r>
      <w:r w:rsidRPr="006E40D3">
        <w:rPr>
          <w:sz w:val="22"/>
          <w:szCs w:val="22"/>
          <w:lang w:eastAsia="pl-PL"/>
        </w:rPr>
        <w:lastRenderedPageBreak/>
        <w:t>o których mowa w art. 94 ust. 2 ustawy Pzp, sporządza się w postaci elektronicznej, w formatach danych określonych w przepisach wydanych na podstawie art.18 ustawy z dnia 17 lutego 2005r. o informatyzacji działalności podmiotów realizujących zadania publiczne (Dz. U. z2020r. poz.346, 568, 695, 1517 i2320).</w:t>
      </w:r>
    </w:p>
    <w:p w14:paraId="16AF3093" w14:textId="77777777" w:rsidR="000E50F6" w:rsidRPr="006E40D3" w:rsidRDefault="000E50F6" w:rsidP="00226875">
      <w:pPr>
        <w:numPr>
          <w:ilvl w:val="0"/>
          <w:numId w:val="13"/>
        </w:numPr>
        <w:jc w:val="both"/>
        <w:rPr>
          <w:sz w:val="22"/>
          <w:szCs w:val="22"/>
        </w:rPr>
      </w:pPr>
      <w:r w:rsidRPr="006E40D3">
        <w:rPr>
          <w:sz w:val="22"/>
          <w:szCs w:val="22"/>
        </w:rPr>
        <w:t>Szczegółowe wymagania techniczne dla dokumentów elektronicznych oraz wymagania techniczne i organizacyjne użycia środków komunikacji elektronicznej służących do odbioru dokumentów elektronicznych zostały określone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r., poz. 2452.</w:t>
      </w:r>
    </w:p>
    <w:p w14:paraId="59E731FF" w14:textId="77777777" w:rsidR="0019787D" w:rsidRPr="006E40D3" w:rsidRDefault="0019787D" w:rsidP="00226875">
      <w:pPr>
        <w:widowControl/>
        <w:suppressAutoHyphens w:val="0"/>
        <w:jc w:val="both"/>
        <w:rPr>
          <w:sz w:val="22"/>
          <w:szCs w:val="22"/>
        </w:rPr>
      </w:pPr>
    </w:p>
    <w:p w14:paraId="1575DF21" w14:textId="77777777" w:rsidR="00F74CE1" w:rsidRPr="006E40D3" w:rsidRDefault="00B9200D" w:rsidP="00226875">
      <w:pPr>
        <w:ind w:left="360" w:hanging="360"/>
        <w:jc w:val="both"/>
        <w:rPr>
          <w:b/>
          <w:sz w:val="22"/>
          <w:szCs w:val="22"/>
        </w:rPr>
      </w:pPr>
      <w:r w:rsidRPr="006E40D3">
        <w:rPr>
          <w:b/>
          <w:sz w:val="22"/>
          <w:szCs w:val="22"/>
        </w:rPr>
        <w:t>VII</w:t>
      </w:r>
      <w:r w:rsidR="00F74CE1" w:rsidRPr="006E40D3">
        <w:rPr>
          <w:b/>
          <w:sz w:val="22"/>
          <w:szCs w:val="22"/>
        </w:rPr>
        <w:t xml:space="preserve">. INFORMACJA O SPOSOBIE </w:t>
      </w:r>
      <w:r w:rsidR="003E03D5" w:rsidRPr="006E40D3">
        <w:rPr>
          <w:b/>
          <w:sz w:val="22"/>
          <w:szCs w:val="22"/>
        </w:rPr>
        <w:t xml:space="preserve">KOMUNIKOWANIA SIĘ </w:t>
      </w:r>
      <w:r w:rsidR="00F74CE1" w:rsidRPr="006E40D3">
        <w:rPr>
          <w:b/>
          <w:sz w:val="22"/>
          <w:szCs w:val="22"/>
        </w:rPr>
        <w:t>ZAMAWIAJA</w:t>
      </w:r>
      <w:r w:rsidR="003E03D5" w:rsidRPr="006E40D3">
        <w:rPr>
          <w:b/>
          <w:sz w:val="22"/>
          <w:szCs w:val="22"/>
        </w:rPr>
        <w:t xml:space="preserve">JĄCEGO Z </w:t>
      </w:r>
      <w:r w:rsidR="00F74CE1" w:rsidRPr="006E40D3">
        <w:rPr>
          <w:b/>
          <w:sz w:val="22"/>
          <w:szCs w:val="22"/>
        </w:rPr>
        <w:t>WYKONAWCĄ</w:t>
      </w:r>
      <w:r w:rsidR="003E03D5" w:rsidRPr="006E40D3">
        <w:rPr>
          <w:b/>
          <w:sz w:val="22"/>
          <w:szCs w:val="22"/>
        </w:rPr>
        <w:t>:</w:t>
      </w:r>
    </w:p>
    <w:p w14:paraId="65FDA025" w14:textId="77777777" w:rsidR="003E03D5" w:rsidRPr="006E40D3" w:rsidRDefault="003E03D5" w:rsidP="00226875">
      <w:pPr>
        <w:widowControl/>
        <w:suppressAutoHyphens w:val="0"/>
        <w:ind w:left="426"/>
        <w:rPr>
          <w:sz w:val="22"/>
          <w:szCs w:val="22"/>
        </w:rPr>
      </w:pPr>
      <w:r w:rsidRPr="006E40D3">
        <w:rPr>
          <w:sz w:val="22"/>
          <w:szCs w:val="22"/>
        </w:rPr>
        <w:t>Zamawiający nie przewiduje komunikacji z wykonawcą w inny sposób niż przy użyciu środków komunikacji elektronicznej.</w:t>
      </w:r>
    </w:p>
    <w:p w14:paraId="4DF59D42" w14:textId="77777777" w:rsidR="00B9200D" w:rsidRPr="006E40D3" w:rsidRDefault="00B9200D" w:rsidP="00226875">
      <w:pPr>
        <w:widowControl/>
        <w:suppressAutoHyphens w:val="0"/>
        <w:ind w:left="426" w:hanging="426"/>
        <w:jc w:val="both"/>
        <w:rPr>
          <w:b/>
          <w:sz w:val="22"/>
          <w:szCs w:val="22"/>
        </w:rPr>
      </w:pPr>
    </w:p>
    <w:p w14:paraId="629EC371" w14:textId="77777777" w:rsidR="00565200" w:rsidRPr="006E40D3" w:rsidRDefault="00565200" w:rsidP="00226875">
      <w:pPr>
        <w:widowControl/>
        <w:suppressAutoHyphens w:val="0"/>
        <w:ind w:left="426" w:hanging="426"/>
        <w:jc w:val="both"/>
        <w:rPr>
          <w:b/>
          <w:bCs/>
          <w:sz w:val="22"/>
          <w:szCs w:val="22"/>
        </w:rPr>
      </w:pPr>
      <w:r w:rsidRPr="006E40D3">
        <w:rPr>
          <w:b/>
          <w:sz w:val="22"/>
          <w:szCs w:val="22"/>
        </w:rPr>
        <w:t>V</w:t>
      </w:r>
      <w:r w:rsidR="003E03D5" w:rsidRPr="006E40D3">
        <w:rPr>
          <w:b/>
          <w:sz w:val="22"/>
          <w:szCs w:val="22"/>
        </w:rPr>
        <w:t>II</w:t>
      </w:r>
      <w:r w:rsidRPr="006E40D3">
        <w:rPr>
          <w:b/>
          <w:sz w:val="22"/>
          <w:szCs w:val="22"/>
        </w:rPr>
        <w:t>I.</w:t>
      </w:r>
      <w:r w:rsidRPr="006E40D3">
        <w:rPr>
          <w:sz w:val="22"/>
          <w:szCs w:val="22"/>
        </w:rPr>
        <w:t xml:space="preserve"> </w:t>
      </w:r>
      <w:r w:rsidR="003E03D5" w:rsidRPr="006E40D3">
        <w:rPr>
          <w:b/>
          <w:bCs/>
          <w:sz w:val="22"/>
          <w:szCs w:val="22"/>
        </w:rPr>
        <w:t>WARUNKI UDZIAŁU W POSTĘPOWANIU</w:t>
      </w:r>
    </w:p>
    <w:p w14:paraId="7FBCB76A" w14:textId="77777777" w:rsidR="00572FF9" w:rsidRPr="006E40D3" w:rsidRDefault="00572FF9" w:rsidP="00226875">
      <w:pPr>
        <w:pStyle w:val="Akapitzlist1"/>
        <w:ind w:left="0"/>
        <w:jc w:val="both"/>
        <w:rPr>
          <w:b/>
          <w:bCs/>
          <w:sz w:val="22"/>
          <w:szCs w:val="22"/>
        </w:rPr>
      </w:pPr>
    </w:p>
    <w:p w14:paraId="05D556E5" w14:textId="77777777" w:rsidR="00572FF9" w:rsidRPr="006E40D3" w:rsidRDefault="00572FF9" w:rsidP="00226875">
      <w:pPr>
        <w:pStyle w:val="Akapitzlist"/>
        <w:numPr>
          <w:ilvl w:val="0"/>
          <w:numId w:val="19"/>
        </w:numPr>
        <w:tabs>
          <w:tab w:val="left" w:pos="284"/>
          <w:tab w:val="left" w:pos="567"/>
        </w:tabs>
        <w:jc w:val="both"/>
        <w:rPr>
          <w:sz w:val="22"/>
          <w:szCs w:val="22"/>
          <w:lang w:val="x-none"/>
        </w:rPr>
      </w:pPr>
      <w:r w:rsidRPr="006E40D3">
        <w:rPr>
          <w:sz w:val="22"/>
          <w:szCs w:val="22"/>
          <w:lang w:val="x-none"/>
        </w:rPr>
        <w:t>O udzielenie zamówienia mogą ubiegać się wykonawcy, którzy:</w:t>
      </w:r>
    </w:p>
    <w:p w14:paraId="64734C8E" w14:textId="77777777" w:rsidR="00572FF9" w:rsidRPr="006E40D3" w:rsidRDefault="00572FF9" w:rsidP="00226875">
      <w:pPr>
        <w:pStyle w:val="Akapitzlist1"/>
        <w:numPr>
          <w:ilvl w:val="0"/>
          <w:numId w:val="20"/>
        </w:numPr>
        <w:jc w:val="both"/>
        <w:rPr>
          <w:sz w:val="22"/>
          <w:szCs w:val="22"/>
        </w:rPr>
      </w:pPr>
      <w:r w:rsidRPr="006E40D3">
        <w:rPr>
          <w:sz w:val="22"/>
          <w:szCs w:val="22"/>
        </w:rPr>
        <w:t>nie podlegają wykluczeniu</w:t>
      </w:r>
      <w:r w:rsidR="004222AB" w:rsidRPr="006E40D3">
        <w:rPr>
          <w:sz w:val="22"/>
          <w:szCs w:val="22"/>
        </w:rPr>
        <w:t>,</w:t>
      </w:r>
    </w:p>
    <w:p w14:paraId="364CDAB9" w14:textId="77777777" w:rsidR="00572FF9" w:rsidRPr="006E40D3" w:rsidRDefault="00572FF9" w:rsidP="00226875">
      <w:pPr>
        <w:pStyle w:val="Akapitzlist1"/>
        <w:numPr>
          <w:ilvl w:val="0"/>
          <w:numId w:val="20"/>
        </w:numPr>
        <w:jc w:val="both"/>
        <w:rPr>
          <w:sz w:val="22"/>
          <w:szCs w:val="22"/>
        </w:rPr>
      </w:pPr>
      <w:r w:rsidRPr="006E40D3">
        <w:rPr>
          <w:sz w:val="22"/>
          <w:szCs w:val="22"/>
        </w:rPr>
        <w:t>spełniają warunki udziału w postępowaniu</w:t>
      </w:r>
      <w:r w:rsidR="004222AB" w:rsidRPr="006E40D3">
        <w:rPr>
          <w:sz w:val="22"/>
          <w:szCs w:val="22"/>
        </w:rPr>
        <w:t>.</w:t>
      </w:r>
    </w:p>
    <w:p w14:paraId="3D6FBDB4" w14:textId="77777777" w:rsidR="00B9200D" w:rsidRPr="006E40D3" w:rsidRDefault="00B9200D" w:rsidP="00226875">
      <w:pPr>
        <w:pStyle w:val="Akapitzlist1"/>
        <w:ind w:left="360"/>
        <w:jc w:val="both"/>
        <w:rPr>
          <w:sz w:val="22"/>
          <w:szCs w:val="22"/>
        </w:rPr>
      </w:pPr>
    </w:p>
    <w:p w14:paraId="02CD7BB6" w14:textId="77777777" w:rsidR="00572FF9" w:rsidRPr="006E40D3" w:rsidRDefault="00572FF9" w:rsidP="00226875">
      <w:pPr>
        <w:pStyle w:val="Akapitzlist"/>
        <w:numPr>
          <w:ilvl w:val="0"/>
          <w:numId w:val="19"/>
        </w:numPr>
        <w:tabs>
          <w:tab w:val="left" w:pos="284"/>
          <w:tab w:val="left" w:pos="567"/>
        </w:tabs>
        <w:jc w:val="both"/>
        <w:rPr>
          <w:sz w:val="22"/>
          <w:szCs w:val="22"/>
          <w:lang w:val="x-none"/>
        </w:rPr>
      </w:pPr>
      <w:r w:rsidRPr="006E40D3">
        <w:rPr>
          <w:sz w:val="22"/>
          <w:szCs w:val="22"/>
          <w:lang w:val="x-none"/>
        </w:rPr>
        <w:t xml:space="preserve">Zamawiający wymaga wykazania przez </w:t>
      </w:r>
      <w:r w:rsidR="008E4FA6" w:rsidRPr="006E40D3">
        <w:rPr>
          <w:sz w:val="22"/>
          <w:szCs w:val="22"/>
          <w:lang w:val="x-none"/>
        </w:rPr>
        <w:t>wykonaw</w:t>
      </w:r>
      <w:r w:rsidR="008E4FA6" w:rsidRPr="006E40D3">
        <w:rPr>
          <w:sz w:val="22"/>
          <w:szCs w:val="22"/>
        </w:rPr>
        <w:t>ców</w:t>
      </w:r>
      <w:r w:rsidR="00727BF4" w:rsidRPr="006E40D3">
        <w:rPr>
          <w:sz w:val="22"/>
          <w:szCs w:val="22"/>
          <w:lang w:val="x-none"/>
        </w:rPr>
        <w:t xml:space="preserve"> </w:t>
      </w:r>
      <w:r w:rsidRPr="006E40D3">
        <w:rPr>
          <w:sz w:val="22"/>
          <w:szCs w:val="22"/>
          <w:lang w:val="x-none"/>
        </w:rPr>
        <w:t>spełnienia warunków określonych w art. 112 ust. 2 ustawy Pzp, dotyczących:</w:t>
      </w:r>
    </w:p>
    <w:p w14:paraId="200F9603" w14:textId="77777777" w:rsidR="004222AB" w:rsidRPr="006E40D3" w:rsidRDefault="004222AB" w:rsidP="00226875">
      <w:pPr>
        <w:pStyle w:val="Akapitzlist1"/>
        <w:numPr>
          <w:ilvl w:val="0"/>
          <w:numId w:val="21"/>
        </w:numPr>
        <w:jc w:val="both"/>
        <w:rPr>
          <w:sz w:val="22"/>
          <w:szCs w:val="22"/>
        </w:rPr>
      </w:pPr>
      <w:r w:rsidRPr="006E40D3">
        <w:rPr>
          <w:sz w:val="22"/>
          <w:szCs w:val="22"/>
        </w:rPr>
        <w:t>zdolności do występowania w obrocie gospodarczym</w:t>
      </w:r>
    </w:p>
    <w:p w14:paraId="10FAC0F8" w14:textId="77777777" w:rsidR="004222AB" w:rsidRPr="006E40D3" w:rsidRDefault="004222AB" w:rsidP="00226875">
      <w:pPr>
        <w:pStyle w:val="Akapitzlist1"/>
        <w:ind w:left="360"/>
        <w:jc w:val="both"/>
        <w:rPr>
          <w:sz w:val="22"/>
          <w:szCs w:val="22"/>
        </w:rPr>
      </w:pPr>
      <w:r w:rsidRPr="006E40D3">
        <w:rPr>
          <w:sz w:val="22"/>
          <w:szCs w:val="22"/>
        </w:rPr>
        <w:t>- zamawiający nie określa wymagań w przedmiotowym zakresie;</w:t>
      </w:r>
    </w:p>
    <w:p w14:paraId="7EC9A655" w14:textId="77777777" w:rsidR="00572FF9" w:rsidRPr="006E40D3" w:rsidRDefault="00572FF9" w:rsidP="00226875">
      <w:pPr>
        <w:pStyle w:val="Akapitzlist1"/>
        <w:numPr>
          <w:ilvl w:val="0"/>
          <w:numId w:val="21"/>
        </w:numPr>
        <w:jc w:val="both"/>
        <w:rPr>
          <w:sz w:val="22"/>
          <w:szCs w:val="22"/>
        </w:rPr>
      </w:pPr>
      <w:r w:rsidRPr="006E40D3">
        <w:rPr>
          <w:sz w:val="22"/>
          <w:szCs w:val="22"/>
        </w:rPr>
        <w:t>uprawnień do prowadzenia określonej działalności gospodarczej lub zawodowej</w:t>
      </w:r>
      <w:r w:rsidR="004222AB" w:rsidRPr="006E40D3">
        <w:rPr>
          <w:sz w:val="22"/>
          <w:szCs w:val="22"/>
        </w:rPr>
        <w:t xml:space="preserve">, </w:t>
      </w:r>
    </w:p>
    <w:p w14:paraId="18FF0C95" w14:textId="77777777" w:rsidR="00572FF9" w:rsidRPr="006E40D3" w:rsidRDefault="00962772" w:rsidP="00226875">
      <w:pPr>
        <w:pStyle w:val="Akapitzlist1"/>
        <w:ind w:left="360"/>
        <w:jc w:val="both"/>
        <w:rPr>
          <w:sz w:val="22"/>
          <w:szCs w:val="22"/>
        </w:rPr>
      </w:pPr>
      <w:r w:rsidRPr="006E40D3">
        <w:rPr>
          <w:sz w:val="22"/>
          <w:szCs w:val="22"/>
        </w:rPr>
        <w:t>- zamawiający nie określa wymagań w przedmiotowym zakresie;</w:t>
      </w:r>
    </w:p>
    <w:p w14:paraId="0B9273CB" w14:textId="77777777" w:rsidR="004222AB" w:rsidRPr="006E40D3" w:rsidRDefault="004222AB" w:rsidP="00226875">
      <w:pPr>
        <w:pStyle w:val="Akapitzlist1"/>
        <w:numPr>
          <w:ilvl w:val="0"/>
          <w:numId w:val="21"/>
        </w:numPr>
        <w:jc w:val="both"/>
        <w:rPr>
          <w:sz w:val="22"/>
          <w:szCs w:val="22"/>
          <w:lang w:eastAsia="pl-PL"/>
        </w:rPr>
      </w:pPr>
      <w:r w:rsidRPr="006E40D3">
        <w:rPr>
          <w:sz w:val="22"/>
          <w:szCs w:val="22"/>
          <w:lang w:eastAsia="pl-PL"/>
        </w:rPr>
        <w:t>sytuacji ekonomicznej lub finansowej,</w:t>
      </w:r>
    </w:p>
    <w:p w14:paraId="0C70E70D" w14:textId="77777777" w:rsidR="004222AB" w:rsidRPr="006E40D3" w:rsidRDefault="004222AB" w:rsidP="00226875">
      <w:pPr>
        <w:pStyle w:val="Akapitzlist1"/>
        <w:ind w:hanging="282"/>
        <w:jc w:val="both"/>
        <w:rPr>
          <w:sz w:val="22"/>
          <w:szCs w:val="22"/>
        </w:rPr>
      </w:pPr>
      <w:r w:rsidRPr="006E40D3">
        <w:rPr>
          <w:sz w:val="22"/>
          <w:szCs w:val="22"/>
        </w:rPr>
        <w:t>- zamawiający nie określa wymagań w przedmiotowym zakresie;</w:t>
      </w:r>
    </w:p>
    <w:p w14:paraId="625C88F4" w14:textId="77777777" w:rsidR="004222AB" w:rsidRPr="006E40D3" w:rsidRDefault="004222AB" w:rsidP="00226875">
      <w:pPr>
        <w:pStyle w:val="Akapitzlist1"/>
        <w:numPr>
          <w:ilvl w:val="0"/>
          <w:numId w:val="21"/>
        </w:numPr>
        <w:jc w:val="both"/>
        <w:rPr>
          <w:sz w:val="22"/>
          <w:szCs w:val="22"/>
          <w:lang w:eastAsia="pl-PL"/>
        </w:rPr>
      </w:pPr>
      <w:r w:rsidRPr="006E40D3">
        <w:rPr>
          <w:sz w:val="22"/>
          <w:szCs w:val="22"/>
        </w:rPr>
        <w:t>zdolności technicznej lub zawodowej,</w:t>
      </w:r>
    </w:p>
    <w:p w14:paraId="12FEF16E" w14:textId="77777777" w:rsidR="00396CB9" w:rsidRPr="006E40D3" w:rsidRDefault="00396CB9" w:rsidP="00226875">
      <w:pPr>
        <w:pStyle w:val="Akapitzlist1"/>
        <w:ind w:left="360"/>
        <w:jc w:val="both"/>
        <w:rPr>
          <w:sz w:val="22"/>
          <w:szCs w:val="22"/>
        </w:rPr>
      </w:pPr>
      <w:r w:rsidRPr="006E40D3">
        <w:rPr>
          <w:sz w:val="22"/>
          <w:szCs w:val="22"/>
        </w:rPr>
        <w:t>- zamawiający nie określa wymagań w przedmiotowym zakresie;</w:t>
      </w:r>
    </w:p>
    <w:p w14:paraId="5980B4F1" w14:textId="77777777" w:rsidR="00140C3C" w:rsidRPr="006E40D3" w:rsidRDefault="00140C3C" w:rsidP="00226875">
      <w:pPr>
        <w:pStyle w:val="Akapitzlist1"/>
        <w:jc w:val="both"/>
        <w:rPr>
          <w:b/>
          <w:sz w:val="22"/>
          <w:szCs w:val="22"/>
        </w:rPr>
      </w:pPr>
    </w:p>
    <w:p w14:paraId="39AA734B" w14:textId="77777777" w:rsidR="00140C3C" w:rsidRPr="006E40D3" w:rsidRDefault="00140C3C" w:rsidP="00226875">
      <w:pPr>
        <w:pStyle w:val="Akapitzlist"/>
        <w:numPr>
          <w:ilvl w:val="0"/>
          <w:numId w:val="19"/>
        </w:numPr>
        <w:tabs>
          <w:tab w:val="left" w:pos="284"/>
          <w:tab w:val="left" w:pos="567"/>
        </w:tabs>
        <w:jc w:val="both"/>
        <w:rPr>
          <w:sz w:val="22"/>
          <w:szCs w:val="22"/>
          <w:lang w:val="x-none"/>
        </w:rPr>
      </w:pPr>
      <w:r w:rsidRPr="006E40D3">
        <w:rPr>
          <w:sz w:val="22"/>
          <w:szCs w:val="22"/>
          <w:lang w:val="x-none"/>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15D3BE" w14:textId="77777777" w:rsidR="00140C3C" w:rsidRPr="006E40D3" w:rsidRDefault="00140C3C" w:rsidP="00226875">
      <w:pPr>
        <w:pStyle w:val="Akapitzlist"/>
        <w:numPr>
          <w:ilvl w:val="0"/>
          <w:numId w:val="19"/>
        </w:numPr>
        <w:tabs>
          <w:tab w:val="left" w:pos="284"/>
          <w:tab w:val="left" w:pos="567"/>
        </w:tabs>
        <w:jc w:val="both"/>
        <w:rPr>
          <w:sz w:val="22"/>
          <w:szCs w:val="22"/>
          <w:lang w:val="x-none"/>
        </w:rPr>
      </w:pPr>
      <w:r w:rsidRPr="006E40D3">
        <w:rPr>
          <w:sz w:val="22"/>
          <w:szCs w:val="22"/>
          <w:lang w:val="x-none"/>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F691582" w14:textId="77777777" w:rsidR="00140C3C" w:rsidRPr="006E40D3" w:rsidRDefault="00140C3C" w:rsidP="00226875">
      <w:pPr>
        <w:pStyle w:val="Akapitzlist"/>
        <w:numPr>
          <w:ilvl w:val="0"/>
          <w:numId w:val="19"/>
        </w:numPr>
        <w:tabs>
          <w:tab w:val="left" w:pos="284"/>
          <w:tab w:val="left" w:pos="567"/>
        </w:tabs>
        <w:jc w:val="both"/>
        <w:rPr>
          <w:sz w:val="22"/>
          <w:szCs w:val="22"/>
          <w:u w:val="single"/>
          <w:lang w:val="x-none"/>
        </w:rPr>
      </w:pPr>
      <w:r w:rsidRPr="006E40D3">
        <w:rPr>
          <w:sz w:val="22"/>
          <w:szCs w:val="22"/>
          <w:u w:val="single"/>
          <w:lang w:val="x-none"/>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D6B153D" w14:textId="77777777" w:rsidR="00140C3C" w:rsidRPr="006E40D3" w:rsidRDefault="00140C3C" w:rsidP="00226875">
      <w:pPr>
        <w:pStyle w:val="Akapitzlist"/>
        <w:numPr>
          <w:ilvl w:val="0"/>
          <w:numId w:val="19"/>
        </w:numPr>
        <w:tabs>
          <w:tab w:val="left" w:pos="284"/>
          <w:tab w:val="left" w:pos="567"/>
        </w:tabs>
        <w:jc w:val="both"/>
        <w:rPr>
          <w:sz w:val="22"/>
          <w:szCs w:val="22"/>
          <w:lang w:val="x-none"/>
        </w:rPr>
      </w:pPr>
      <w:r w:rsidRPr="006E40D3">
        <w:rPr>
          <w:sz w:val="22"/>
          <w:szCs w:val="22"/>
          <w:lang w:val="x-none"/>
        </w:rPr>
        <w:t>Zobowiązanie podmiotu udostępniającego zasoby ma potwierdzać, że stosunek łączący wykonawcę z podmiotami udostępniającymi zasoby gwarantuje rzeczywisty dostęp do tych zasobów oraz określa w szczególności:</w:t>
      </w:r>
    </w:p>
    <w:p w14:paraId="001A8621" w14:textId="77777777" w:rsidR="00140C3C" w:rsidRPr="006E40D3" w:rsidRDefault="00140C3C" w:rsidP="00226875">
      <w:pPr>
        <w:pStyle w:val="Akapitzlist"/>
        <w:overflowPunct w:val="0"/>
        <w:autoSpaceDE w:val="0"/>
        <w:autoSpaceDN w:val="0"/>
        <w:ind w:left="720"/>
        <w:jc w:val="both"/>
        <w:rPr>
          <w:sz w:val="22"/>
          <w:szCs w:val="22"/>
          <w:lang w:eastAsia="pl-PL"/>
        </w:rPr>
      </w:pPr>
      <w:r w:rsidRPr="006E40D3">
        <w:rPr>
          <w:sz w:val="22"/>
          <w:szCs w:val="22"/>
          <w:lang w:eastAsia="pl-PL"/>
        </w:rPr>
        <w:t>1) zakres dostępnych wykonawcy zasobów podmiotu udostępniającego zasoby;</w:t>
      </w:r>
    </w:p>
    <w:p w14:paraId="14983F9C" w14:textId="77777777" w:rsidR="00140C3C" w:rsidRPr="006E40D3" w:rsidRDefault="00140C3C" w:rsidP="00226875">
      <w:pPr>
        <w:pStyle w:val="Akapitzlist"/>
        <w:overflowPunct w:val="0"/>
        <w:autoSpaceDE w:val="0"/>
        <w:autoSpaceDN w:val="0"/>
        <w:ind w:left="720"/>
        <w:jc w:val="both"/>
        <w:rPr>
          <w:sz w:val="22"/>
          <w:szCs w:val="22"/>
          <w:lang w:eastAsia="pl-PL"/>
        </w:rPr>
      </w:pPr>
      <w:r w:rsidRPr="006E40D3">
        <w:rPr>
          <w:sz w:val="22"/>
          <w:szCs w:val="22"/>
          <w:lang w:eastAsia="pl-PL"/>
        </w:rPr>
        <w:t xml:space="preserve">2) sposób i okres udostępnienia wykonawcy i wykorzystania przez niego zasobów podmiotu udostępniającego te zasoby przy wykonywaniu zamówienia; </w:t>
      </w:r>
    </w:p>
    <w:p w14:paraId="2FCD102D" w14:textId="77777777" w:rsidR="00140C3C" w:rsidRPr="006E40D3" w:rsidRDefault="00140C3C" w:rsidP="00226875">
      <w:pPr>
        <w:pStyle w:val="Akapitzlist"/>
        <w:overflowPunct w:val="0"/>
        <w:autoSpaceDE w:val="0"/>
        <w:autoSpaceDN w:val="0"/>
        <w:ind w:left="720"/>
        <w:jc w:val="both"/>
        <w:rPr>
          <w:sz w:val="22"/>
          <w:szCs w:val="22"/>
          <w:lang w:eastAsia="pl-PL"/>
        </w:rPr>
      </w:pPr>
      <w:r w:rsidRPr="006E40D3">
        <w:rPr>
          <w:sz w:val="22"/>
          <w:szCs w:val="22"/>
          <w:lang w:eastAsia="pl-PL"/>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8F261A6" w14:textId="77777777" w:rsidR="00572FF9" w:rsidRPr="006E40D3" w:rsidRDefault="00572FF9" w:rsidP="00226875">
      <w:pPr>
        <w:pStyle w:val="Akapitzlist1"/>
        <w:ind w:left="0"/>
        <w:jc w:val="both"/>
        <w:rPr>
          <w:b/>
          <w:sz w:val="22"/>
          <w:szCs w:val="22"/>
          <w:lang w:eastAsia="pl-PL"/>
        </w:rPr>
      </w:pPr>
      <w:r w:rsidRPr="006E40D3">
        <w:rPr>
          <w:b/>
          <w:sz w:val="22"/>
          <w:szCs w:val="22"/>
          <w:lang w:eastAsia="pl-PL"/>
        </w:rPr>
        <w:t>IX. WYKLUCZENIE WYKONAWCY:</w:t>
      </w:r>
    </w:p>
    <w:p w14:paraId="3598FE6A" w14:textId="77777777" w:rsidR="00572FF9" w:rsidRPr="006E40D3" w:rsidRDefault="00572FF9" w:rsidP="00226875">
      <w:pPr>
        <w:pStyle w:val="Akapitzlist"/>
        <w:numPr>
          <w:ilvl w:val="3"/>
          <w:numId w:val="6"/>
        </w:numPr>
        <w:tabs>
          <w:tab w:val="clear" w:pos="2880"/>
        </w:tabs>
        <w:overflowPunct w:val="0"/>
        <w:autoSpaceDE w:val="0"/>
        <w:autoSpaceDN w:val="0"/>
        <w:ind w:left="426" w:hanging="426"/>
        <w:jc w:val="both"/>
        <w:rPr>
          <w:sz w:val="22"/>
          <w:szCs w:val="22"/>
          <w:lang w:eastAsia="pl-PL"/>
        </w:rPr>
      </w:pPr>
      <w:r w:rsidRPr="006E40D3">
        <w:rPr>
          <w:sz w:val="22"/>
          <w:szCs w:val="22"/>
        </w:rPr>
        <w:lastRenderedPageBreak/>
        <w:t>O udzielenie zamówienia mogą ubiegać się wykonawcy, którzy nie podlegają wykluczeniu na podstawie art. 108 ust. 1</w:t>
      </w:r>
      <w:r w:rsidR="00BF4760" w:rsidRPr="006E40D3">
        <w:rPr>
          <w:sz w:val="22"/>
          <w:szCs w:val="22"/>
        </w:rPr>
        <w:t xml:space="preserve">, </w:t>
      </w:r>
      <w:r w:rsidRPr="006E40D3">
        <w:rPr>
          <w:sz w:val="22"/>
          <w:szCs w:val="22"/>
        </w:rPr>
        <w:t>art. 109 ust. 1 pkt. 4 ustawy Pzp.</w:t>
      </w:r>
      <w:r w:rsidR="00BF4760" w:rsidRPr="006E40D3">
        <w:t xml:space="preserve"> </w:t>
      </w:r>
      <w:r w:rsidR="00BF4760" w:rsidRPr="006E40D3">
        <w:rPr>
          <w:sz w:val="22"/>
          <w:szCs w:val="22"/>
        </w:rPr>
        <w:t>oraz art. 7 ust. 1 ustawy o szczególnych rozwiązaniach w zakresie przeciwdziałania wspieraniu agresji na Ukrainę oraz służących ochronie bezpieczeństwa narodowego</w:t>
      </w:r>
    </w:p>
    <w:p w14:paraId="4964EB92" w14:textId="77777777" w:rsidR="00572FF9" w:rsidRPr="006E40D3" w:rsidRDefault="00572FF9" w:rsidP="00226875">
      <w:pPr>
        <w:pStyle w:val="Akapitzlist"/>
        <w:numPr>
          <w:ilvl w:val="3"/>
          <w:numId w:val="6"/>
        </w:numPr>
        <w:tabs>
          <w:tab w:val="clear" w:pos="2880"/>
        </w:tabs>
        <w:overflowPunct w:val="0"/>
        <w:autoSpaceDE w:val="0"/>
        <w:autoSpaceDN w:val="0"/>
        <w:ind w:left="426" w:hanging="426"/>
        <w:jc w:val="both"/>
        <w:rPr>
          <w:sz w:val="22"/>
          <w:szCs w:val="22"/>
          <w:lang w:eastAsia="pl-PL"/>
        </w:rPr>
      </w:pPr>
      <w:r w:rsidRPr="006E40D3">
        <w:rPr>
          <w:sz w:val="22"/>
          <w:szCs w:val="22"/>
          <w:lang w:eastAsia="pl-PL"/>
        </w:rPr>
        <w:t xml:space="preserve">Zgodnie z art. 109 ust. 1 pkt. 4 ustawy, zamawiający wykluczy wykonawcę: </w:t>
      </w:r>
    </w:p>
    <w:p w14:paraId="3FAE0952" w14:textId="77777777" w:rsidR="00572FF9" w:rsidRPr="006E40D3" w:rsidRDefault="00572FF9" w:rsidP="00226875">
      <w:pPr>
        <w:pStyle w:val="Default"/>
        <w:ind w:left="426" w:hanging="426"/>
        <w:jc w:val="both"/>
        <w:rPr>
          <w:rFonts w:ascii="Times New Roman" w:hAnsi="Times New Roman" w:cs="Times New Roman"/>
          <w:color w:val="auto"/>
          <w:sz w:val="22"/>
          <w:szCs w:val="22"/>
        </w:rPr>
      </w:pPr>
      <w:r w:rsidRPr="006E40D3">
        <w:rPr>
          <w:rFonts w:ascii="Times New Roman" w:hAnsi="Times New Roman" w:cs="Times New Roman"/>
          <w:color w:val="auto"/>
          <w:sz w:val="22"/>
          <w:szCs w:val="22"/>
        </w:rPr>
        <w:t xml:space="preserve">1) </w:t>
      </w:r>
      <w:r w:rsidRPr="006E40D3">
        <w:rPr>
          <w:rFonts w:ascii="Times New Roman" w:hAnsi="Times New Roman" w:cs="Times New Roman"/>
          <w:color w:val="auto"/>
          <w:sz w:val="22"/>
          <w:szCs w:val="22"/>
        </w:rPr>
        <w:tab/>
        <w:t xml:space="preserve">w </w:t>
      </w:r>
      <w:r w:rsidR="000E4B62" w:rsidRPr="006E40D3">
        <w:rPr>
          <w:rFonts w:ascii="Times New Roman" w:hAnsi="Times New Roman" w:cs="Times New Roman"/>
          <w:color w:val="auto"/>
          <w:sz w:val="22"/>
          <w:szCs w:val="22"/>
        </w:rPr>
        <w:t>stosunku,</w:t>
      </w:r>
      <w:r w:rsidRPr="006E40D3">
        <w:rPr>
          <w:rFonts w:ascii="Times New Roman" w:hAnsi="Times New Roman" w:cs="Times New Roman"/>
          <w:color w:val="auto"/>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3006BC" w:rsidRPr="006E40D3">
        <w:rPr>
          <w:rFonts w:ascii="Times New Roman" w:hAnsi="Times New Roman" w:cs="Times New Roman"/>
          <w:color w:val="auto"/>
          <w:sz w:val="22"/>
          <w:szCs w:val="22"/>
        </w:rPr>
        <w:t xml:space="preserve">. </w:t>
      </w:r>
    </w:p>
    <w:p w14:paraId="12A85AFF" w14:textId="77777777" w:rsidR="00572FF9" w:rsidRPr="006E40D3" w:rsidRDefault="00572FF9" w:rsidP="00226875">
      <w:pPr>
        <w:pStyle w:val="Akapitzlist"/>
        <w:numPr>
          <w:ilvl w:val="3"/>
          <w:numId w:val="6"/>
        </w:numPr>
        <w:tabs>
          <w:tab w:val="clear" w:pos="2880"/>
        </w:tabs>
        <w:overflowPunct w:val="0"/>
        <w:autoSpaceDE w:val="0"/>
        <w:autoSpaceDN w:val="0"/>
        <w:ind w:left="426" w:hanging="426"/>
        <w:jc w:val="both"/>
        <w:rPr>
          <w:sz w:val="22"/>
          <w:szCs w:val="22"/>
          <w:lang w:eastAsia="pl-PL"/>
        </w:rPr>
      </w:pPr>
      <w:r w:rsidRPr="006E40D3">
        <w:rPr>
          <w:sz w:val="22"/>
          <w:szCs w:val="22"/>
          <w:lang w:eastAsia="pl-PL"/>
        </w:rPr>
        <w:t xml:space="preserve">Zamawiający może wykluczyć wykonawcę na każdym etapie postępowania </w:t>
      </w:r>
      <w:r w:rsidRPr="006E40D3">
        <w:rPr>
          <w:sz w:val="22"/>
          <w:szCs w:val="22"/>
          <w:lang w:eastAsia="pl-PL"/>
        </w:rPr>
        <w:br/>
        <w:t>o udzielenie zamówienia</w:t>
      </w:r>
      <w:r w:rsidR="00A37C88" w:rsidRPr="006E40D3">
        <w:rPr>
          <w:sz w:val="22"/>
          <w:szCs w:val="22"/>
          <w:lang w:eastAsia="pl-PL"/>
        </w:rPr>
        <w:t>, w tym również ze względu na przepisy sankcyjne.</w:t>
      </w:r>
    </w:p>
    <w:p w14:paraId="5FB791B2" w14:textId="77777777" w:rsidR="00572FF9" w:rsidRPr="006E40D3" w:rsidRDefault="00572FF9" w:rsidP="00226875">
      <w:pPr>
        <w:pStyle w:val="Akapitzlist"/>
        <w:overflowPunct w:val="0"/>
        <w:autoSpaceDE w:val="0"/>
        <w:autoSpaceDN w:val="0"/>
        <w:ind w:left="0"/>
        <w:jc w:val="both"/>
        <w:rPr>
          <w:b/>
          <w:sz w:val="22"/>
          <w:szCs w:val="22"/>
        </w:rPr>
      </w:pPr>
      <w:r w:rsidRPr="006E40D3">
        <w:rPr>
          <w:b/>
          <w:sz w:val="22"/>
          <w:szCs w:val="22"/>
        </w:rPr>
        <w:t>X. PRZEDMIOTOWE I PODMIOTOWE ŚRODKI DOWODOWE:</w:t>
      </w:r>
    </w:p>
    <w:p w14:paraId="205D4830" w14:textId="77777777" w:rsidR="00572FF9" w:rsidRPr="006E40D3" w:rsidRDefault="00572FF9" w:rsidP="00226875">
      <w:pPr>
        <w:jc w:val="both"/>
        <w:rPr>
          <w:sz w:val="22"/>
          <w:szCs w:val="22"/>
        </w:rPr>
      </w:pPr>
      <w:r w:rsidRPr="006E40D3">
        <w:rPr>
          <w:sz w:val="22"/>
          <w:szCs w:val="22"/>
        </w:rPr>
        <w:t xml:space="preserve">Zgodnie z przepisami ustawy Pzp oraz Rozporządzenia Ministra Rozwoju, Pracy i Technologii, z dnia 23 grudnia 2020 r. </w:t>
      </w:r>
      <w:r w:rsidRPr="006E40D3">
        <w:rPr>
          <w:i/>
          <w:sz w:val="22"/>
          <w:szCs w:val="22"/>
        </w:rPr>
        <w:t xml:space="preserve">w sprawie podmiotowych środków dowodowych oraz innych dokumentów lub oświadczeń, jakich może żądać zamawiający od wykonawcy </w:t>
      </w:r>
      <w:r w:rsidRPr="006E40D3">
        <w:rPr>
          <w:sz w:val="22"/>
          <w:szCs w:val="22"/>
        </w:rPr>
        <w:t xml:space="preserve">(Dz. U. poz. 2415), </w:t>
      </w:r>
      <w:r w:rsidR="0016711D" w:rsidRPr="006E40D3">
        <w:rPr>
          <w:sz w:val="22"/>
          <w:szCs w:val="22"/>
        </w:rPr>
        <w:t xml:space="preserve">wykonawca </w:t>
      </w:r>
      <w:r w:rsidRPr="006E40D3">
        <w:rPr>
          <w:sz w:val="22"/>
          <w:szCs w:val="22"/>
        </w:rPr>
        <w:t>musi złożyć następujące dokumenty:</w:t>
      </w:r>
    </w:p>
    <w:p w14:paraId="643163FB" w14:textId="77777777" w:rsidR="00572FF9" w:rsidRPr="006E40D3" w:rsidRDefault="00572FF9" w:rsidP="00226875">
      <w:pPr>
        <w:jc w:val="both"/>
        <w:rPr>
          <w:b/>
          <w:sz w:val="22"/>
          <w:szCs w:val="22"/>
        </w:rPr>
      </w:pPr>
      <w:r w:rsidRPr="006E40D3">
        <w:rPr>
          <w:b/>
          <w:sz w:val="22"/>
          <w:szCs w:val="22"/>
        </w:rPr>
        <w:t>1.  Wykonawca składając ofertę, zobowiązany jest złożyć:</w:t>
      </w:r>
    </w:p>
    <w:p w14:paraId="55D57D15" w14:textId="77777777" w:rsidR="009A273D" w:rsidRPr="006E40D3" w:rsidRDefault="009A273D" w:rsidP="00226875">
      <w:pPr>
        <w:numPr>
          <w:ilvl w:val="1"/>
          <w:numId w:val="14"/>
        </w:numPr>
        <w:tabs>
          <w:tab w:val="clear" w:pos="1495"/>
        </w:tabs>
        <w:ind w:left="567" w:hanging="567"/>
        <w:jc w:val="both"/>
        <w:rPr>
          <w:i/>
          <w:sz w:val="22"/>
          <w:szCs w:val="22"/>
        </w:rPr>
      </w:pPr>
      <w:r w:rsidRPr="006E40D3">
        <w:rPr>
          <w:sz w:val="22"/>
          <w:szCs w:val="22"/>
        </w:rPr>
        <w:t>Formularz ofertowy</w:t>
      </w:r>
      <w:r w:rsidR="00A37C88" w:rsidRPr="006E40D3">
        <w:rPr>
          <w:sz w:val="22"/>
          <w:szCs w:val="22"/>
        </w:rPr>
        <w:t>.</w:t>
      </w:r>
    </w:p>
    <w:p w14:paraId="7A2C73DB" w14:textId="77777777" w:rsidR="00707124" w:rsidRPr="006E40D3" w:rsidRDefault="00707124" w:rsidP="00226875">
      <w:pPr>
        <w:numPr>
          <w:ilvl w:val="1"/>
          <w:numId w:val="14"/>
        </w:numPr>
        <w:tabs>
          <w:tab w:val="clear" w:pos="1495"/>
        </w:tabs>
        <w:ind w:left="567" w:hanging="567"/>
        <w:jc w:val="both"/>
        <w:rPr>
          <w:i/>
          <w:sz w:val="22"/>
          <w:szCs w:val="22"/>
          <w:u w:val="single"/>
        </w:rPr>
      </w:pPr>
      <w:r w:rsidRPr="006E40D3">
        <w:rPr>
          <w:sz w:val="22"/>
          <w:szCs w:val="22"/>
          <w:u w:val="single"/>
        </w:rPr>
        <w:t xml:space="preserve">Wypełniony załącznik nr </w:t>
      </w:r>
      <w:r w:rsidR="008A4715" w:rsidRPr="006E40D3">
        <w:rPr>
          <w:sz w:val="22"/>
          <w:szCs w:val="22"/>
          <w:u w:val="single"/>
        </w:rPr>
        <w:t>4</w:t>
      </w:r>
      <w:r w:rsidRPr="006E40D3">
        <w:rPr>
          <w:sz w:val="22"/>
          <w:szCs w:val="22"/>
          <w:u w:val="single"/>
        </w:rPr>
        <w:t xml:space="preserve"> </w:t>
      </w:r>
      <w:r w:rsidR="00486659" w:rsidRPr="006E40D3">
        <w:rPr>
          <w:sz w:val="22"/>
          <w:szCs w:val="22"/>
          <w:u w:val="single"/>
        </w:rPr>
        <w:t>–</w:t>
      </w:r>
      <w:r w:rsidRPr="006E40D3">
        <w:rPr>
          <w:sz w:val="22"/>
          <w:szCs w:val="22"/>
          <w:u w:val="single"/>
        </w:rPr>
        <w:t xml:space="preserve"> </w:t>
      </w:r>
      <w:r w:rsidR="00486659" w:rsidRPr="006E40D3">
        <w:rPr>
          <w:sz w:val="22"/>
          <w:szCs w:val="22"/>
          <w:u w:val="single"/>
        </w:rPr>
        <w:t>formularz cenowy z opisem przedmiotu zamówienia</w:t>
      </w:r>
      <w:r w:rsidR="00BF63A5" w:rsidRPr="006E40D3">
        <w:rPr>
          <w:sz w:val="22"/>
          <w:szCs w:val="22"/>
          <w:u w:val="single"/>
        </w:rPr>
        <w:t xml:space="preserve"> </w:t>
      </w:r>
    </w:p>
    <w:p w14:paraId="1665819C" w14:textId="77777777" w:rsidR="00D46778" w:rsidRPr="006E40D3" w:rsidRDefault="009A273D" w:rsidP="00226875">
      <w:pPr>
        <w:numPr>
          <w:ilvl w:val="1"/>
          <w:numId w:val="14"/>
        </w:numPr>
        <w:tabs>
          <w:tab w:val="clear" w:pos="1495"/>
        </w:tabs>
        <w:ind w:left="567" w:hanging="567"/>
        <w:jc w:val="both"/>
        <w:rPr>
          <w:sz w:val="22"/>
          <w:szCs w:val="22"/>
        </w:rPr>
      </w:pPr>
      <w:r w:rsidRPr="006E40D3">
        <w:rPr>
          <w:sz w:val="22"/>
          <w:szCs w:val="22"/>
        </w:rPr>
        <w:t xml:space="preserve">Aktualne na dzień składania oferty </w:t>
      </w:r>
      <w:r w:rsidR="00016192" w:rsidRPr="006E40D3">
        <w:rPr>
          <w:sz w:val="22"/>
          <w:szCs w:val="22"/>
        </w:rPr>
        <w:t>o</w:t>
      </w:r>
      <w:r w:rsidR="00D46778" w:rsidRPr="006E40D3">
        <w:rPr>
          <w:sz w:val="22"/>
          <w:szCs w:val="22"/>
        </w:rPr>
        <w:t>świadczenie Wykonawcy o niepodleganiu wykluczeniu z postępowania – w przypadku wspólnego ubiegania się o zamówienie przez Wykonawców, oświadczenie o niepodleganiu wykluczeniu składa każdy z Wykonawców, Oświadczenie Wykonawcy o spełnianiu warunków udziału w postępowaniu – w przypadku wspólnego ubiegania się o zamówienia przez Wykonawców, oświadczenie o spełnianiu warunków udziału w postępowaniu składa ich pełnomocnik</w:t>
      </w:r>
      <w:r w:rsidR="00D86F09" w:rsidRPr="006E40D3">
        <w:rPr>
          <w:sz w:val="22"/>
          <w:szCs w:val="22"/>
        </w:rPr>
        <w:t xml:space="preserve"> – załącznik nr 3 do SWZ</w:t>
      </w:r>
    </w:p>
    <w:p w14:paraId="4F2A0A79" w14:textId="77777777" w:rsidR="00D46778" w:rsidRPr="006E40D3" w:rsidRDefault="00D46778" w:rsidP="00226875">
      <w:pPr>
        <w:numPr>
          <w:ilvl w:val="1"/>
          <w:numId w:val="14"/>
        </w:numPr>
        <w:tabs>
          <w:tab w:val="clear" w:pos="1495"/>
        </w:tabs>
        <w:ind w:left="567" w:hanging="567"/>
        <w:jc w:val="both"/>
        <w:rPr>
          <w:sz w:val="22"/>
          <w:szCs w:val="22"/>
        </w:rPr>
      </w:pPr>
      <w:r w:rsidRPr="006E40D3">
        <w:rPr>
          <w:sz w:val="22"/>
          <w:szCs w:val="22"/>
        </w:rPr>
        <w:t>Pełnomocnictwo upoważniające do złożenia oferty, o ile ofertę składa pełnomocnik;</w:t>
      </w:r>
    </w:p>
    <w:p w14:paraId="1AE0A4C4" w14:textId="77777777" w:rsidR="00D46778" w:rsidRPr="006E40D3" w:rsidRDefault="00D46778" w:rsidP="00226875">
      <w:pPr>
        <w:numPr>
          <w:ilvl w:val="1"/>
          <w:numId w:val="14"/>
        </w:numPr>
        <w:tabs>
          <w:tab w:val="clear" w:pos="1495"/>
        </w:tabs>
        <w:ind w:left="567" w:hanging="567"/>
        <w:jc w:val="both"/>
        <w:rPr>
          <w:sz w:val="22"/>
          <w:szCs w:val="22"/>
        </w:rPr>
      </w:pPr>
      <w:r w:rsidRPr="006E40D3">
        <w:rPr>
          <w:sz w:val="22"/>
          <w:szCs w:val="22"/>
        </w:rPr>
        <w:t>Pełnomocnictwo dla pełnomocnika do reprezentowania w postępowaniu Wykonawców wspólnie ubiegających się o udzielenie zamówienia - dotyczy ofert składanych przez Wykonawców wspólnie ubiegających się o udzielenie zamówienia;</w:t>
      </w:r>
    </w:p>
    <w:p w14:paraId="371DC0C1" w14:textId="77777777" w:rsidR="00D46778" w:rsidRPr="006E40D3" w:rsidRDefault="00D46778" w:rsidP="00226875">
      <w:pPr>
        <w:numPr>
          <w:ilvl w:val="1"/>
          <w:numId w:val="14"/>
        </w:numPr>
        <w:tabs>
          <w:tab w:val="clear" w:pos="1495"/>
        </w:tabs>
        <w:ind w:left="567" w:hanging="567"/>
        <w:jc w:val="both"/>
        <w:rPr>
          <w:sz w:val="22"/>
          <w:szCs w:val="22"/>
          <w:u w:val="single"/>
        </w:rPr>
      </w:pPr>
      <w:r w:rsidRPr="006E40D3">
        <w:rPr>
          <w:sz w:val="22"/>
          <w:szCs w:val="22"/>
        </w:rPr>
        <w:t xml:space="preserve">Zobowiązanie, </w:t>
      </w:r>
      <w:r w:rsidRPr="006E40D3">
        <w:rPr>
          <w:sz w:val="22"/>
          <w:szCs w:val="22"/>
          <w:u w:val="single"/>
        </w:rPr>
        <w:t>jeżeli dotyczy.</w:t>
      </w:r>
    </w:p>
    <w:p w14:paraId="0B7885E2" w14:textId="77777777" w:rsidR="00C37CA7" w:rsidRPr="006E40D3" w:rsidRDefault="00D46778" w:rsidP="00226875">
      <w:pPr>
        <w:numPr>
          <w:ilvl w:val="1"/>
          <w:numId w:val="14"/>
        </w:numPr>
        <w:tabs>
          <w:tab w:val="clear" w:pos="1495"/>
          <w:tab w:val="num" w:pos="567"/>
        </w:tabs>
        <w:ind w:left="567" w:hanging="567"/>
        <w:jc w:val="both"/>
        <w:rPr>
          <w:sz w:val="22"/>
          <w:szCs w:val="22"/>
        </w:rPr>
      </w:pPr>
      <w:r w:rsidRPr="006E40D3">
        <w:rPr>
          <w:sz w:val="22"/>
          <w:szCs w:val="22"/>
        </w:rPr>
        <w:t xml:space="preserve">W przypadku, polegania na zdolnościach lub sytuacji podmiotów udostępniających zasoby, wykonawca przedstawia wraz z oświadczeniem, o którym mowa w pkt </w:t>
      </w:r>
      <w:r w:rsidR="00544FBE" w:rsidRPr="006E40D3">
        <w:rPr>
          <w:sz w:val="22"/>
          <w:szCs w:val="22"/>
        </w:rPr>
        <w:t>3</w:t>
      </w:r>
      <w:r w:rsidRPr="006E40D3">
        <w:rPr>
          <w:sz w:val="22"/>
          <w:szCs w:val="22"/>
        </w:rPr>
        <w:t>, także oświadczenie podmiotu udostępniającego zasoby, potwierdzające brak po</w:t>
      </w:r>
      <w:r w:rsidR="00C37CA7" w:rsidRPr="006E40D3">
        <w:rPr>
          <w:sz w:val="22"/>
          <w:szCs w:val="22"/>
        </w:rPr>
        <w:t>dstaw wykluczenia tego podmiotu</w:t>
      </w:r>
    </w:p>
    <w:p w14:paraId="29B4D372" w14:textId="77777777" w:rsidR="00A37C88" w:rsidRPr="006E40D3" w:rsidRDefault="00791E10" w:rsidP="00226875">
      <w:pPr>
        <w:numPr>
          <w:ilvl w:val="1"/>
          <w:numId w:val="14"/>
        </w:numPr>
        <w:tabs>
          <w:tab w:val="clear" w:pos="1495"/>
          <w:tab w:val="num" w:pos="567"/>
        </w:tabs>
        <w:ind w:left="567" w:hanging="567"/>
        <w:jc w:val="both"/>
        <w:rPr>
          <w:sz w:val="22"/>
          <w:szCs w:val="22"/>
        </w:rPr>
      </w:pPr>
      <w:r w:rsidRPr="006E40D3">
        <w:rPr>
          <w:b/>
          <w:sz w:val="22"/>
          <w:szCs w:val="22"/>
          <w:u w:val="single"/>
        </w:rPr>
        <w:t>Przedmiotowe środki dowodowe</w:t>
      </w:r>
      <w:r w:rsidRPr="006E40D3">
        <w:rPr>
          <w:sz w:val="22"/>
          <w:szCs w:val="22"/>
        </w:rPr>
        <w:t xml:space="preserve"> </w:t>
      </w:r>
      <w:r w:rsidR="00205B7C" w:rsidRPr="006E40D3">
        <w:rPr>
          <w:sz w:val="22"/>
          <w:szCs w:val="22"/>
        </w:rPr>
        <w:t xml:space="preserve">– </w:t>
      </w:r>
      <w:r w:rsidR="001E7F17" w:rsidRPr="006E40D3">
        <w:rPr>
          <w:sz w:val="22"/>
          <w:szCs w:val="22"/>
        </w:rPr>
        <w:t xml:space="preserve">Zamawiający </w:t>
      </w:r>
      <w:r w:rsidR="00A37C88" w:rsidRPr="006E40D3">
        <w:rPr>
          <w:sz w:val="22"/>
          <w:szCs w:val="22"/>
        </w:rPr>
        <w:t xml:space="preserve">nie </w:t>
      </w:r>
      <w:r w:rsidR="001E7F17" w:rsidRPr="006E40D3">
        <w:rPr>
          <w:sz w:val="22"/>
          <w:szCs w:val="22"/>
        </w:rPr>
        <w:t>wymaga od wykonawcy złożenia przedmiotowych środków dowodowych:</w:t>
      </w:r>
    </w:p>
    <w:p w14:paraId="19207390" w14:textId="77777777" w:rsidR="00D46778" w:rsidRPr="006E40D3" w:rsidRDefault="00D46778" w:rsidP="00226875">
      <w:pPr>
        <w:numPr>
          <w:ilvl w:val="1"/>
          <w:numId w:val="14"/>
        </w:numPr>
        <w:tabs>
          <w:tab w:val="clear" w:pos="1495"/>
          <w:tab w:val="num" w:pos="567"/>
        </w:tabs>
        <w:ind w:left="567" w:hanging="567"/>
        <w:jc w:val="both"/>
        <w:rPr>
          <w:sz w:val="22"/>
          <w:szCs w:val="22"/>
        </w:rPr>
      </w:pPr>
      <w:r w:rsidRPr="006E40D3">
        <w:rPr>
          <w:sz w:val="22"/>
          <w:szCs w:val="22"/>
        </w:rPr>
        <w:t>Oferta, oświadczenie o niepodleganiu wykluczeniu, oświadczenie o spełnianiu warunków udziału w postępowaniu muszą być złożone w oryginale.</w:t>
      </w:r>
    </w:p>
    <w:p w14:paraId="0CFE292B" w14:textId="77777777" w:rsidR="00D46778" w:rsidRPr="006E40D3" w:rsidRDefault="00D46778" w:rsidP="00226875">
      <w:pPr>
        <w:pStyle w:val="Standard"/>
        <w:tabs>
          <w:tab w:val="left" w:pos="9498"/>
        </w:tabs>
        <w:ind w:left="426" w:hanging="426"/>
        <w:jc w:val="both"/>
        <w:rPr>
          <w:rFonts w:cs="Times New Roman"/>
          <w:sz w:val="22"/>
          <w:szCs w:val="22"/>
        </w:rPr>
      </w:pPr>
      <w:r w:rsidRPr="006E40D3">
        <w:rPr>
          <w:rFonts w:cs="Times New Roman"/>
          <w:sz w:val="22"/>
          <w:szCs w:val="22"/>
        </w:rPr>
        <w:t>1</w:t>
      </w:r>
      <w:r w:rsidR="00C37CA7" w:rsidRPr="006E40D3">
        <w:rPr>
          <w:rFonts w:cs="Times New Roman"/>
          <w:sz w:val="22"/>
          <w:szCs w:val="22"/>
        </w:rPr>
        <w:t>1</w:t>
      </w:r>
      <w:r w:rsidRPr="006E40D3">
        <w:rPr>
          <w:rFonts w:cs="Times New Roman"/>
          <w:sz w:val="22"/>
          <w:szCs w:val="22"/>
        </w:rPr>
        <w:t>.</w:t>
      </w:r>
      <w:r w:rsidRPr="006E40D3">
        <w:rPr>
          <w:rFonts w:cs="Times New Roman"/>
          <w:sz w:val="22"/>
          <w:szCs w:val="22"/>
        </w:rPr>
        <w:tab/>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D7DFF89" w14:textId="77777777" w:rsidR="00D46778" w:rsidRPr="006E40D3" w:rsidRDefault="00D46778" w:rsidP="00226875">
      <w:pPr>
        <w:pStyle w:val="Standard"/>
        <w:tabs>
          <w:tab w:val="left" w:pos="9498"/>
        </w:tabs>
        <w:ind w:left="426" w:hanging="426"/>
        <w:jc w:val="both"/>
        <w:rPr>
          <w:rFonts w:cs="Times New Roman"/>
          <w:sz w:val="22"/>
          <w:szCs w:val="22"/>
        </w:rPr>
      </w:pPr>
      <w:r w:rsidRPr="006E40D3">
        <w:rPr>
          <w:rFonts w:cs="Times New Roman"/>
          <w:sz w:val="22"/>
          <w:szCs w:val="22"/>
        </w:rPr>
        <w:t>1</w:t>
      </w:r>
      <w:r w:rsidR="00C37CA7" w:rsidRPr="006E40D3">
        <w:rPr>
          <w:rFonts w:cs="Times New Roman"/>
          <w:sz w:val="22"/>
          <w:szCs w:val="22"/>
        </w:rPr>
        <w:t>2</w:t>
      </w:r>
      <w:r w:rsidRPr="006E40D3">
        <w:rPr>
          <w:rFonts w:cs="Times New Roman"/>
          <w:sz w:val="22"/>
          <w:szCs w:val="22"/>
        </w:rPr>
        <w:t>.</w:t>
      </w:r>
      <w:r w:rsidRPr="006E40D3">
        <w:rPr>
          <w:rFonts w:cs="Times New Roman"/>
          <w:sz w:val="22"/>
          <w:szCs w:val="22"/>
        </w:rPr>
        <w:tab/>
      </w:r>
      <w:r w:rsidRPr="006E40D3">
        <w:rPr>
          <w:rFonts w:cs="Times New Roman"/>
          <w:b/>
          <w:bCs/>
          <w:sz w:val="22"/>
          <w:szCs w:val="22"/>
        </w:rPr>
        <w:t>Oferty składane wspólnie (konsorcjum, spółka cywilna itp.)</w:t>
      </w:r>
    </w:p>
    <w:p w14:paraId="35C0E4FD" w14:textId="77777777" w:rsidR="00D46778" w:rsidRPr="006E40D3" w:rsidRDefault="00D46778" w:rsidP="00226875">
      <w:pPr>
        <w:pStyle w:val="Standard"/>
        <w:tabs>
          <w:tab w:val="left" w:pos="9498"/>
        </w:tabs>
        <w:ind w:left="426" w:hanging="426"/>
        <w:jc w:val="both"/>
        <w:rPr>
          <w:rFonts w:cs="Times New Roman"/>
          <w:sz w:val="22"/>
          <w:szCs w:val="22"/>
        </w:rPr>
      </w:pPr>
      <w:r w:rsidRPr="006E40D3">
        <w:rPr>
          <w:rFonts w:cs="Times New Roman"/>
          <w:sz w:val="22"/>
          <w:szCs w:val="22"/>
        </w:rPr>
        <w:t>1</w:t>
      </w:r>
      <w:r w:rsidR="00C37CA7" w:rsidRPr="006E40D3">
        <w:rPr>
          <w:rFonts w:cs="Times New Roman"/>
          <w:sz w:val="22"/>
          <w:szCs w:val="22"/>
        </w:rPr>
        <w:t>2</w:t>
      </w:r>
      <w:r w:rsidRPr="006E40D3">
        <w:rPr>
          <w:rFonts w:cs="Times New Roman"/>
          <w:sz w:val="22"/>
          <w:szCs w:val="22"/>
        </w:rPr>
        <w:t>.1. Wykonawcy mogą wspólnie ubiegać się o udzielenie zamówienia.</w:t>
      </w:r>
    </w:p>
    <w:p w14:paraId="441D9CEB" w14:textId="77777777" w:rsidR="00D46778" w:rsidRPr="006E40D3" w:rsidRDefault="00D46778" w:rsidP="00226875">
      <w:pPr>
        <w:pStyle w:val="Standard"/>
        <w:tabs>
          <w:tab w:val="left" w:pos="426"/>
          <w:tab w:val="left" w:pos="9498"/>
        </w:tabs>
        <w:ind w:left="426" w:hanging="426"/>
        <w:jc w:val="both"/>
        <w:rPr>
          <w:rFonts w:cs="Times New Roman"/>
          <w:sz w:val="22"/>
          <w:szCs w:val="22"/>
        </w:rPr>
      </w:pPr>
      <w:r w:rsidRPr="006E40D3">
        <w:rPr>
          <w:rFonts w:cs="Times New Roman"/>
          <w:sz w:val="22"/>
          <w:szCs w:val="22"/>
        </w:rPr>
        <w:t>1</w:t>
      </w:r>
      <w:r w:rsidR="00C37CA7" w:rsidRPr="006E40D3">
        <w:rPr>
          <w:rFonts w:cs="Times New Roman"/>
          <w:sz w:val="22"/>
          <w:szCs w:val="22"/>
        </w:rPr>
        <w:t>2</w:t>
      </w:r>
      <w:r w:rsidRPr="006E40D3">
        <w:rPr>
          <w:rFonts w:cs="Times New Roman"/>
          <w:sz w:val="22"/>
          <w:szCs w:val="22"/>
        </w:rPr>
        <w:t>.2. Wykonawcy składający ofertę wspólną ustanawiają pełnomocnika do reprezentowania ich</w:t>
      </w:r>
      <w:r w:rsidRPr="006E40D3">
        <w:rPr>
          <w:rFonts w:cs="Times New Roman"/>
          <w:sz w:val="22"/>
          <w:szCs w:val="22"/>
        </w:rPr>
        <w:br/>
        <w:t>w postępowaniu o udzielenie zamówienia albo reprezentowania w postępowaniu i zawarcia umowy.</w:t>
      </w:r>
    </w:p>
    <w:p w14:paraId="3F19C980" w14:textId="77777777" w:rsidR="00D46778" w:rsidRPr="006E40D3" w:rsidRDefault="00D46778" w:rsidP="00226875">
      <w:pPr>
        <w:pStyle w:val="Standard"/>
        <w:tabs>
          <w:tab w:val="left" w:pos="9498"/>
        </w:tabs>
        <w:ind w:left="426" w:hanging="426"/>
        <w:jc w:val="both"/>
        <w:rPr>
          <w:rFonts w:cs="Times New Roman"/>
          <w:sz w:val="22"/>
          <w:szCs w:val="22"/>
        </w:rPr>
      </w:pPr>
      <w:r w:rsidRPr="006E40D3">
        <w:rPr>
          <w:rFonts w:cs="Times New Roman"/>
          <w:sz w:val="22"/>
          <w:szCs w:val="22"/>
        </w:rPr>
        <w:t>1</w:t>
      </w:r>
      <w:r w:rsidR="00C37CA7" w:rsidRPr="006E40D3">
        <w:rPr>
          <w:rFonts w:cs="Times New Roman"/>
          <w:sz w:val="22"/>
          <w:szCs w:val="22"/>
        </w:rPr>
        <w:t>2</w:t>
      </w:r>
      <w:r w:rsidRPr="006E40D3">
        <w:rPr>
          <w:rFonts w:cs="Times New Roman"/>
          <w:sz w:val="22"/>
          <w:szCs w:val="22"/>
        </w:rPr>
        <w:t>.3. Do oferty wspólnej Wykonawcy dołączają pełnomocnictwo.</w:t>
      </w:r>
    </w:p>
    <w:p w14:paraId="5B53FD14" w14:textId="77777777" w:rsidR="00D46778" w:rsidRPr="006E40D3" w:rsidRDefault="00D46778" w:rsidP="00226875">
      <w:pPr>
        <w:pStyle w:val="Standard"/>
        <w:tabs>
          <w:tab w:val="left" w:pos="9498"/>
        </w:tabs>
        <w:ind w:left="426" w:hanging="426"/>
        <w:jc w:val="both"/>
        <w:rPr>
          <w:rFonts w:cs="Times New Roman"/>
          <w:sz w:val="22"/>
          <w:szCs w:val="22"/>
        </w:rPr>
      </w:pPr>
      <w:r w:rsidRPr="006E40D3">
        <w:rPr>
          <w:rFonts w:cs="Times New Roman"/>
          <w:sz w:val="22"/>
          <w:szCs w:val="22"/>
        </w:rPr>
        <w:t>1</w:t>
      </w:r>
      <w:r w:rsidR="00C37CA7" w:rsidRPr="006E40D3">
        <w:rPr>
          <w:rFonts w:cs="Times New Roman"/>
          <w:sz w:val="22"/>
          <w:szCs w:val="22"/>
        </w:rPr>
        <w:t>2</w:t>
      </w:r>
      <w:r w:rsidRPr="006E40D3">
        <w:rPr>
          <w:rFonts w:cs="Times New Roman"/>
          <w:sz w:val="22"/>
          <w:szCs w:val="22"/>
        </w:rPr>
        <w:t>.4. Pełnomocnik pozostaje w kontakcie z Zamawiającym w toku postępowania i do niego Zamawiający kieruje informacje, korespondencję, itp.</w:t>
      </w:r>
    </w:p>
    <w:p w14:paraId="4020D057" w14:textId="77777777" w:rsidR="00D46778" w:rsidRPr="006E40D3" w:rsidRDefault="00D46778" w:rsidP="00226875">
      <w:pPr>
        <w:pStyle w:val="Standard"/>
        <w:tabs>
          <w:tab w:val="left" w:pos="9498"/>
        </w:tabs>
        <w:ind w:left="426" w:hanging="426"/>
        <w:jc w:val="both"/>
        <w:rPr>
          <w:rFonts w:cs="Times New Roman"/>
          <w:sz w:val="22"/>
          <w:szCs w:val="22"/>
        </w:rPr>
      </w:pPr>
      <w:r w:rsidRPr="006E40D3">
        <w:rPr>
          <w:rFonts w:cs="Times New Roman"/>
          <w:sz w:val="22"/>
          <w:szCs w:val="22"/>
        </w:rPr>
        <w:t>1</w:t>
      </w:r>
      <w:r w:rsidR="00C37CA7" w:rsidRPr="006E40D3">
        <w:rPr>
          <w:rFonts w:cs="Times New Roman"/>
          <w:sz w:val="22"/>
          <w:szCs w:val="22"/>
        </w:rPr>
        <w:t>2</w:t>
      </w:r>
      <w:r w:rsidRPr="006E40D3">
        <w:rPr>
          <w:rFonts w:cs="Times New Roman"/>
          <w:sz w:val="22"/>
          <w:szCs w:val="22"/>
        </w:rPr>
        <w:t>.5. Oferta wspólna, składana przez dwóch lub więcej Wykonawców, powinna spełniać następujące wymagania:</w:t>
      </w:r>
    </w:p>
    <w:p w14:paraId="45E57EE9" w14:textId="77777777" w:rsidR="00D46778" w:rsidRPr="006E40D3" w:rsidRDefault="00D46778" w:rsidP="00226875">
      <w:pPr>
        <w:pStyle w:val="Standard"/>
        <w:tabs>
          <w:tab w:val="left" w:pos="10065"/>
        </w:tabs>
        <w:ind w:left="993" w:hanging="426"/>
        <w:jc w:val="both"/>
        <w:rPr>
          <w:rFonts w:cs="Times New Roman"/>
          <w:sz w:val="22"/>
          <w:szCs w:val="22"/>
        </w:rPr>
      </w:pPr>
      <w:r w:rsidRPr="006E40D3">
        <w:rPr>
          <w:rFonts w:cs="Times New Roman"/>
          <w:sz w:val="22"/>
          <w:szCs w:val="22"/>
        </w:rPr>
        <w:t>a)</w:t>
      </w:r>
      <w:r w:rsidRPr="006E40D3">
        <w:rPr>
          <w:rFonts w:cs="Times New Roman"/>
          <w:sz w:val="22"/>
          <w:szCs w:val="22"/>
        </w:rPr>
        <w:tab/>
        <w:t>oferta wspólna powinna być sporządzona zgodnie z SWZ;</w:t>
      </w:r>
    </w:p>
    <w:p w14:paraId="10427A4D" w14:textId="77777777" w:rsidR="00D46778" w:rsidRPr="006E40D3" w:rsidRDefault="00D46778" w:rsidP="00226875">
      <w:pPr>
        <w:pStyle w:val="Standard"/>
        <w:tabs>
          <w:tab w:val="left" w:pos="10065"/>
        </w:tabs>
        <w:ind w:left="993" w:hanging="426"/>
        <w:jc w:val="both"/>
        <w:rPr>
          <w:rFonts w:cs="Times New Roman"/>
          <w:sz w:val="22"/>
          <w:szCs w:val="22"/>
        </w:rPr>
      </w:pPr>
      <w:r w:rsidRPr="006E40D3">
        <w:rPr>
          <w:rFonts w:cs="Times New Roman"/>
          <w:sz w:val="22"/>
          <w:szCs w:val="22"/>
        </w:rPr>
        <w:t>b)</w:t>
      </w:r>
      <w:r w:rsidRPr="006E40D3">
        <w:rPr>
          <w:rFonts w:cs="Times New Roman"/>
          <w:sz w:val="22"/>
          <w:szCs w:val="22"/>
        </w:rPr>
        <w:tab/>
        <w:t>sposób składania dokumentów w ofercie wspólnej:</w:t>
      </w:r>
    </w:p>
    <w:p w14:paraId="615AA4A7" w14:textId="77777777" w:rsidR="00D46778" w:rsidRPr="006E40D3" w:rsidRDefault="00D46778" w:rsidP="00226875">
      <w:pPr>
        <w:pStyle w:val="Standard"/>
        <w:tabs>
          <w:tab w:val="left" w:pos="10065"/>
        </w:tabs>
        <w:ind w:left="993" w:hanging="142"/>
        <w:jc w:val="both"/>
        <w:rPr>
          <w:rFonts w:cs="Times New Roman"/>
          <w:sz w:val="22"/>
          <w:szCs w:val="22"/>
        </w:rPr>
      </w:pPr>
      <w:r w:rsidRPr="006E40D3">
        <w:rPr>
          <w:rFonts w:cs="Times New Roman"/>
          <w:sz w:val="22"/>
          <w:szCs w:val="22"/>
        </w:rPr>
        <w:lastRenderedPageBreak/>
        <w:t>- dokumenty, dotyczące własnej firmy, takie jak np.: oświadczenie o braku podstaw do wykluczenia składa każdy z Wykonawców składających ofertę wspólną we własnym imieniu;</w:t>
      </w:r>
    </w:p>
    <w:p w14:paraId="6D6B7BD9" w14:textId="77777777" w:rsidR="00D46778" w:rsidRPr="006E40D3" w:rsidRDefault="00D46778" w:rsidP="00226875">
      <w:pPr>
        <w:pStyle w:val="Standard"/>
        <w:tabs>
          <w:tab w:val="left" w:pos="10065"/>
        </w:tabs>
        <w:ind w:left="993" w:hanging="142"/>
        <w:jc w:val="both"/>
        <w:rPr>
          <w:rFonts w:cs="Times New Roman"/>
          <w:sz w:val="22"/>
          <w:szCs w:val="22"/>
        </w:rPr>
      </w:pPr>
      <w:r w:rsidRPr="006E40D3">
        <w:rPr>
          <w:rFonts w:cs="Times New Roman"/>
          <w:sz w:val="22"/>
          <w:szCs w:val="22"/>
        </w:rPr>
        <w:t>- dokumenty wspólne takie jak np.: formularz ofertowy, formularz cenowy, dokumenty podmiotowe i przedmiotowe składa pełnomocnik Wykonawców w imieniu wszystkich Wykonawców składających ofertę wspólną;</w:t>
      </w:r>
    </w:p>
    <w:p w14:paraId="4F7B2439" w14:textId="77777777" w:rsidR="00D46778" w:rsidRPr="006E40D3" w:rsidRDefault="00D46778" w:rsidP="00226875">
      <w:pPr>
        <w:pStyle w:val="Standard"/>
        <w:tabs>
          <w:tab w:val="left" w:pos="10065"/>
        </w:tabs>
        <w:ind w:left="993" w:hanging="426"/>
        <w:jc w:val="both"/>
        <w:rPr>
          <w:rFonts w:cs="Times New Roman"/>
          <w:sz w:val="22"/>
          <w:szCs w:val="22"/>
        </w:rPr>
      </w:pPr>
      <w:r w:rsidRPr="006E40D3">
        <w:rPr>
          <w:rFonts w:cs="Times New Roman"/>
          <w:sz w:val="22"/>
          <w:szCs w:val="22"/>
        </w:rPr>
        <w:t>c)</w:t>
      </w:r>
      <w:r w:rsidRPr="006E40D3">
        <w:rPr>
          <w:rFonts w:cs="Times New Roman"/>
          <w:sz w:val="22"/>
          <w:szCs w:val="22"/>
        </w:rPr>
        <w:tab/>
        <w:t>kopie dokumentów dotyczących każdego z Wykonawców składających ofertę wspólną muszą być poświadczone za zgodność z oryginałem przez osobę lub osoby upoważnione do reprezentowania tych Wykonawców.</w:t>
      </w:r>
    </w:p>
    <w:p w14:paraId="42298A3B" w14:textId="77777777" w:rsidR="00D46778" w:rsidRPr="006E40D3" w:rsidRDefault="00D46778" w:rsidP="00226875">
      <w:pPr>
        <w:pStyle w:val="Standard"/>
        <w:tabs>
          <w:tab w:val="left" w:pos="10065"/>
        </w:tabs>
        <w:ind w:left="993" w:hanging="426"/>
        <w:jc w:val="both"/>
        <w:rPr>
          <w:rFonts w:cs="Times New Roman"/>
          <w:sz w:val="22"/>
          <w:szCs w:val="22"/>
        </w:rPr>
      </w:pPr>
      <w:r w:rsidRPr="006E40D3">
        <w:rPr>
          <w:rFonts w:cs="Times New Roman"/>
          <w:sz w:val="22"/>
          <w:szCs w:val="22"/>
        </w:rPr>
        <w:t>d)   W przypadku Wykonawców wspólnie ubiegających się o udzielenie zamówienia, wykonawca dołącza do oferty oświadczenie, z którego wynika, które usługi wykonają poszczególni wykonawcy.</w:t>
      </w:r>
    </w:p>
    <w:p w14:paraId="4EA8C602" w14:textId="77777777" w:rsidR="00D46778" w:rsidRPr="006E40D3" w:rsidRDefault="00D46778" w:rsidP="00226875">
      <w:pPr>
        <w:pStyle w:val="Standard"/>
        <w:tabs>
          <w:tab w:val="left" w:pos="9498"/>
        </w:tabs>
        <w:ind w:left="426" w:hanging="426"/>
        <w:jc w:val="both"/>
        <w:rPr>
          <w:rFonts w:cs="Times New Roman"/>
          <w:sz w:val="22"/>
          <w:szCs w:val="22"/>
        </w:rPr>
      </w:pPr>
      <w:r w:rsidRPr="006E40D3">
        <w:rPr>
          <w:rFonts w:cs="Times New Roman"/>
          <w:sz w:val="22"/>
          <w:szCs w:val="22"/>
        </w:rPr>
        <w:t>1</w:t>
      </w:r>
      <w:r w:rsidR="00C37CA7" w:rsidRPr="006E40D3">
        <w:rPr>
          <w:rFonts w:cs="Times New Roman"/>
          <w:sz w:val="22"/>
          <w:szCs w:val="22"/>
        </w:rPr>
        <w:t>3</w:t>
      </w:r>
      <w:r w:rsidRPr="006E40D3">
        <w:rPr>
          <w:rFonts w:cs="Times New Roman"/>
          <w:sz w:val="22"/>
          <w:szCs w:val="22"/>
        </w:rPr>
        <w:t>.</w:t>
      </w:r>
      <w:r w:rsidRPr="006E40D3">
        <w:rPr>
          <w:rFonts w:cs="Times New Roman"/>
          <w:sz w:val="22"/>
          <w:szCs w:val="22"/>
        </w:rPr>
        <w:tab/>
        <w:t>Przed podpisaniem umowy (w przypadku wygrania postępowania) Wykonawcy składający ofertę wspólną będą mieli obowiązek przedstawić Zamawiającemu umowę konsorcjum, zawierającą, co najmniej:</w:t>
      </w:r>
    </w:p>
    <w:p w14:paraId="3BC12CFE" w14:textId="77777777" w:rsidR="00D46778" w:rsidRPr="006E40D3" w:rsidRDefault="00D46778" w:rsidP="00226875">
      <w:pPr>
        <w:pStyle w:val="Standard"/>
        <w:tabs>
          <w:tab w:val="left" w:pos="10065"/>
        </w:tabs>
        <w:ind w:left="993" w:hanging="426"/>
        <w:jc w:val="both"/>
        <w:rPr>
          <w:rFonts w:cs="Times New Roman"/>
          <w:sz w:val="22"/>
          <w:szCs w:val="22"/>
        </w:rPr>
      </w:pPr>
      <w:r w:rsidRPr="006E40D3">
        <w:rPr>
          <w:rFonts w:cs="Times New Roman"/>
          <w:sz w:val="22"/>
          <w:szCs w:val="22"/>
        </w:rPr>
        <w:t>a)</w:t>
      </w:r>
      <w:r w:rsidRPr="006E40D3">
        <w:rPr>
          <w:rFonts w:cs="Times New Roman"/>
          <w:sz w:val="22"/>
          <w:szCs w:val="22"/>
        </w:rPr>
        <w:tab/>
        <w:t>zobowiązanie do realizacji wspólnego przedsięwzięcia gospodarczego obejmującego swoim zakresem realizację przedmiotu zamówienia,</w:t>
      </w:r>
    </w:p>
    <w:p w14:paraId="7CE7E62F" w14:textId="77777777" w:rsidR="00D46778" w:rsidRPr="006E40D3" w:rsidRDefault="00D46778" w:rsidP="00226875">
      <w:pPr>
        <w:pStyle w:val="Standard"/>
        <w:tabs>
          <w:tab w:val="left" w:pos="10065"/>
        </w:tabs>
        <w:ind w:left="993" w:hanging="426"/>
        <w:jc w:val="both"/>
        <w:rPr>
          <w:rFonts w:cs="Times New Roman"/>
          <w:sz w:val="22"/>
          <w:szCs w:val="22"/>
        </w:rPr>
      </w:pPr>
      <w:r w:rsidRPr="006E40D3">
        <w:rPr>
          <w:rFonts w:cs="Times New Roman"/>
          <w:sz w:val="22"/>
          <w:szCs w:val="22"/>
        </w:rPr>
        <w:t>b)</w:t>
      </w:r>
      <w:r w:rsidRPr="006E40D3">
        <w:rPr>
          <w:rFonts w:cs="Times New Roman"/>
          <w:sz w:val="22"/>
          <w:szCs w:val="22"/>
        </w:rPr>
        <w:tab/>
        <w:t>określenie zakresu działania poszczególnych stron umowy,</w:t>
      </w:r>
    </w:p>
    <w:p w14:paraId="67769813" w14:textId="77777777" w:rsidR="00D46778" w:rsidRPr="006E40D3" w:rsidRDefault="00D46778" w:rsidP="00226875">
      <w:pPr>
        <w:pStyle w:val="Standard"/>
        <w:tabs>
          <w:tab w:val="left" w:pos="10065"/>
        </w:tabs>
        <w:ind w:left="993" w:hanging="426"/>
        <w:jc w:val="both"/>
        <w:rPr>
          <w:rFonts w:cs="Times New Roman"/>
          <w:sz w:val="22"/>
          <w:szCs w:val="22"/>
        </w:rPr>
      </w:pPr>
      <w:r w:rsidRPr="006E40D3">
        <w:rPr>
          <w:rFonts w:cs="Times New Roman"/>
          <w:sz w:val="22"/>
          <w:szCs w:val="22"/>
        </w:rPr>
        <w:t>c)</w:t>
      </w:r>
      <w:r w:rsidRPr="006E40D3">
        <w:rPr>
          <w:rFonts w:cs="Times New Roman"/>
          <w:sz w:val="22"/>
          <w:szCs w:val="22"/>
        </w:rPr>
        <w:tab/>
        <w:t xml:space="preserve">czas obowiązywania umowy, który nie może być krótszy, niż okres obejmujący realizację zamówienia </w:t>
      </w:r>
    </w:p>
    <w:p w14:paraId="4BB50C9C" w14:textId="77777777" w:rsidR="00572FF9" w:rsidRPr="006E40D3" w:rsidRDefault="00572FF9" w:rsidP="00226875">
      <w:pPr>
        <w:jc w:val="both"/>
        <w:rPr>
          <w:b/>
          <w:sz w:val="22"/>
          <w:szCs w:val="22"/>
          <w:u w:val="single"/>
        </w:rPr>
      </w:pPr>
      <w:r w:rsidRPr="006E40D3">
        <w:rPr>
          <w:b/>
          <w:sz w:val="22"/>
          <w:szCs w:val="22"/>
          <w:u w:val="single"/>
        </w:rPr>
        <w:t>Uwaga</w:t>
      </w:r>
      <w:r w:rsidR="0016711D" w:rsidRPr="006E40D3">
        <w:rPr>
          <w:b/>
          <w:sz w:val="22"/>
          <w:szCs w:val="22"/>
          <w:u w:val="single"/>
        </w:rPr>
        <w:t>:</w:t>
      </w:r>
    </w:p>
    <w:p w14:paraId="7BB1923D" w14:textId="77777777" w:rsidR="00572FF9" w:rsidRPr="006E40D3" w:rsidRDefault="00572FF9" w:rsidP="00226875">
      <w:pPr>
        <w:jc w:val="both"/>
        <w:rPr>
          <w:sz w:val="22"/>
          <w:szCs w:val="22"/>
        </w:rPr>
      </w:pPr>
      <w:r w:rsidRPr="006E40D3">
        <w:rPr>
          <w:sz w:val="22"/>
          <w:szCs w:val="22"/>
        </w:rPr>
        <w:t xml:space="preserve">Powyższe dokumenty należy złożyć w formie elektronicznej lub w postaci elektronicznej opatrzonej podpisem zaufanym lub podpisem osobistym. </w:t>
      </w:r>
    </w:p>
    <w:p w14:paraId="664418A2" w14:textId="77777777" w:rsidR="00572FF9" w:rsidRPr="006E40D3" w:rsidRDefault="00572FF9" w:rsidP="00226875">
      <w:pPr>
        <w:ind w:left="927"/>
        <w:jc w:val="both"/>
        <w:rPr>
          <w:b/>
          <w:sz w:val="22"/>
          <w:szCs w:val="22"/>
        </w:rPr>
      </w:pPr>
    </w:p>
    <w:p w14:paraId="5D71DD09" w14:textId="77777777" w:rsidR="00572FF9" w:rsidRPr="006E40D3" w:rsidRDefault="00572FF9" w:rsidP="00226875">
      <w:pPr>
        <w:jc w:val="both"/>
        <w:rPr>
          <w:b/>
          <w:sz w:val="22"/>
          <w:szCs w:val="22"/>
        </w:rPr>
      </w:pPr>
      <w:r w:rsidRPr="006E40D3">
        <w:rPr>
          <w:b/>
          <w:sz w:val="22"/>
          <w:szCs w:val="22"/>
        </w:rPr>
        <w:t>2.  W celu potwierdzenia braku podstaw wykluczenia, z</w:t>
      </w:r>
      <w:r w:rsidR="00C27C5B" w:rsidRPr="006E40D3">
        <w:rPr>
          <w:b/>
          <w:sz w:val="22"/>
          <w:szCs w:val="22"/>
        </w:rPr>
        <w:t>a</w:t>
      </w:r>
      <w:r w:rsidRPr="006E40D3">
        <w:rPr>
          <w:b/>
          <w:sz w:val="22"/>
          <w:szCs w:val="22"/>
        </w:rPr>
        <w:t>mawiający będzie żądał poniższych środków dowodowych:</w:t>
      </w:r>
    </w:p>
    <w:p w14:paraId="74398878" w14:textId="77777777" w:rsidR="009A273D" w:rsidRPr="006E40D3" w:rsidRDefault="00572FF9" w:rsidP="00226875">
      <w:pPr>
        <w:pStyle w:val="Akapitzlist"/>
        <w:widowControl/>
        <w:numPr>
          <w:ilvl w:val="0"/>
          <w:numId w:val="16"/>
        </w:numPr>
        <w:tabs>
          <w:tab w:val="left" w:pos="567"/>
        </w:tabs>
        <w:suppressAutoHyphens w:val="0"/>
        <w:autoSpaceDE w:val="0"/>
        <w:autoSpaceDN w:val="0"/>
        <w:adjustRightInd w:val="0"/>
        <w:ind w:left="567" w:hanging="567"/>
        <w:jc w:val="both"/>
        <w:rPr>
          <w:b/>
          <w:sz w:val="22"/>
          <w:szCs w:val="22"/>
          <w:lang w:eastAsia="pl-PL"/>
        </w:rPr>
      </w:pPr>
      <w:r w:rsidRPr="006E40D3">
        <w:rPr>
          <w:sz w:val="22"/>
          <w:szCs w:val="22"/>
          <w:lang w:eastAsia="pl-PL"/>
        </w:rPr>
        <w:t xml:space="preserve">odpisu lub informacji z KRS lub z Centralnej Ewidencji i Informacji o Działalności Gospodarczej, </w:t>
      </w:r>
      <w:r w:rsidRPr="006E40D3">
        <w:rPr>
          <w:b/>
          <w:sz w:val="22"/>
          <w:szCs w:val="22"/>
          <w:lang w:eastAsia="pl-PL"/>
        </w:rPr>
        <w:t xml:space="preserve">sporządzonej nie wcześniej niż 3 miesiące przed jej </w:t>
      </w:r>
      <w:r w:rsidR="009729CD" w:rsidRPr="006E40D3">
        <w:rPr>
          <w:b/>
          <w:sz w:val="22"/>
          <w:szCs w:val="22"/>
          <w:lang w:eastAsia="pl-PL"/>
        </w:rPr>
        <w:t>złożeniem,</w:t>
      </w:r>
      <w:r w:rsidRPr="006E40D3">
        <w:rPr>
          <w:sz w:val="22"/>
          <w:szCs w:val="22"/>
          <w:lang w:eastAsia="pl-PL"/>
        </w:rPr>
        <w:t xml:space="preserve"> </w:t>
      </w:r>
      <w:r w:rsidR="009729CD" w:rsidRPr="006E40D3">
        <w:rPr>
          <w:sz w:val="22"/>
          <w:szCs w:val="22"/>
          <w:lang w:eastAsia="pl-PL"/>
        </w:rPr>
        <w:t>jeżeli odrębne</w:t>
      </w:r>
      <w:r w:rsidRPr="006E40D3">
        <w:rPr>
          <w:sz w:val="22"/>
          <w:szCs w:val="22"/>
          <w:lang w:eastAsia="pl-PL"/>
        </w:rPr>
        <w:t xml:space="preserve"> przepisy wymagają wpisu do rejestru lub ewidencji,</w:t>
      </w:r>
    </w:p>
    <w:p w14:paraId="5E355A81" w14:textId="77777777" w:rsidR="00CD6656" w:rsidRPr="006E40D3" w:rsidRDefault="00CD6656" w:rsidP="00226875">
      <w:pPr>
        <w:pStyle w:val="Akapitzlist"/>
        <w:widowControl/>
        <w:numPr>
          <w:ilvl w:val="0"/>
          <w:numId w:val="16"/>
        </w:numPr>
        <w:tabs>
          <w:tab w:val="left" w:pos="567"/>
        </w:tabs>
        <w:suppressAutoHyphens w:val="0"/>
        <w:autoSpaceDE w:val="0"/>
        <w:autoSpaceDN w:val="0"/>
        <w:adjustRightInd w:val="0"/>
        <w:ind w:left="567" w:hanging="567"/>
        <w:jc w:val="both"/>
        <w:rPr>
          <w:b/>
          <w:sz w:val="22"/>
          <w:szCs w:val="22"/>
          <w:lang w:eastAsia="pl-PL"/>
        </w:rPr>
      </w:pPr>
      <w:r w:rsidRPr="006E40D3">
        <w:rPr>
          <w:sz w:val="22"/>
          <w:szCs w:val="22"/>
          <w:lang w:eastAsia="pl-PL"/>
        </w:rPr>
        <w:t>oświadczenia wykonawcy (wykonawców wspólnie ubiegających się) o aktualności informacji zawartych w oświadczeniu, o niepodleganiu wykluczeniu oraz spełnianiu warunków udziału w postępowaniu złożonym wraz z ofertą, w zakresie podstaw wykluczenia z postępowania</w:t>
      </w:r>
    </w:p>
    <w:p w14:paraId="3FDDEAE5" w14:textId="77777777" w:rsidR="00CD6656" w:rsidRPr="006E40D3" w:rsidRDefault="00CD6656" w:rsidP="00226875">
      <w:pPr>
        <w:pStyle w:val="Akapitzlist"/>
        <w:widowControl/>
        <w:numPr>
          <w:ilvl w:val="0"/>
          <w:numId w:val="16"/>
        </w:numPr>
        <w:tabs>
          <w:tab w:val="left" w:pos="567"/>
        </w:tabs>
        <w:suppressAutoHyphens w:val="0"/>
        <w:autoSpaceDE w:val="0"/>
        <w:autoSpaceDN w:val="0"/>
        <w:adjustRightInd w:val="0"/>
        <w:ind w:left="567" w:hanging="567"/>
        <w:jc w:val="both"/>
        <w:rPr>
          <w:b/>
          <w:sz w:val="22"/>
          <w:szCs w:val="22"/>
          <w:lang w:eastAsia="pl-PL"/>
        </w:rPr>
      </w:pPr>
      <w:r w:rsidRPr="006E40D3">
        <w:rPr>
          <w:sz w:val="22"/>
          <w:szCs w:val="22"/>
          <w:lang w:eastAsia="pl-PL"/>
        </w:rPr>
        <w:t>oświadczenie podmiotu udostępniającego zasoby o aktualności informacji zawartych w oświadczeniu o niepodleganiu wykluczeniu oraz spełnianiu warunków udziału w postępowaniu złożonym wraz z ofertą, w zakresie podstaw wykluczenia z postępowania,</w:t>
      </w:r>
    </w:p>
    <w:p w14:paraId="3F891979" w14:textId="77777777" w:rsidR="00572FF9" w:rsidRPr="006E40D3" w:rsidRDefault="00572FF9" w:rsidP="00226875">
      <w:pPr>
        <w:pStyle w:val="Akapitzlist"/>
        <w:widowControl/>
        <w:tabs>
          <w:tab w:val="left" w:pos="709"/>
          <w:tab w:val="left" w:pos="851"/>
        </w:tabs>
        <w:suppressAutoHyphens w:val="0"/>
        <w:autoSpaceDE w:val="0"/>
        <w:autoSpaceDN w:val="0"/>
        <w:adjustRightInd w:val="0"/>
        <w:ind w:left="0"/>
        <w:jc w:val="both"/>
        <w:rPr>
          <w:sz w:val="22"/>
          <w:szCs w:val="22"/>
          <w:lang w:eastAsia="pl-PL"/>
        </w:rPr>
      </w:pPr>
    </w:p>
    <w:p w14:paraId="09A31F56" w14:textId="77777777" w:rsidR="00572FF9" w:rsidRPr="006E40D3" w:rsidRDefault="00572FF9" w:rsidP="00226875">
      <w:pPr>
        <w:jc w:val="both"/>
        <w:rPr>
          <w:b/>
          <w:sz w:val="22"/>
          <w:szCs w:val="22"/>
        </w:rPr>
      </w:pPr>
      <w:r w:rsidRPr="006E40D3">
        <w:rPr>
          <w:b/>
          <w:sz w:val="22"/>
          <w:szCs w:val="22"/>
        </w:rPr>
        <w:t>3.  W celu potwierdzenia spełniania warunków udziału w postępowaniu z</w:t>
      </w:r>
      <w:r w:rsidR="00C27C5B" w:rsidRPr="006E40D3">
        <w:rPr>
          <w:b/>
          <w:sz w:val="22"/>
          <w:szCs w:val="22"/>
        </w:rPr>
        <w:t>a</w:t>
      </w:r>
      <w:r w:rsidRPr="006E40D3">
        <w:rPr>
          <w:b/>
          <w:sz w:val="22"/>
          <w:szCs w:val="22"/>
        </w:rPr>
        <w:t>mawiający będzie żądał poniższych środków dowodowych:</w:t>
      </w:r>
      <w:r w:rsidR="009729CD" w:rsidRPr="006E40D3">
        <w:rPr>
          <w:b/>
          <w:sz w:val="22"/>
          <w:szCs w:val="22"/>
        </w:rPr>
        <w:t xml:space="preserve"> nie dotyczy </w:t>
      </w:r>
    </w:p>
    <w:p w14:paraId="5FD397D5" w14:textId="77777777" w:rsidR="002F7D6D" w:rsidRPr="006E40D3" w:rsidRDefault="002F7D6D" w:rsidP="00226875">
      <w:pPr>
        <w:jc w:val="both"/>
        <w:rPr>
          <w:b/>
          <w:sz w:val="22"/>
          <w:szCs w:val="22"/>
          <w:u w:val="single"/>
        </w:rPr>
      </w:pPr>
      <w:r w:rsidRPr="006E40D3">
        <w:rPr>
          <w:b/>
          <w:sz w:val="22"/>
          <w:szCs w:val="22"/>
          <w:u w:val="single"/>
        </w:rPr>
        <w:t>Uwaga:</w:t>
      </w:r>
    </w:p>
    <w:p w14:paraId="5374B6EC" w14:textId="77777777" w:rsidR="002F7D6D" w:rsidRPr="006E40D3" w:rsidRDefault="002F7D6D" w:rsidP="00226875">
      <w:pPr>
        <w:jc w:val="both"/>
        <w:rPr>
          <w:sz w:val="22"/>
          <w:szCs w:val="22"/>
        </w:rPr>
      </w:pPr>
      <w:r w:rsidRPr="006E40D3">
        <w:rPr>
          <w:sz w:val="22"/>
          <w:szCs w:val="22"/>
        </w:rPr>
        <w:t>Zamawiający, zgodnie z art. 27</w:t>
      </w:r>
      <w:r w:rsidR="00791E10" w:rsidRPr="006E40D3">
        <w:rPr>
          <w:sz w:val="22"/>
          <w:szCs w:val="22"/>
        </w:rPr>
        <w:t>4 ust. 1</w:t>
      </w:r>
      <w:r w:rsidRPr="006E40D3">
        <w:rPr>
          <w:sz w:val="22"/>
          <w:szCs w:val="22"/>
        </w:rPr>
        <w:t xml:space="preserve"> ustawy Pzp, wezwie wykonawcę, którego oferta została najwyżej oceniona do złożenia, w terminie 5 dni od daty wezwania, wskazanych</w:t>
      </w:r>
      <w:r w:rsidR="00444629" w:rsidRPr="006E40D3">
        <w:rPr>
          <w:sz w:val="22"/>
          <w:szCs w:val="22"/>
        </w:rPr>
        <w:t xml:space="preserve"> w ust. </w:t>
      </w:r>
      <w:r w:rsidR="000E4B62" w:rsidRPr="006E40D3">
        <w:rPr>
          <w:sz w:val="22"/>
          <w:szCs w:val="22"/>
        </w:rPr>
        <w:t>2 podmiotowych</w:t>
      </w:r>
      <w:r w:rsidRPr="006E40D3">
        <w:rPr>
          <w:sz w:val="22"/>
          <w:szCs w:val="22"/>
        </w:rPr>
        <w:t xml:space="preserve"> środków dowodowych. </w:t>
      </w:r>
    </w:p>
    <w:p w14:paraId="3F9A4ED5" w14:textId="77777777" w:rsidR="002F7D6D" w:rsidRPr="006E40D3" w:rsidRDefault="002F7D6D" w:rsidP="00226875">
      <w:pPr>
        <w:pStyle w:val="Akapitzlist"/>
        <w:widowControl/>
        <w:tabs>
          <w:tab w:val="left" w:pos="567"/>
        </w:tabs>
        <w:suppressAutoHyphens w:val="0"/>
        <w:autoSpaceDE w:val="0"/>
        <w:autoSpaceDN w:val="0"/>
        <w:adjustRightInd w:val="0"/>
        <w:ind w:left="567"/>
        <w:jc w:val="both"/>
        <w:rPr>
          <w:b/>
          <w:sz w:val="22"/>
          <w:szCs w:val="22"/>
          <w:lang w:eastAsia="pl-PL"/>
        </w:rPr>
      </w:pPr>
    </w:p>
    <w:p w14:paraId="1DCF05B7" w14:textId="77777777" w:rsidR="00572FF9" w:rsidRPr="006E40D3" w:rsidRDefault="00572FF9" w:rsidP="00226875">
      <w:pPr>
        <w:tabs>
          <w:tab w:val="left" w:pos="709"/>
        </w:tabs>
        <w:snapToGrid w:val="0"/>
        <w:jc w:val="both"/>
        <w:rPr>
          <w:b/>
          <w:sz w:val="22"/>
          <w:szCs w:val="22"/>
          <w:u w:val="single"/>
        </w:rPr>
      </w:pPr>
      <w:r w:rsidRPr="006E40D3">
        <w:rPr>
          <w:b/>
          <w:sz w:val="22"/>
          <w:szCs w:val="22"/>
        </w:rPr>
        <w:t xml:space="preserve">4. Jeżeli </w:t>
      </w:r>
      <w:r w:rsidR="00397CA0" w:rsidRPr="006E40D3">
        <w:rPr>
          <w:b/>
          <w:sz w:val="22"/>
          <w:szCs w:val="22"/>
        </w:rPr>
        <w:t xml:space="preserve">wykonawca </w:t>
      </w:r>
      <w:r w:rsidRPr="006E40D3">
        <w:rPr>
          <w:b/>
          <w:sz w:val="22"/>
          <w:szCs w:val="22"/>
        </w:rPr>
        <w:t xml:space="preserve">ma siedzibę lub miejsce zamieszkania poza </w:t>
      </w:r>
      <w:r w:rsidR="000E4B62" w:rsidRPr="006E40D3">
        <w:rPr>
          <w:b/>
          <w:sz w:val="22"/>
          <w:szCs w:val="22"/>
        </w:rPr>
        <w:t>granicami Rzeczypospolitej</w:t>
      </w:r>
      <w:r w:rsidRPr="006E40D3">
        <w:rPr>
          <w:b/>
          <w:sz w:val="22"/>
          <w:szCs w:val="22"/>
        </w:rPr>
        <w:t xml:space="preserve"> Polskiej, zamiast:</w:t>
      </w:r>
    </w:p>
    <w:p w14:paraId="6A608D38" w14:textId="77777777" w:rsidR="00572FF9" w:rsidRPr="006E40D3" w:rsidRDefault="00572FF9" w:rsidP="00226875">
      <w:pPr>
        <w:numPr>
          <w:ilvl w:val="0"/>
          <w:numId w:val="17"/>
        </w:numPr>
        <w:tabs>
          <w:tab w:val="left" w:pos="-284"/>
          <w:tab w:val="left" w:pos="142"/>
        </w:tabs>
        <w:snapToGrid w:val="0"/>
        <w:ind w:left="567" w:hanging="567"/>
        <w:jc w:val="both"/>
        <w:rPr>
          <w:b/>
          <w:sz w:val="22"/>
          <w:szCs w:val="22"/>
          <w:u w:val="single"/>
        </w:rPr>
      </w:pPr>
      <w:r w:rsidRPr="006E40D3">
        <w:rPr>
          <w:sz w:val="22"/>
          <w:szCs w:val="22"/>
        </w:rPr>
        <w:t>dokumentów wymienionych w pkt 2</w:t>
      </w:r>
      <w:r w:rsidR="00CD6656" w:rsidRPr="006E40D3">
        <w:rPr>
          <w:sz w:val="22"/>
          <w:szCs w:val="22"/>
        </w:rPr>
        <w:t>. 1)</w:t>
      </w:r>
      <w:r w:rsidRPr="006E40D3">
        <w:rPr>
          <w:sz w:val="22"/>
          <w:szCs w:val="22"/>
        </w:rPr>
        <w:t xml:space="preserve"> składa </w:t>
      </w:r>
      <w:r w:rsidRPr="006E40D3">
        <w:rPr>
          <w:sz w:val="22"/>
          <w:szCs w:val="22"/>
          <w:lang w:eastAsia="pl-PL"/>
        </w:rPr>
        <w:t xml:space="preserve">dokument lub dokumenty wystawione w kraju, w którym </w:t>
      </w:r>
      <w:r w:rsidR="00F1113D" w:rsidRPr="006E40D3">
        <w:rPr>
          <w:sz w:val="22"/>
          <w:szCs w:val="22"/>
          <w:lang w:eastAsia="pl-PL"/>
        </w:rPr>
        <w:t xml:space="preserve">wykonawca </w:t>
      </w:r>
      <w:r w:rsidRPr="006E40D3">
        <w:rPr>
          <w:sz w:val="22"/>
          <w:szCs w:val="22"/>
          <w:lang w:eastAsia="pl-PL"/>
        </w:rPr>
        <w:t xml:space="preserve">ma siedzibę lub miejsce zamieszkania, potwierdzające odpowiednio, że </w:t>
      </w:r>
      <w:r w:rsidRPr="006E40D3">
        <w:rPr>
          <w:sz w:val="22"/>
          <w:szCs w:val="22"/>
        </w:rPr>
        <w:t>nie otwarto jego likwidacji, nie ogłoszono upadłości, jego aktywami nie zarządza likwidator lub sąd, nie zawarł układu z wierzycielami, jego działalność gospodarcza nie jest zawieszona ani nie znajduje się on winnej tego rodzaju sytuacji wynikającej z podobnej procedury przewidzianej w przepisach miejsca wszczęcia tej procedury.</w:t>
      </w:r>
    </w:p>
    <w:p w14:paraId="15169981" w14:textId="77777777" w:rsidR="00572FF9" w:rsidRPr="006E40D3" w:rsidRDefault="00572FF9" w:rsidP="00226875">
      <w:pPr>
        <w:widowControl/>
        <w:suppressAutoHyphens w:val="0"/>
        <w:ind w:left="567"/>
        <w:jc w:val="both"/>
        <w:rPr>
          <w:sz w:val="22"/>
          <w:szCs w:val="22"/>
          <w:lang w:eastAsia="pl-PL"/>
        </w:rPr>
      </w:pPr>
      <w:r w:rsidRPr="006E40D3">
        <w:rPr>
          <w:sz w:val="22"/>
          <w:szCs w:val="22"/>
          <w:lang w:eastAsia="pl-PL"/>
        </w:rPr>
        <w:t xml:space="preserve">Dokumenty powinny być wystawione nie wcześniej niż 3 miesiące przed ich złożeniem. </w:t>
      </w:r>
    </w:p>
    <w:p w14:paraId="1F0B9C84" w14:textId="77777777" w:rsidR="00572FF9" w:rsidRPr="006E40D3" w:rsidRDefault="00572FF9" w:rsidP="00226875">
      <w:pPr>
        <w:widowControl/>
        <w:suppressAutoHyphens w:val="0"/>
        <w:jc w:val="both"/>
        <w:rPr>
          <w:sz w:val="22"/>
          <w:szCs w:val="22"/>
          <w:lang w:eastAsia="pl-PL"/>
        </w:rPr>
      </w:pPr>
    </w:p>
    <w:p w14:paraId="1B8045B4" w14:textId="77777777" w:rsidR="00572FF9" w:rsidRPr="006E40D3" w:rsidRDefault="00572FF9" w:rsidP="00226875">
      <w:pPr>
        <w:widowControl/>
        <w:suppressAutoHyphens w:val="0"/>
        <w:jc w:val="both"/>
        <w:rPr>
          <w:sz w:val="22"/>
          <w:szCs w:val="22"/>
          <w:lang w:eastAsia="pl-PL"/>
        </w:rPr>
      </w:pPr>
      <w:r w:rsidRPr="006E40D3">
        <w:rPr>
          <w:sz w:val="22"/>
          <w:szCs w:val="22"/>
          <w:lang w:eastAsia="pl-PL"/>
        </w:rPr>
        <w:t xml:space="preserve">Jeżeli w kraju, w którym </w:t>
      </w:r>
      <w:r w:rsidR="00F1113D" w:rsidRPr="006E40D3">
        <w:rPr>
          <w:sz w:val="22"/>
          <w:szCs w:val="22"/>
          <w:lang w:eastAsia="pl-PL"/>
        </w:rPr>
        <w:t>w</w:t>
      </w:r>
      <w:r w:rsidRPr="006E40D3">
        <w:rPr>
          <w:sz w:val="22"/>
          <w:szCs w:val="22"/>
          <w:lang w:eastAsia="pl-PL"/>
        </w:rPr>
        <w:t xml:space="preserve">ykonawca ma siedzibę lub miejsce zamieszkania lub miejsce zamieszkania, nie wydaje się dokumentów o których mowa w pkt. 4, zastępuje się je dokumentem zawierającym odpowiednio oświadczenie </w:t>
      </w:r>
      <w:r w:rsidR="008F3995" w:rsidRPr="006E40D3">
        <w:rPr>
          <w:sz w:val="22"/>
          <w:szCs w:val="22"/>
          <w:lang w:eastAsia="pl-PL"/>
        </w:rPr>
        <w:t>wykonawcy</w:t>
      </w:r>
      <w:r w:rsidRPr="006E40D3">
        <w:rPr>
          <w:sz w:val="22"/>
          <w:szCs w:val="22"/>
          <w:lang w:eastAsia="pl-PL"/>
        </w:rPr>
        <w:t>, ze wskazaniem osoby albo osób uprawnionych do jego reprezentacji, lub oświadczenie osoby, której dokument miał dotyczyć, złożone pod przysięgą</w:t>
      </w:r>
      <w:r w:rsidRPr="006E40D3">
        <w:rPr>
          <w:sz w:val="22"/>
          <w:szCs w:val="22"/>
        </w:rPr>
        <w:t xml:space="preserve">, lub, jeżeli w kraju, w którym wykonawca ma siedzibę lub miejsce zamieszkania nie ma przepisów o oświadczeniu pod przysięgą, złożone </w:t>
      </w:r>
      <w:r w:rsidRPr="006E40D3">
        <w:rPr>
          <w:sz w:val="22"/>
          <w:szCs w:val="22"/>
        </w:rPr>
        <w:lastRenderedPageBreak/>
        <w:t>przed organem sądowym lub administracyjnym, notariuszem, organem samorządu zawodowego lub gospodarczego, właściwym ze względu na siedzibę lub miejsce zamieszkania wykonawcy.</w:t>
      </w:r>
    </w:p>
    <w:p w14:paraId="22FEC463" w14:textId="77777777" w:rsidR="00B7087D" w:rsidRPr="006E40D3" w:rsidRDefault="00B7087D" w:rsidP="00226875">
      <w:pPr>
        <w:widowControl/>
        <w:suppressAutoHyphens w:val="0"/>
        <w:jc w:val="both"/>
        <w:rPr>
          <w:sz w:val="22"/>
          <w:szCs w:val="22"/>
          <w:lang w:eastAsia="pl-PL"/>
        </w:rPr>
      </w:pPr>
    </w:p>
    <w:p w14:paraId="22C0D412" w14:textId="77777777" w:rsidR="00B7087D" w:rsidRPr="006E40D3" w:rsidRDefault="00E54621" w:rsidP="00226875">
      <w:pPr>
        <w:widowControl/>
        <w:suppressAutoHyphens w:val="0"/>
        <w:jc w:val="both"/>
        <w:rPr>
          <w:sz w:val="22"/>
          <w:szCs w:val="22"/>
          <w:lang w:eastAsia="pl-PL"/>
        </w:rPr>
      </w:pPr>
      <w:r w:rsidRPr="006E40D3">
        <w:rPr>
          <w:sz w:val="22"/>
          <w:szCs w:val="22"/>
          <w:lang w:eastAsia="pl-PL"/>
        </w:rPr>
        <w:t xml:space="preserve">Zgodnie z art. 274 ust. 4 ustawy Pzp, zamawiający nie </w:t>
      </w:r>
      <w:r w:rsidR="000E4B62" w:rsidRPr="006E40D3">
        <w:rPr>
          <w:sz w:val="22"/>
          <w:szCs w:val="22"/>
          <w:lang w:eastAsia="pl-PL"/>
        </w:rPr>
        <w:t>będzie wzywał</w:t>
      </w:r>
      <w:r w:rsidRPr="006E40D3">
        <w:rPr>
          <w:sz w:val="22"/>
          <w:szCs w:val="22"/>
          <w:lang w:eastAsia="pl-PL"/>
        </w:rPr>
        <w:t xml:space="preserv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5A9482AA" w14:textId="77777777" w:rsidR="00565200" w:rsidRPr="006E40D3" w:rsidRDefault="00565200" w:rsidP="00226875">
      <w:pPr>
        <w:pStyle w:val="Akapitzlist1"/>
        <w:ind w:left="0"/>
        <w:jc w:val="both"/>
        <w:rPr>
          <w:b/>
          <w:bCs/>
          <w:sz w:val="22"/>
          <w:szCs w:val="22"/>
        </w:rPr>
      </w:pPr>
    </w:p>
    <w:p w14:paraId="0E65A295" w14:textId="77777777" w:rsidR="001C626A" w:rsidRPr="006E40D3" w:rsidRDefault="001C626A" w:rsidP="00226875">
      <w:pPr>
        <w:jc w:val="both"/>
        <w:rPr>
          <w:b/>
          <w:bCs/>
          <w:sz w:val="22"/>
          <w:szCs w:val="22"/>
        </w:rPr>
      </w:pPr>
      <w:r w:rsidRPr="006E40D3">
        <w:rPr>
          <w:b/>
          <w:sz w:val="22"/>
          <w:szCs w:val="22"/>
        </w:rPr>
        <w:t>XI</w:t>
      </w:r>
      <w:r w:rsidR="00565200" w:rsidRPr="006E40D3">
        <w:rPr>
          <w:b/>
          <w:sz w:val="22"/>
          <w:szCs w:val="22"/>
        </w:rPr>
        <w:t xml:space="preserve">. </w:t>
      </w:r>
      <w:r w:rsidR="00565200" w:rsidRPr="006E40D3">
        <w:rPr>
          <w:b/>
          <w:bCs/>
          <w:sz w:val="22"/>
          <w:szCs w:val="22"/>
        </w:rPr>
        <w:t xml:space="preserve">OSOBY </w:t>
      </w:r>
      <w:r w:rsidRPr="006E40D3">
        <w:rPr>
          <w:b/>
          <w:bCs/>
          <w:sz w:val="22"/>
          <w:szCs w:val="22"/>
        </w:rPr>
        <w:t>UPRAWNIONE DO KOMUNIKOWANIA SIĘ Z WYKONAWCAMI:</w:t>
      </w:r>
    </w:p>
    <w:p w14:paraId="6C1AD40A" w14:textId="7F5F9663" w:rsidR="00565200" w:rsidRPr="006E40D3" w:rsidRDefault="00565200" w:rsidP="00226875">
      <w:pPr>
        <w:pStyle w:val="Tekstpodstawowy211"/>
        <w:numPr>
          <w:ilvl w:val="0"/>
          <w:numId w:val="4"/>
        </w:numPr>
        <w:rPr>
          <w:rFonts w:ascii="Times New Roman" w:hAnsi="Times New Roman" w:cs="Times New Roman"/>
          <w:sz w:val="22"/>
          <w:szCs w:val="22"/>
        </w:rPr>
      </w:pPr>
      <w:r w:rsidRPr="006E40D3">
        <w:rPr>
          <w:rFonts w:ascii="Times New Roman" w:hAnsi="Times New Roman" w:cs="Times New Roman"/>
          <w:sz w:val="22"/>
          <w:szCs w:val="22"/>
        </w:rPr>
        <w:t>Osobą uprawnioną p</w:t>
      </w:r>
      <w:r w:rsidR="0002121A" w:rsidRPr="006E40D3">
        <w:rPr>
          <w:rFonts w:ascii="Times New Roman" w:hAnsi="Times New Roman" w:cs="Times New Roman"/>
          <w:sz w:val="22"/>
          <w:szCs w:val="22"/>
        </w:rPr>
        <w:t>rzez z</w:t>
      </w:r>
      <w:r w:rsidRPr="006E40D3">
        <w:rPr>
          <w:rFonts w:ascii="Times New Roman" w:hAnsi="Times New Roman" w:cs="Times New Roman"/>
          <w:sz w:val="22"/>
          <w:szCs w:val="22"/>
        </w:rPr>
        <w:t>amawia</w:t>
      </w:r>
      <w:r w:rsidR="001C626A" w:rsidRPr="006E40D3">
        <w:rPr>
          <w:rFonts w:ascii="Times New Roman" w:hAnsi="Times New Roman" w:cs="Times New Roman"/>
          <w:sz w:val="22"/>
          <w:szCs w:val="22"/>
        </w:rPr>
        <w:t>jącego do po</w:t>
      </w:r>
      <w:r w:rsidR="0002121A" w:rsidRPr="006E40D3">
        <w:rPr>
          <w:rFonts w:ascii="Times New Roman" w:hAnsi="Times New Roman" w:cs="Times New Roman"/>
          <w:sz w:val="22"/>
          <w:szCs w:val="22"/>
        </w:rPr>
        <w:t>rozumiewania się z w</w:t>
      </w:r>
      <w:r w:rsidRPr="006E40D3">
        <w:rPr>
          <w:rFonts w:ascii="Times New Roman" w:hAnsi="Times New Roman" w:cs="Times New Roman"/>
          <w:sz w:val="22"/>
          <w:szCs w:val="22"/>
        </w:rPr>
        <w:t xml:space="preserve">ykonawcami jest </w:t>
      </w:r>
      <w:r w:rsidR="00A37C88" w:rsidRPr="006E40D3">
        <w:rPr>
          <w:rFonts w:ascii="Times New Roman" w:hAnsi="Times New Roman" w:cs="Times New Roman"/>
          <w:sz w:val="22"/>
          <w:szCs w:val="22"/>
        </w:rPr>
        <w:t>Anna Szewczyk, Alicja Noworyta,</w:t>
      </w:r>
      <w:r w:rsidR="009C14B8" w:rsidRPr="006E40D3">
        <w:rPr>
          <w:rFonts w:ascii="Times New Roman" w:hAnsi="Times New Roman" w:cs="Times New Roman"/>
          <w:sz w:val="22"/>
          <w:szCs w:val="22"/>
        </w:rPr>
        <w:t xml:space="preserve"> </w:t>
      </w:r>
      <w:hyperlink r:id="rId18" w:history="1">
        <w:r w:rsidR="00F41AA2" w:rsidRPr="006E40D3">
          <w:rPr>
            <w:rStyle w:val="Hipercze"/>
            <w:rFonts w:ascii="Times New Roman" w:hAnsi="Times New Roman" w:cs="Times New Roman"/>
            <w:color w:val="auto"/>
            <w:sz w:val="22"/>
            <w:szCs w:val="22"/>
          </w:rPr>
          <w:t>zamowienia.publiczne@powiatwadowicki.pl</w:t>
        </w:r>
      </w:hyperlink>
      <w:r w:rsidR="009C14B8" w:rsidRPr="006E40D3">
        <w:rPr>
          <w:rFonts w:ascii="Times New Roman" w:hAnsi="Times New Roman" w:cs="Times New Roman"/>
          <w:sz w:val="22"/>
          <w:szCs w:val="22"/>
        </w:rPr>
        <w:t xml:space="preserve"> </w:t>
      </w:r>
    </w:p>
    <w:p w14:paraId="5C458063" w14:textId="77777777" w:rsidR="00565200" w:rsidRPr="006E40D3" w:rsidRDefault="00565200" w:rsidP="00226875">
      <w:pPr>
        <w:pStyle w:val="Tekstpodstawowy211"/>
        <w:numPr>
          <w:ilvl w:val="0"/>
          <w:numId w:val="4"/>
        </w:numPr>
        <w:rPr>
          <w:rFonts w:ascii="Times New Roman" w:hAnsi="Times New Roman" w:cs="Times New Roman"/>
          <w:sz w:val="22"/>
          <w:szCs w:val="22"/>
        </w:rPr>
      </w:pPr>
      <w:r w:rsidRPr="006E40D3">
        <w:rPr>
          <w:rFonts w:ascii="Times New Roman" w:hAnsi="Times New Roman" w:cs="Times New Roman"/>
          <w:sz w:val="22"/>
          <w:szCs w:val="22"/>
        </w:rPr>
        <w:t xml:space="preserve">Zamawiający urzęduje w dniach od poniedziałku do piątku w godz. od </w:t>
      </w:r>
      <w:r w:rsidR="008E4FA6" w:rsidRPr="006E40D3">
        <w:rPr>
          <w:rFonts w:ascii="Times New Roman" w:hAnsi="Times New Roman" w:cs="Times New Roman"/>
          <w:sz w:val="22"/>
          <w:szCs w:val="22"/>
        </w:rPr>
        <w:t>8:00</w:t>
      </w:r>
      <w:r w:rsidRPr="006E40D3">
        <w:rPr>
          <w:rFonts w:ascii="Times New Roman" w:hAnsi="Times New Roman" w:cs="Times New Roman"/>
          <w:sz w:val="22"/>
          <w:szCs w:val="22"/>
        </w:rPr>
        <w:t xml:space="preserve"> do </w:t>
      </w:r>
      <w:r w:rsidR="008E4FA6" w:rsidRPr="006E40D3">
        <w:rPr>
          <w:rFonts w:ascii="Times New Roman" w:hAnsi="Times New Roman" w:cs="Times New Roman"/>
          <w:sz w:val="22"/>
          <w:szCs w:val="22"/>
        </w:rPr>
        <w:t>14:00</w:t>
      </w:r>
      <w:r w:rsidRPr="006E40D3">
        <w:rPr>
          <w:rFonts w:ascii="Times New Roman" w:hAnsi="Times New Roman" w:cs="Times New Roman"/>
          <w:sz w:val="22"/>
          <w:szCs w:val="22"/>
        </w:rPr>
        <w:t xml:space="preserve"> (z wyłączeniem dni ustawowo wolnych od pracy).</w:t>
      </w:r>
    </w:p>
    <w:p w14:paraId="715B406F" w14:textId="77777777" w:rsidR="001C626A" w:rsidRPr="006E40D3" w:rsidRDefault="001C626A" w:rsidP="00226875">
      <w:pPr>
        <w:pStyle w:val="Tekstpodstawowy211"/>
        <w:numPr>
          <w:ilvl w:val="0"/>
          <w:numId w:val="4"/>
        </w:numPr>
        <w:rPr>
          <w:rFonts w:ascii="Times New Roman" w:hAnsi="Times New Roman" w:cs="Times New Roman"/>
          <w:sz w:val="22"/>
          <w:szCs w:val="22"/>
        </w:rPr>
      </w:pPr>
      <w:r w:rsidRPr="006E40D3">
        <w:rPr>
          <w:rFonts w:ascii="Times New Roman" w:hAnsi="Times New Roman" w:cs="Times New Roman"/>
          <w:sz w:val="22"/>
          <w:szCs w:val="22"/>
        </w:rPr>
        <w:t>Wykonawca może zwr</w:t>
      </w:r>
      <w:r w:rsidR="0002121A" w:rsidRPr="006E40D3">
        <w:rPr>
          <w:rFonts w:ascii="Times New Roman" w:hAnsi="Times New Roman" w:cs="Times New Roman"/>
          <w:sz w:val="22"/>
          <w:szCs w:val="22"/>
        </w:rPr>
        <w:t>ócić się do z</w:t>
      </w:r>
      <w:r w:rsidR="00565200" w:rsidRPr="006E40D3">
        <w:rPr>
          <w:rFonts w:ascii="Times New Roman" w:hAnsi="Times New Roman" w:cs="Times New Roman"/>
          <w:sz w:val="22"/>
          <w:szCs w:val="22"/>
        </w:rPr>
        <w:t xml:space="preserve">amawiającego o wyjaśnienie treści specyfikacji warunków zamówienia. Zamawiający niezwłocznie udzieli wyjaśnień, jednak nie później niż na 2 dni przed upływem terminu składania ofert, pod warunkiem, że wniosek o wyjaśnienie treści specyfikacji </w:t>
      </w:r>
      <w:r w:rsidR="0002121A" w:rsidRPr="006E40D3">
        <w:rPr>
          <w:rFonts w:ascii="Times New Roman" w:hAnsi="Times New Roman" w:cs="Times New Roman"/>
          <w:sz w:val="22"/>
          <w:szCs w:val="22"/>
        </w:rPr>
        <w:t>warunków zamówienia wpłynął do z</w:t>
      </w:r>
      <w:r w:rsidR="00565200" w:rsidRPr="006E40D3">
        <w:rPr>
          <w:rFonts w:ascii="Times New Roman" w:hAnsi="Times New Roman" w:cs="Times New Roman"/>
          <w:sz w:val="22"/>
          <w:szCs w:val="22"/>
        </w:rPr>
        <w:t>amawiającego nie później niż</w:t>
      </w:r>
      <w:r w:rsidRPr="006E40D3">
        <w:rPr>
          <w:rFonts w:ascii="Times New Roman" w:hAnsi="Times New Roman" w:cs="Times New Roman"/>
          <w:sz w:val="22"/>
          <w:szCs w:val="22"/>
        </w:rPr>
        <w:t xml:space="preserve"> na 4 dni przed upływem terminu składania ofert albo ofert podlegających negocjacjom.</w:t>
      </w:r>
    </w:p>
    <w:p w14:paraId="54C3E6CC" w14:textId="77777777" w:rsidR="00466C7C" w:rsidRPr="006E40D3" w:rsidRDefault="00565200" w:rsidP="00226875">
      <w:pPr>
        <w:pStyle w:val="Tekstpodstawowy211"/>
        <w:numPr>
          <w:ilvl w:val="0"/>
          <w:numId w:val="4"/>
        </w:numPr>
        <w:rPr>
          <w:rFonts w:ascii="Times New Roman" w:hAnsi="Times New Roman" w:cs="Times New Roman"/>
          <w:sz w:val="22"/>
          <w:szCs w:val="22"/>
        </w:rPr>
      </w:pPr>
      <w:r w:rsidRPr="006E40D3">
        <w:rPr>
          <w:rFonts w:ascii="Times New Roman" w:hAnsi="Times New Roman" w:cs="Times New Roman"/>
          <w:sz w:val="22"/>
          <w:szCs w:val="22"/>
        </w:rPr>
        <w:t xml:space="preserve"> Jeżeli wniosek o wyjaśnienie treści specyfikacji warunków zamówienia </w:t>
      </w:r>
      <w:r w:rsidR="00466C7C" w:rsidRPr="006E40D3">
        <w:rPr>
          <w:rFonts w:ascii="Times New Roman" w:hAnsi="Times New Roman" w:cs="Times New Roman"/>
          <w:sz w:val="22"/>
          <w:szCs w:val="22"/>
        </w:rPr>
        <w:t xml:space="preserve">nie </w:t>
      </w:r>
      <w:r w:rsidRPr="006E40D3">
        <w:rPr>
          <w:rFonts w:ascii="Times New Roman" w:hAnsi="Times New Roman" w:cs="Times New Roman"/>
          <w:sz w:val="22"/>
          <w:szCs w:val="22"/>
        </w:rPr>
        <w:t xml:space="preserve">wpłynął </w:t>
      </w:r>
      <w:r w:rsidR="00466C7C" w:rsidRPr="006E40D3">
        <w:rPr>
          <w:rFonts w:ascii="Times New Roman" w:hAnsi="Times New Roman" w:cs="Times New Roman"/>
          <w:sz w:val="22"/>
          <w:szCs w:val="22"/>
        </w:rPr>
        <w:br/>
        <w:t>w terminie, z</w:t>
      </w:r>
      <w:r w:rsidRPr="006E40D3">
        <w:rPr>
          <w:rFonts w:ascii="Times New Roman" w:hAnsi="Times New Roman" w:cs="Times New Roman"/>
          <w:sz w:val="22"/>
          <w:szCs w:val="22"/>
        </w:rPr>
        <w:t>amawiający</w:t>
      </w:r>
      <w:r w:rsidR="00466C7C" w:rsidRPr="006E40D3">
        <w:rPr>
          <w:rFonts w:ascii="Times New Roman" w:hAnsi="Times New Roman" w:cs="Times New Roman"/>
          <w:sz w:val="22"/>
          <w:szCs w:val="22"/>
        </w:rPr>
        <w:t xml:space="preserve"> nie ma obowiązku udzielania odpowiedzi. </w:t>
      </w:r>
    </w:p>
    <w:p w14:paraId="7A79FF57" w14:textId="77777777" w:rsidR="009729CD" w:rsidRPr="006E40D3" w:rsidRDefault="00565200" w:rsidP="00226875">
      <w:pPr>
        <w:pStyle w:val="Tekstpodstawowy211"/>
        <w:numPr>
          <w:ilvl w:val="0"/>
          <w:numId w:val="4"/>
        </w:numPr>
        <w:rPr>
          <w:rFonts w:ascii="Times New Roman" w:hAnsi="Times New Roman" w:cs="Times New Roman"/>
          <w:sz w:val="22"/>
          <w:szCs w:val="22"/>
        </w:rPr>
      </w:pPr>
      <w:r w:rsidRPr="006E40D3">
        <w:rPr>
          <w:rFonts w:ascii="Times New Roman" w:hAnsi="Times New Roman" w:cs="Times New Roman"/>
          <w:sz w:val="22"/>
          <w:szCs w:val="22"/>
        </w:rPr>
        <w:t xml:space="preserve"> Przedłużenie terminu składania ofert nie wpływa na bieg terminu składania wniosku </w:t>
      </w:r>
      <w:r w:rsidR="00466C7C" w:rsidRPr="006E40D3">
        <w:rPr>
          <w:rFonts w:ascii="Times New Roman" w:hAnsi="Times New Roman" w:cs="Times New Roman"/>
          <w:sz w:val="22"/>
          <w:szCs w:val="22"/>
        </w:rPr>
        <w:br/>
      </w:r>
      <w:r w:rsidRPr="006E40D3">
        <w:rPr>
          <w:rFonts w:ascii="Times New Roman" w:hAnsi="Times New Roman" w:cs="Times New Roman"/>
          <w:sz w:val="22"/>
          <w:szCs w:val="22"/>
        </w:rPr>
        <w:t xml:space="preserve"> wyjaśnie</w:t>
      </w:r>
      <w:r w:rsidR="00466C7C" w:rsidRPr="006E40D3">
        <w:rPr>
          <w:rFonts w:ascii="Times New Roman" w:hAnsi="Times New Roman" w:cs="Times New Roman"/>
          <w:sz w:val="22"/>
          <w:szCs w:val="22"/>
        </w:rPr>
        <w:t>nie treści S</w:t>
      </w:r>
      <w:r w:rsidRPr="006E40D3">
        <w:rPr>
          <w:rFonts w:ascii="Times New Roman" w:hAnsi="Times New Roman" w:cs="Times New Roman"/>
          <w:sz w:val="22"/>
          <w:szCs w:val="22"/>
        </w:rPr>
        <w:t>WZ.</w:t>
      </w:r>
    </w:p>
    <w:p w14:paraId="3545A7A4" w14:textId="77777777" w:rsidR="009729CD" w:rsidRPr="006E40D3" w:rsidRDefault="009729CD" w:rsidP="00226875">
      <w:pPr>
        <w:pStyle w:val="Akapitzlist"/>
        <w:rPr>
          <w:sz w:val="22"/>
          <w:szCs w:val="22"/>
        </w:rPr>
      </w:pPr>
    </w:p>
    <w:p w14:paraId="4C3CFBCB" w14:textId="77777777" w:rsidR="00B7087D" w:rsidRPr="006E40D3" w:rsidRDefault="00E82490" w:rsidP="00226875">
      <w:pPr>
        <w:pStyle w:val="Tekstpodstawowy211"/>
        <w:rPr>
          <w:rFonts w:ascii="Times New Roman" w:hAnsi="Times New Roman" w:cs="Times New Roman"/>
          <w:sz w:val="22"/>
          <w:szCs w:val="22"/>
        </w:rPr>
      </w:pPr>
      <w:r w:rsidRPr="006E40D3">
        <w:rPr>
          <w:rFonts w:ascii="Times New Roman" w:hAnsi="Times New Roman" w:cs="Times New Roman"/>
          <w:b/>
          <w:sz w:val="22"/>
          <w:szCs w:val="22"/>
        </w:rPr>
        <w:t>XII</w:t>
      </w:r>
      <w:r w:rsidR="00565200" w:rsidRPr="006E40D3">
        <w:rPr>
          <w:rFonts w:ascii="Times New Roman" w:hAnsi="Times New Roman" w:cs="Times New Roman"/>
          <w:b/>
          <w:sz w:val="22"/>
          <w:szCs w:val="22"/>
        </w:rPr>
        <w:t>. WYMAGANIA DOTYCZĄCE WADIUM</w:t>
      </w:r>
    </w:p>
    <w:p w14:paraId="5A9483F2" w14:textId="77777777" w:rsidR="00B7087D" w:rsidRPr="006E40D3" w:rsidRDefault="00B7087D" w:rsidP="00226875">
      <w:pPr>
        <w:jc w:val="both"/>
        <w:rPr>
          <w:sz w:val="22"/>
          <w:szCs w:val="22"/>
        </w:rPr>
      </w:pPr>
      <w:r w:rsidRPr="006E40D3">
        <w:rPr>
          <w:sz w:val="22"/>
          <w:szCs w:val="22"/>
        </w:rPr>
        <w:t>Zamawiający nie wymaga wniesienia wadium.</w:t>
      </w:r>
    </w:p>
    <w:p w14:paraId="0E96B5A8" w14:textId="77777777" w:rsidR="0079562F" w:rsidRPr="006E40D3" w:rsidRDefault="0079562F" w:rsidP="00226875">
      <w:pPr>
        <w:pStyle w:val="Akapitzlist2"/>
        <w:rPr>
          <w:sz w:val="22"/>
          <w:szCs w:val="22"/>
          <w:lang w:val="pl-PL"/>
        </w:rPr>
      </w:pPr>
    </w:p>
    <w:p w14:paraId="46C3A03C" w14:textId="77777777" w:rsidR="00565200" w:rsidRPr="006E40D3" w:rsidRDefault="00565200" w:rsidP="00226875">
      <w:pPr>
        <w:jc w:val="both"/>
        <w:rPr>
          <w:b/>
          <w:sz w:val="22"/>
          <w:szCs w:val="22"/>
        </w:rPr>
      </w:pPr>
      <w:r w:rsidRPr="006E40D3">
        <w:rPr>
          <w:b/>
          <w:sz w:val="22"/>
          <w:szCs w:val="22"/>
        </w:rPr>
        <w:t>X</w:t>
      </w:r>
      <w:r w:rsidR="00E82490" w:rsidRPr="006E40D3">
        <w:rPr>
          <w:b/>
          <w:sz w:val="22"/>
          <w:szCs w:val="22"/>
        </w:rPr>
        <w:t>III</w:t>
      </w:r>
      <w:r w:rsidRPr="006E40D3">
        <w:rPr>
          <w:b/>
          <w:sz w:val="22"/>
          <w:szCs w:val="22"/>
        </w:rPr>
        <w:t>. TERMIN ZWIĄZANIA OFERTĄ:</w:t>
      </w:r>
    </w:p>
    <w:p w14:paraId="59E6EC18" w14:textId="60303C94" w:rsidR="00B7087D" w:rsidRPr="006E40D3" w:rsidRDefault="00B7087D" w:rsidP="00226875">
      <w:pPr>
        <w:pStyle w:val="WW-Tekstpodstawowy2"/>
        <w:widowControl/>
        <w:pBdr>
          <w:top w:val="none" w:sz="0" w:space="0" w:color="auto"/>
          <w:left w:val="none" w:sz="0" w:space="0" w:color="auto"/>
          <w:bottom w:val="none" w:sz="0" w:space="0" w:color="auto"/>
          <w:right w:val="none" w:sz="0" w:space="0" w:color="auto"/>
        </w:pBdr>
        <w:overflowPunct w:val="0"/>
        <w:autoSpaceDE w:val="0"/>
        <w:spacing w:line="240" w:lineRule="auto"/>
        <w:jc w:val="both"/>
        <w:textAlignment w:val="baseline"/>
        <w:rPr>
          <w:rFonts w:ascii="Times New Roman" w:hAnsi="Times New Roman" w:cs="Times New Roman"/>
        </w:rPr>
      </w:pPr>
      <w:r w:rsidRPr="006E40D3">
        <w:rPr>
          <w:rFonts w:ascii="Times New Roman" w:hAnsi="Times New Roman" w:cs="Times New Roman"/>
        </w:rPr>
        <w:t xml:space="preserve">Termin związania ofertą upływa dnia </w:t>
      </w:r>
      <w:r w:rsidR="00601A96" w:rsidRPr="006E40D3">
        <w:rPr>
          <w:rFonts w:ascii="Times New Roman" w:hAnsi="Times New Roman" w:cs="Times New Roman"/>
          <w:b/>
        </w:rPr>
        <w:t>0</w:t>
      </w:r>
      <w:r w:rsidR="0090566E">
        <w:rPr>
          <w:rFonts w:ascii="Times New Roman" w:hAnsi="Times New Roman" w:cs="Times New Roman"/>
          <w:b/>
        </w:rPr>
        <w:t>6</w:t>
      </w:r>
      <w:r w:rsidR="002B780B" w:rsidRPr="006E40D3">
        <w:rPr>
          <w:rFonts w:ascii="Times New Roman" w:hAnsi="Times New Roman" w:cs="Times New Roman"/>
          <w:b/>
        </w:rPr>
        <w:t>.</w:t>
      </w:r>
      <w:r w:rsidR="008C6142" w:rsidRPr="006E40D3">
        <w:rPr>
          <w:rFonts w:ascii="Times New Roman" w:hAnsi="Times New Roman" w:cs="Times New Roman"/>
          <w:b/>
        </w:rPr>
        <w:t>0</w:t>
      </w:r>
      <w:r w:rsidR="00601A96" w:rsidRPr="006E40D3">
        <w:rPr>
          <w:rFonts w:ascii="Times New Roman" w:hAnsi="Times New Roman" w:cs="Times New Roman"/>
          <w:b/>
        </w:rPr>
        <w:t>5</w:t>
      </w:r>
      <w:r w:rsidR="008C6142" w:rsidRPr="006E40D3">
        <w:rPr>
          <w:rFonts w:ascii="Times New Roman" w:hAnsi="Times New Roman" w:cs="Times New Roman"/>
          <w:b/>
        </w:rPr>
        <w:t>.202</w:t>
      </w:r>
      <w:r w:rsidR="00813181" w:rsidRPr="006E40D3">
        <w:rPr>
          <w:rFonts w:ascii="Times New Roman" w:hAnsi="Times New Roman" w:cs="Times New Roman"/>
          <w:b/>
        </w:rPr>
        <w:t>6</w:t>
      </w:r>
      <w:r w:rsidRPr="006E40D3">
        <w:rPr>
          <w:rFonts w:ascii="Times New Roman" w:hAnsi="Times New Roman" w:cs="Times New Roman"/>
          <w:b/>
        </w:rPr>
        <w:t xml:space="preserve">., </w:t>
      </w:r>
      <w:r w:rsidRPr="006E40D3">
        <w:rPr>
          <w:rFonts w:ascii="Times New Roman" w:hAnsi="Times New Roman" w:cs="Times New Roman"/>
        </w:rPr>
        <w:t xml:space="preserve">przy czym pierwszym dniem terminu związania ofertą jest dzień, w którym upływa termin składania ofert. </w:t>
      </w:r>
    </w:p>
    <w:p w14:paraId="0AFC4DCE" w14:textId="77777777" w:rsidR="00565200" w:rsidRPr="006E40D3" w:rsidRDefault="00565200" w:rsidP="00226875">
      <w:pPr>
        <w:widowControl/>
        <w:suppressAutoHyphens w:val="0"/>
        <w:rPr>
          <w:b/>
          <w:sz w:val="22"/>
          <w:szCs w:val="22"/>
        </w:rPr>
      </w:pPr>
      <w:r w:rsidRPr="006E40D3">
        <w:rPr>
          <w:b/>
          <w:sz w:val="22"/>
          <w:szCs w:val="22"/>
        </w:rPr>
        <w:t xml:space="preserve"> </w:t>
      </w:r>
    </w:p>
    <w:p w14:paraId="0C419FB2" w14:textId="77777777" w:rsidR="00565200" w:rsidRPr="006E40D3" w:rsidRDefault="00565200" w:rsidP="00226875">
      <w:pPr>
        <w:widowControl/>
        <w:tabs>
          <w:tab w:val="left" w:pos="6765"/>
        </w:tabs>
        <w:suppressAutoHyphens w:val="0"/>
        <w:rPr>
          <w:b/>
          <w:bCs/>
          <w:sz w:val="22"/>
          <w:szCs w:val="22"/>
        </w:rPr>
      </w:pPr>
      <w:r w:rsidRPr="006E40D3">
        <w:rPr>
          <w:b/>
          <w:sz w:val="22"/>
          <w:szCs w:val="22"/>
        </w:rPr>
        <w:t>XI</w:t>
      </w:r>
      <w:r w:rsidR="00E82490" w:rsidRPr="006E40D3">
        <w:rPr>
          <w:b/>
          <w:sz w:val="22"/>
          <w:szCs w:val="22"/>
        </w:rPr>
        <w:t>V</w:t>
      </w:r>
      <w:r w:rsidRPr="006E40D3">
        <w:rPr>
          <w:b/>
          <w:sz w:val="22"/>
          <w:szCs w:val="22"/>
        </w:rPr>
        <w:t>.</w:t>
      </w:r>
      <w:r w:rsidRPr="006E40D3">
        <w:rPr>
          <w:b/>
          <w:bCs/>
          <w:sz w:val="22"/>
          <w:szCs w:val="22"/>
        </w:rPr>
        <w:t xml:space="preserve"> OPIS SPOSOBU PRZYGOTOWANIA OFERTY:</w:t>
      </w:r>
      <w:r w:rsidRPr="006E40D3">
        <w:rPr>
          <w:b/>
          <w:bCs/>
          <w:sz w:val="22"/>
          <w:szCs w:val="22"/>
        </w:rPr>
        <w:tab/>
      </w:r>
    </w:p>
    <w:p w14:paraId="4C982A8F" w14:textId="5E62519D" w:rsidR="009A273D" w:rsidRPr="006E40D3" w:rsidRDefault="009A273D" w:rsidP="00226875">
      <w:pPr>
        <w:numPr>
          <w:ilvl w:val="0"/>
          <w:numId w:val="10"/>
        </w:numPr>
        <w:jc w:val="both"/>
        <w:rPr>
          <w:b/>
          <w:sz w:val="22"/>
          <w:szCs w:val="22"/>
        </w:rPr>
      </w:pPr>
      <w:r w:rsidRPr="006E40D3">
        <w:rPr>
          <w:sz w:val="22"/>
          <w:szCs w:val="22"/>
        </w:rPr>
        <w:t>Wykonawcy przedstawią ofertę zgodnie z wymaganiami określonymi w niniejszej SWZ poprzez wypełnienie i podpisanie formularza ofertowego (</w:t>
      </w:r>
      <w:r w:rsidR="00152A87" w:rsidRPr="006E40D3">
        <w:rPr>
          <w:sz w:val="22"/>
          <w:szCs w:val="22"/>
        </w:rPr>
        <w:t>Zamawiający nie stosuje tzw.</w:t>
      </w:r>
      <w:r w:rsidRPr="006E40D3">
        <w:rPr>
          <w:sz w:val="22"/>
          <w:szCs w:val="22"/>
        </w:rPr>
        <w:t xml:space="preserve"> interaktywnego „Formularza ofertowego” udostępnionego na Platformie e-Zamówienia”).</w:t>
      </w:r>
    </w:p>
    <w:p w14:paraId="04A580F3" w14:textId="77777777" w:rsidR="00565200" w:rsidRPr="006E40D3" w:rsidRDefault="00565200" w:rsidP="00226875">
      <w:pPr>
        <w:ind w:left="426"/>
        <w:jc w:val="both"/>
        <w:rPr>
          <w:sz w:val="22"/>
          <w:szCs w:val="22"/>
        </w:rPr>
      </w:pPr>
    </w:p>
    <w:p w14:paraId="5C50AB50" w14:textId="77777777" w:rsidR="00565200" w:rsidRPr="006E40D3" w:rsidRDefault="00565200" w:rsidP="00226875">
      <w:pPr>
        <w:numPr>
          <w:ilvl w:val="0"/>
          <w:numId w:val="10"/>
        </w:numPr>
        <w:jc w:val="both"/>
        <w:rPr>
          <w:sz w:val="22"/>
          <w:szCs w:val="22"/>
        </w:rPr>
      </w:pPr>
      <w:r w:rsidRPr="006E40D3">
        <w:rPr>
          <w:sz w:val="22"/>
          <w:szCs w:val="22"/>
        </w:rPr>
        <w:t>Wykonawca ma prawo złożyć tylko jedną ofertę</w:t>
      </w:r>
      <w:r w:rsidR="008E4FA6" w:rsidRPr="006E40D3">
        <w:rPr>
          <w:sz w:val="22"/>
          <w:szCs w:val="22"/>
        </w:rPr>
        <w:t xml:space="preserve"> </w:t>
      </w:r>
      <w:r w:rsidRPr="006E40D3">
        <w:rPr>
          <w:sz w:val="22"/>
          <w:szCs w:val="22"/>
        </w:rPr>
        <w:t>we własnym</w:t>
      </w:r>
      <w:r w:rsidR="00106E84" w:rsidRPr="006E40D3">
        <w:rPr>
          <w:sz w:val="22"/>
          <w:szCs w:val="22"/>
        </w:rPr>
        <w:t xml:space="preserve"> imieniu lub</w:t>
      </w:r>
      <w:r w:rsidR="009A273D" w:rsidRPr="006E40D3">
        <w:rPr>
          <w:sz w:val="22"/>
          <w:szCs w:val="22"/>
        </w:rPr>
        <w:t xml:space="preserve"> </w:t>
      </w:r>
      <w:r w:rsidR="00106E84" w:rsidRPr="006E40D3">
        <w:rPr>
          <w:sz w:val="22"/>
          <w:szCs w:val="22"/>
        </w:rPr>
        <w:t>w imieniu innego w</w:t>
      </w:r>
      <w:r w:rsidRPr="006E40D3">
        <w:rPr>
          <w:sz w:val="22"/>
          <w:szCs w:val="22"/>
        </w:rPr>
        <w:t xml:space="preserve">ykonawcy (ów). </w:t>
      </w:r>
    </w:p>
    <w:p w14:paraId="1DC90F61" w14:textId="77777777" w:rsidR="00565200" w:rsidRPr="006E40D3" w:rsidRDefault="00565200" w:rsidP="00226875">
      <w:pPr>
        <w:ind w:left="426"/>
        <w:jc w:val="both"/>
        <w:rPr>
          <w:sz w:val="22"/>
          <w:szCs w:val="22"/>
        </w:rPr>
      </w:pPr>
    </w:p>
    <w:p w14:paraId="455FC49E" w14:textId="77777777" w:rsidR="00565200" w:rsidRPr="006E40D3" w:rsidRDefault="00565200" w:rsidP="00226875">
      <w:pPr>
        <w:numPr>
          <w:ilvl w:val="0"/>
          <w:numId w:val="10"/>
        </w:numPr>
        <w:jc w:val="both"/>
        <w:rPr>
          <w:sz w:val="22"/>
          <w:szCs w:val="22"/>
        </w:rPr>
      </w:pPr>
      <w:r w:rsidRPr="006E40D3">
        <w:rPr>
          <w:sz w:val="22"/>
          <w:szCs w:val="22"/>
        </w:rPr>
        <w:t xml:space="preserve">Oferta wraz ze wszystkimi załącznikami - pod rygorem jej odrzucenia - musi być sporządzona w języku polskim (zgodnie z </w:t>
      </w:r>
      <w:r w:rsidR="00A91EB5" w:rsidRPr="006E40D3">
        <w:rPr>
          <w:bCs/>
          <w:sz w:val="22"/>
          <w:szCs w:val="22"/>
        </w:rPr>
        <w:t>art. 20 ust. 2 ustawy Pzp</w:t>
      </w:r>
      <w:r w:rsidRPr="006E40D3">
        <w:rPr>
          <w:sz w:val="22"/>
          <w:szCs w:val="22"/>
        </w:rPr>
        <w:t>). Dokumenty sporządzone w języku obcym należy złożyć wraz z ich tłumaczeniem na język polski.</w:t>
      </w:r>
    </w:p>
    <w:p w14:paraId="0606CD13" w14:textId="77777777" w:rsidR="00565200" w:rsidRPr="006E40D3" w:rsidRDefault="00565200" w:rsidP="00226875">
      <w:pPr>
        <w:jc w:val="both"/>
        <w:rPr>
          <w:sz w:val="22"/>
          <w:szCs w:val="22"/>
        </w:rPr>
      </w:pPr>
    </w:p>
    <w:p w14:paraId="4DF6060D" w14:textId="77777777" w:rsidR="00565200" w:rsidRPr="006E40D3" w:rsidRDefault="00A91EB5" w:rsidP="00226875">
      <w:pPr>
        <w:numPr>
          <w:ilvl w:val="0"/>
          <w:numId w:val="10"/>
        </w:numPr>
        <w:jc w:val="both"/>
        <w:rPr>
          <w:sz w:val="22"/>
          <w:szCs w:val="22"/>
          <w:lang w:eastAsia="pl-PL"/>
        </w:rPr>
      </w:pPr>
      <w:r w:rsidRPr="006E40D3">
        <w:rPr>
          <w:sz w:val="22"/>
          <w:szCs w:val="22"/>
        </w:rPr>
        <w:t>Wszelkie czynności w</w:t>
      </w:r>
      <w:r w:rsidR="00565200" w:rsidRPr="006E40D3">
        <w:rPr>
          <w:sz w:val="22"/>
          <w:szCs w:val="22"/>
        </w:rPr>
        <w:t>ykonawcy związane ze złożeniem wymaganych dokumentów (w tym m.in.: skład</w:t>
      </w:r>
      <w:r w:rsidRPr="006E40D3">
        <w:rPr>
          <w:sz w:val="22"/>
          <w:szCs w:val="22"/>
        </w:rPr>
        <w:t>anie oświadczeń woli w imieniu w</w:t>
      </w:r>
      <w:r w:rsidR="00565200" w:rsidRPr="006E40D3">
        <w:rPr>
          <w:sz w:val="22"/>
          <w:szCs w:val="22"/>
        </w:rPr>
        <w:t>ykonawcy, poświadczanie kserokopii dokumentów za zgodność z oryginałem) muszą być dokonywane przez</w:t>
      </w:r>
      <w:r w:rsidRPr="006E40D3">
        <w:rPr>
          <w:sz w:val="22"/>
          <w:szCs w:val="22"/>
        </w:rPr>
        <w:t xml:space="preserve"> upoważnionych przedstawicieli w</w:t>
      </w:r>
      <w:r w:rsidR="00565200" w:rsidRPr="006E40D3">
        <w:rPr>
          <w:sz w:val="22"/>
          <w:szCs w:val="22"/>
        </w:rPr>
        <w:t>ykonawcy.</w:t>
      </w:r>
    </w:p>
    <w:p w14:paraId="72530ABE" w14:textId="77777777" w:rsidR="00565200" w:rsidRPr="006E40D3" w:rsidRDefault="00565200" w:rsidP="00226875">
      <w:pPr>
        <w:jc w:val="both"/>
        <w:rPr>
          <w:sz w:val="22"/>
          <w:szCs w:val="22"/>
        </w:rPr>
      </w:pPr>
    </w:p>
    <w:p w14:paraId="76D01C0C" w14:textId="77777777" w:rsidR="00C20FB8" w:rsidRPr="006E40D3" w:rsidRDefault="00565200" w:rsidP="00226875">
      <w:pPr>
        <w:numPr>
          <w:ilvl w:val="0"/>
          <w:numId w:val="10"/>
        </w:numPr>
        <w:jc w:val="both"/>
        <w:rPr>
          <w:sz w:val="22"/>
          <w:szCs w:val="22"/>
          <w:lang w:eastAsia="pl-PL"/>
        </w:rPr>
      </w:pPr>
      <w:r w:rsidRPr="006E40D3">
        <w:rPr>
          <w:sz w:val="22"/>
          <w:szCs w:val="22"/>
        </w:rPr>
        <w:t>W przypadku dokonywania czynności związanych ze złożeniem wymaganych dokumentów przez osobę(y) nie wymienioną(e) w dokumencie</w:t>
      </w:r>
      <w:r w:rsidR="00A91EB5" w:rsidRPr="006E40D3">
        <w:rPr>
          <w:sz w:val="22"/>
          <w:szCs w:val="22"/>
        </w:rPr>
        <w:t xml:space="preserve"> rejestracyjnym (ewidencyjnym) w</w:t>
      </w:r>
      <w:r w:rsidRPr="006E40D3">
        <w:rPr>
          <w:sz w:val="22"/>
          <w:szCs w:val="22"/>
        </w:rPr>
        <w:t>ykonawcy, do oferty należy dołączyć stosowne pełnomocnictwo</w:t>
      </w:r>
      <w:r w:rsidR="00791EA2" w:rsidRPr="006E40D3">
        <w:rPr>
          <w:sz w:val="22"/>
          <w:szCs w:val="22"/>
        </w:rPr>
        <w:t xml:space="preserve"> w postaci elektronicznej</w:t>
      </w:r>
      <w:r w:rsidR="00895A2D" w:rsidRPr="006E40D3">
        <w:rPr>
          <w:sz w:val="22"/>
          <w:szCs w:val="22"/>
        </w:rPr>
        <w:t xml:space="preserve">. </w:t>
      </w:r>
      <w:r w:rsidRPr="006E40D3">
        <w:rPr>
          <w:sz w:val="22"/>
          <w:szCs w:val="22"/>
        </w:rPr>
        <w:t xml:space="preserve"> </w:t>
      </w:r>
    </w:p>
    <w:p w14:paraId="28D0F052" w14:textId="77777777" w:rsidR="00C20FB8" w:rsidRPr="006E40D3" w:rsidRDefault="00C20FB8" w:rsidP="00226875">
      <w:pPr>
        <w:pStyle w:val="Akapitzlist"/>
        <w:rPr>
          <w:sz w:val="22"/>
          <w:szCs w:val="22"/>
        </w:rPr>
      </w:pPr>
    </w:p>
    <w:p w14:paraId="72A04C48" w14:textId="77777777" w:rsidR="00565200" w:rsidRPr="006E40D3" w:rsidRDefault="00895A2D" w:rsidP="00226875">
      <w:pPr>
        <w:numPr>
          <w:ilvl w:val="0"/>
          <w:numId w:val="10"/>
        </w:numPr>
        <w:jc w:val="both"/>
        <w:rPr>
          <w:sz w:val="22"/>
          <w:szCs w:val="22"/>
          <w:lang w:eastAsia="pl-PL"/>
        </w:rPr>
      </w:pPr>
      <w:r w:rsidRPr="006E40D3">
        <w:rPr>
          <w:sz w:val="22"/>
          <w:szCs w:val="22"/>
        </w:rPr>
        <w:t xml:space="preserve">W przypadku, gdy zostało ono wystawione przez upoważnione podmioty jako dokument papierowy, przekazuje się cyfrowe odwzorowanie tego dokumentu opatrzone kwalifikowanym podpisem elektronicznym, podpisem zaufanym lub podpisem osobistym. </w:t>
      </w:r>
      <w:r w:rsidR="002C35BB" w:rsidRPr="006E40D3">
        <w:rPr>
          <w:sz w:val="22"/>
          <w:szCs w:val="22"/>
        </w:rPr>
        <w:t xml:space="preserve">Poświadczenie </w:t>
      </w:r>
      <w:r w:rsidR="00D6711A" w:rsidRPr="006E40D3">
        <w:rPr>
          <w:sz w:val="22"/>
          <w:szCs w:val="22"/>
        </w:rPr>
        <w:t xml:space="preserve">zgodności cyfrowego odwzorowania pełnomocnictwa w postaci papierowej dokonuje mocodawca lub notariusz. </w:t>
      </w:r>
    </w:p>
    <w:p w14:paraId="0A9B65D6" w14:textId="77777777" w:rsidR="00565200" w:rsidRPr="006E40D3" w:rsidRDefault="00565200" w:rsidP="00226875">
      <w:pPr>
        <w:jc w:val="both"/>
        <w:rPr>
          <w:sz w:val="22"/>
          <w:szCs w:val="22"/>
        </w:rPr>
      </w:pPr>
    </w:p>
    <w:p w14:paraId="069E8A01" w14:textId="77777777" w:rsidR="007B3C2C" w:rsidRPr="006E40D3" w:rsidRDefault="00C20FB8" w:rsidP="00226875">
      <w:pPr>
        <w:numPr>
          <w:ilvl w:val="0"/>
          <w:numId w:val="10"/>
        </w:numPr>
        <w:jc w:val="both"/>
        <w:rPr>
          <w:sz w:val="22"/>
          <w:szCs w:val="22"/>
          <w:lang w:eastAsia="pl-PL"/>
        </w:rPr>
      </w:pPr>
      <w:r w:rsidRPr="006E40D3">
        <w:rPr>
          <w:sz w:val="22"/>
          <w:szCs w:val="22"/>
        </w:rPr>
        <w:t xml:space="preserve">W przypadku gdy podmiotowe środki dowodowe, przedmiotowe środki dowodowe, inne dokumenty, w </w:t>
      </w:r>
      <w:r w:rsidRPr="006E40D3">
        <w:rPr>
          <w:sz w:val="22"/>
          <w:szCs w:val="22"/>
        </w:rPr>
        <w:lastRenderedPageBreak/>
        <w:t>tym dokumenty, o których mowa w art. 94 ust. 2 ustawy, lub dokumenty potwierdzające umocowanie do reprezentowania odpowiednio wykonawcy, wykonawców wspólnie ubiegających się o udzielenie zamówienia publicznego, podmiotu udostępniającego zasoby na zasadach określonych w art.</w:t>
      </w:r>
      <w:r w:rsidR="007B3C2C" w:rsidRPr="006E40D3">
        <w:rPr>
          <w:sz w:val="22"/>
          <w:szCs w:val="22"/>
        </w:rPr>
        <w:t xml:space="preserve"> </w:t>
      </w:r>
      <w:r w:rsidRPr="006E40D3">
        <w:rPr>
          <w:sz w:val="22"/>
          <w:szCs w:val="22"/>
        </w:rPr>
        <w:t>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B20F1E1" w14:textId="77777777" w:rsidR="007B3C2C" w:rsidRPr="006E40D3" w:rsidRDefault="007B3C2C" w:rsidP="00226875">
      <w:pPr>
        <w:pStyle w:val="Akapitzlist"/>
        <w:rPr>
          <w:sz w:val="22"/>
          <w:szCs w:val="22"/>
        </w:rPr>
      </w:pPr>
    </w:p>
    <w:p w14:paraId="09EBE9FB" w14:textId="77777777" w:rsidR="00E749CC" w:rsidRPr="006E40D3" w:rsidRDefault="00C20FB8" w:rsidP="00226875">
      <w:pPr>
        <w:numPr>
          <w:ilvl w:val="0"/>
          <w:numId w:val="10"/>
        </w:numPr>
        <w:jc w:val="both"/>
        <w:rPr>
          <w:sz w:val="22"/>
          <w:szCs w:val="22"/>
        </w:rPr>
      </w:pPr>
      <w:r w:rsidRPr="006E40D3">
        <w:rPr>
          <w:sz w:val="22"/>
          <w:szCs w:val="22"/>
        </w:rPr>
        <w:t>W</w:t>
      </w:r>
      <w:r w:rsidR="007B3C2C" w:rsidRPr="006E40D3">
        <w:rPr>
          <w:sz w:val="22"/>
          <w:szCs w:val="22"/>
        </w:rPr>
        <w:t xml:space="preserve"> </w:t>
      </w:r>
      <w:r w:rsidRPr="006E40D3">
        <w:rPr>
          <w:sz w:val="22"/>
          <w:szCs w:val="22"/>
        </w:rPr>
        <w:t>przypadku</w:t>
      </w:r>
      <w:r w:rsidR="007B3C2C" w:rsidRPr="006E40D3">
        <w:rPr>
          <w:sz w:val="22"/>
          <w:szCs w:val="22"/>
        </w:rPr>
        <w:t>,</w:t>
      </w:r>
      <w:r w:rsidRPr="006E40D3">
        <w:rPr>
          <w:sz w:val="22"/>
          <w:szCs w:val="22"/>
        </w:rPr>
        <w:t xml:space="preserve"> gdy podmiotowe środki dowodowe, przedmiotowe środki dowodowe, inne dokumenty, w</w:t>
      </w:r>
      <w:r w:rsidR="007B3C2C" w:rsidRPr="006E40D3">
        <w:rPr>
          <w:sz w:val="22"/>
          <w:szCs w:val="22"/>
        </w:rPr>
        <w:t xml:space="preserve"> </w:t>
      </w:r>
      <w:r w:rsidRPr="006E40D3">
        <w:rPr>
          <w:sz w:val="22"/>
          <w:szCs w:val="22"/>
        </w:rPr>
        <w:t>tym dokumenty, o</w:t>
      </w:r>
      <w:r w:rsidR="007B3C2C" w:rsidRPr="006E40D3">
        <w:rPr>
          <w:sz w:val="22"/>
          <w:szCs w:val="22"/>
        </w:rPr>
        <w:t xml:space="preserve"> </w:t>
      </w:r>
      <w:r w:rsidRPr="006E40D3">
        <w:rPr>
          <w:sz w:val="22"/>
          <w:szCs w:val="22"/>
        </w:rPr>
        <w:t>których mowa w</w:t>
      </w:r>
      <w:r w:rsidR="007B3C2C" w:rsidRPr="006E40D3">
        <w:rPr>
          <w:sz w:val="22"/>
          <w:szCs w:val="22"/>
        </w:rPr>
        <w:t xml:space="preserve"> </w:t>
      </w:r>
      <w:r w:rsidRPr="006E40D3">
        <w:rPr>
          <w:sz w:val="22"/>
          <w:szCs w:val="22"/>
        </w:rPr>
        <w:t>art.</w:t>
      </w:r>
      <w:r w:rsidR="00820DA2" w:rsidRPr="006E40D3">
        <w:rPr>
          <w:sz w:val="22"/>
          <w:szCs w:val="22"/>
        </w:rPr>
        <w:t xml:space="preserve"> </w:t>
      </w:r>
      <w:r w:rsidRPr="006E40D3">
        <w:rPr>
          <w:sz w:val="22"/>
          <w:szCs w:val="22"/>
        </w:rPr>
        <w:t>94</w:t>
      </w:r>
      <w:r w:rsidR="007B3C2C" w:rsidRPr="006E40D3">
        <w:rPr>
          <w:sz w:val="22"/>
          <w:szCs w:val="22"/>
        </w:rPr>
        <w:t xml:space="preserve"> </w:t>
      </w:r>
      <w:r w:rsidRPr="006E40D3">
        <w:rPr>
          <w:sz w:val="22"/>
          <w:szCs w:val="22"/>
        </w:rPr>
        <w:t>ust.</w:t>
      </w:r>
      <w:r w:rsidR="007B3C2C" w:rsidRPr="006E40D3">
        <w:rPr>
          <w:sz w:val="22"/>
          <w:szCs w:val="22"/>
        </w:rPr>
        <w:t xml:space="preserve"> </w:t>
      </w:r>
      <w:r w:rsidRPr="006E40D3">
        <w:rPr>
          <w:sz w:val="22"/>
          <w:szCs w:val="22"/>
        </w:rPr>
        <w:t>2 ustawy, lub dokumenty potwierdzające umocowanie do reprezentowania, zostały wystawione przez upoważnione podmioty jako dokument w</w:t>
      </w:r>
      <w:r w:rsidR="007B3C2C" w:rsidRPr="006E40D3">
        <w:rPr>
          <w:sz w:val="22"/>
          <w:szCs w:val="22"/>
        </w:rPr>
        <w:t xml:space="preserve"> </w:t>
      </w:r>
      <w:r w:rsidRPr="006E40D3">
        <w:rPr>
          <w:sz w:val="22"/>
          <w:szCs w:val="22"/>
        </w:rPr>
        <w:t>postaci papierowej, przekazuje się cyfrowe odwzorowanie tego dokumentu opatrzone kwalifikowanym podpisem elektronicznym, podpisem zaufanym lub podpisem osobistym, poświadczające zgodność cyfrowego odwzorowania z</w:t>
      </w:r>
      <w:r w:rsidR="007B3C2C" w:rsidRPr="006E40D3">
        <w:rPr>
          <w:sz w:val="22"/>
          <w:szCs w:val="22"/>
        </w:rPr>
        <w:t xml:space="preserve"> </w:t>
      </w:r>
      <w:r w:rsidRPr="006E40D3">
        <w:rPr>
          <w:sz w:val="22"/>
          <w:szCs w:val="22"/>
        </w:rPr>
        <w:t>dokumentem w</w:t>
      </w:r>
      <w:r w:rsidR="007B3C2C" w:rsidRPr="006E40D3">
        <w:rPr>
          <w:sz w:val="22"/>
          <w:szCs w:val="22"/>
        </w:rPr>
        <w:t xml:space="preserve"> </w:t>
      </w:r>
      <w:r w:rsidRPr="006E40D3">
        <w:rPr>
          <w:sz w:val="22"/>
          <w:szCs w:val="22"/>
        </w:rPr>
        <w:t>postaci papierowej.</w:t>
      </w:r>
    </w:p>
    <w:p w14:paraId="3A7C003A" w14:textId="77777777" w:rsidR="00E749CC" w:rsidRPr="006E40D3" w:rsidRDefault="00E749CC" w:rsidP="00226875">
      <w:pPr>
        <w:pStyle w:val="Akapitzlist"/>
        <w:rPr>
          <w:sz w:val="22"/>
          <w:szCs w:val="22"/>
        </w:rPr>
      </w:pPr>
    </w:p>
    <w:p w14:paraId="422173D5" w14:textId="77777777" w:rsidR="00894007" w:rsidRPr="006E40D3" w:rsidRDefault="00894007" w:rsidP="00226875">
      <w:pPr>
        <w:numPr>
          <w:ilvl w:val="0"/>
          <w:numId w:val="10"/>
        </w:numPr>
        <w:jc w:val="both"/>
        <w:rPr>
          <w:sz w:val="22"/>
          <w:szCs w:val="22"/>
        </w:rPr>
      </w:pPr>
      <w:r w:rsidRPr="006E40D3">
        <w:rPr>
          <w:sz w:val="22"/>
          <w:szCs w:val="22"/>
        </w:rPr>
        <w:t>Poświadczenia zgodności cyfrowego odwzorowania z dokumentem w postaci papierowej, o którym mowa w pkt 8, dokonuje w przypadku:</w:t>
      </w:r>
    </w:p>
    <w:p w14:paraId="18658627" w14:textId="77777777" w:rsidR="00894007" w:rsidRPr="006E40D3" w:rsidRDefault="00894007" w:rsidP="00226875">
      <w:pPr>
        <w:pStyle w:val="Akapitzlist"/>
        <w:rPr>
          <w:sz w:val="22"/>
          <w:szCs w:val="22"/>
        </w:rPr>
      </w:pPr>
    </w:p>
    <w:p w14:paraId="09D83C7F" w14:textId="77777777" w:rsidR="00894007" w:rsidRPr="006E40D3" w:rsidRDefault="00894007" w:rsidP="00226875">
      <w:pPr>
        <w:numPr>
          <w:ilvl w:val="0"/>
          <w:numId w:val="22"/>
        </w:numPr>
        <w:jc w:val="both"/>
        <w:rPr>
          <w:sz w:val="22"/>
          <w:szCs w:val="22"/>
        </w:rPr>
      </w:pPr>
      <w:r w:rsidRPr="006E40D3">
        <w:rPr>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7957BB3" w14:textId="77777777" w:rsidR="00894007" w:rsidRPr="006E40D3" w:rsidRDefault="00894007" w:rsidP="00226875">
      <w:pPr>
        <w:numPr>
          <w:ilvl w:val="0"/>
          <w:numId w:val="22"/>
        </w:numPr>
        <w:jc w:val="both"/>
        <w:rPr>
          <w:sz w:val="22"/>
          <w:szCs w:val="22"/>
        </w:rPr>
      </w:pPr>
      <w:r w:rsidRPr="006E40D3">
        <w:rPr>
          <w:sz w:val="22"/>
          <w:szCs w:val="22"/>
        </w:rPr>
        <w:t>przedmiotowych środków dowodowych – odpowiednio wykonawca lub wykonawca wspólnie ubiegający się o udzielenie zamówienia;</w:t>
      </w:r>
    </w:p>
    <w:p w14:paraId="4CB75845" w14:textId="77777777" w:rsidR="00565200" w:rsidRPr="006E40D3" w:rsidRDefault="00894007" w:rsidP="00226875">
      <w:pPr>
        <w:numPr>
          <w:ilvl w:val="0"/>
          <w:numId w:val="22"/>
        </w:numPr>
        <w:jc w:val="both"/>
        <w:rPr>
          <w:sz w:val="22"/>
          <w:szCs w:val="22"/>
        </w:rPr>
      </w:pPr>
      <w:r w:rsidRPr="006E40D3">
        <w:rPr>
          <w:sz w:val="22"/>
          <w:szCs w:val="22"/>
        </w:rPr>
        <w:t>innych dokumentów, w tym dokumentów, o których mowa w art.</w:t>
      </w:r>
      <w:r w:rsidR="003349D5" w:rsidRPr="006E40D3">
        <w:rPr>
          <w:sz w:val="22"/>
          <w:szCs w:val="22"/>
        </w:rPr>
        <w:t xml:space="preserve"> </w:t>
      </w:r>
      <w:r w:rsidRPr="006E40D3">
        <w:rPr>
          <w:sz w:val="22"/>
          <w:szCs w:val="22"/>
        </w:rPr>
        <w:t>94ust.</w:t>
      </w:r>
      <w:r w:rsidR="003349D5" w:rsidRPr="006E40D3">
        <w:rPr>
          <w:sz w:val="22"/>
          <w:szCs w:val="22"/>
        </w:rPr>
        <w:t xml:space="preserve"> </w:t>
      </w:r>
      <w:r w:rsidRPr="006E40D3">
        <w:rPr>
          <w:sz w:val="22"/>
          <w:szCs w:val="22"/>
        </w:rPr>
        <w:t xml:space="preserve">2 ustawy –odpowiednio wykonawca lub wykonawca wspólnie ubiegający się o udzielenie zamówienia, w zakresie dokumentów, które każdego z nich dotyczą. </w:t>
      </w:r>
    </w:p>
    <w:p w14:paraId="30C22B87" w14:textId="77777777" w:rsidR="00565200" w:rsidRPr="006E40D3" w:rsidRDefault="00565200" w:rsidP="00226875">
      <w:pPr>
        <w:pStyle w:val="Tekstpodstawowy211"/>
        <w:widowControl w:val="0"/>
        <w:rPr>
          <w:rFonts w:ascii="Times New Roman" w:hAnsi="Times New Roman" w:cs="Times New Roman"/>
          <w:sz w:val="22"/>
          <w:szCs w:val="22"/>
        </w:rPr>
      </w:pPr>
    </w:p>
    <w:p w14:paraId="240CB96E" w14:textId="77777777" w:rsidR="00565200" w:rsidRPr="006E40D3" w:rsidRDefault="00F85D7B" w:rsidP="00226875">
      <w:pPr>
        <w:numPr>
          <w:ilvl w:val="0"/>
          <w:numId w:val="10"/>
        </w:numPr>
        <w:jc w:val="both"/>
        <w:rPr>
          <w:sz w:val="22"/>
          <w:szCs w:val="22"/>
        </w:rPr>
      </w:pPr>
      <w:r w:rsidRPr="006E40D3">
        <w:rPr>
          <w:sz w:val="22"/>
          <w:szCs w:val="22"/>
        </w:rPr>
        <w:t>Zgodnie z art. 58 ustawy Pzp w</w:t>
      </w:r>
      <w:r w:rsidR="00565200" w:rsidRPr="006E40D3">
        <w:rPr>
          <w:sz w:val="22"/>
          <w:szCs w:val="22"/>
        </w:rPr>
        <w:t>ykonawcy mogą wspólnie ubiegać się o udzielenie zamówienia (np. w formie konsorcjum) pod warunkiem, że ustanowią oni pełnomoc</w:t>
      </w:r>
      <w:r w:rsidRPr="006E40D3">
        <w:rPr>
          <w:sz w:val="22"/>
          <w:szCs w:val="22"/>
        </w:rPr>
        <w:t>nika określając zgodnie z art. 58</w:t>
      </w:r>
      <w:r w:rsidR="00565200" w:rsidRPr="006E40D3">
        <w:rPr>
          <w:sz w:val="22"/>
          <w:szCs w:val="22"/>
        </w:rPr>
        <w:t xml:space="preserve"> ust. 2 zakres jego uprawnień wobec </w:t>
      </w:r>
      <w:r w:rsidRPr="006E40D3">
        <w:rPr>
          <w:sz w:val="22"/>
          <w:szCs w:val="22"/>
        </w:rPr>
        <w:t>zamawiającego.</w:t>
      </w:r>
    </w:p>
    <w:p w14:paraId="17326D35" w14:textId="77777777" w:rsidR="000605B5" w:rsidRPr="006E40D3" w:rsidRDefault="000605B5" w:rsidP="00226875">
      <w:pPr>
        <w:jc w:val="both"/>
        <w:rPr>
          <w:sz w:val="22"/>
          <w:szCs w:val="22"/>
        </w:rPr>
      </w:pPr>
    </w:p>
    <w:p w14:paraId="04943F3B" w14:textId="77777777" w:rsidR="000605B5" w:rsidRPr="006E40D3" w:rsidRDefault="000605B5" w:rsidP="00226875">
      <w:pPr>
        <w:numPr>
          <w:ilvl w:val="0"/>
          <w:numId w:val="10"/>
        </w:numPr>
        <w:jc w:val="both"/>
        <w:rPr>
          <w:sz w:val="22"/>
          <w:szCs w:val="22"/>
        </w:rPr>
      </w:pPr>
      <w:r w:rsidRPr="006E40D3">
        <w:rPr>
          <w:sz w:val="22"/>
          <w:szCs w:val="22"/>
        </w:rPr>
        <w:t xml:space="preserve">W </w:t>
      </w:r>
      <w:r w:rsidR="000E4B62" w:rsidRPr="006E40D3">
        <w:rPr>
          <w:sz w:val="22"/>
          <w:szCs w:val="22"/>
        </w:rPr>
        <w:t>przypadku,</w:t>
      </w:r>
      <w:r w:rsidRPr="006E40D3">
        <w:rPr>
          <w:sz w:val="22"/>
          <w:szCs w:val="22"/>
        </w:rPr>
        <w:t xml:space="preserve"> o którym mowa w art. 117 ust. 2 i 3, wykonawcy wspólnie ubiegający się o udzielenie zamówienia dołączają odpowiednio do wniosku/oferty oświadczenie, z którego wynika, które roboty budowlane, dostawy lub usługi wykonają poszczególni wykonawcy (jeżeli dotyczy)</w:t>
      </w:r>
      <w:r w:rsidR="00C609CF" w:rsidRPr="006E40D3">
        <w:rPr>
          <w:sz w:val="22"/>
          <w:szCs w:val="22"/>
        </w:rPr>
        <w:t>.</w:t>
      </w:r>
      <w:r w:rsidRPr="006E40D3">
        <w:rPr>
          <w:sz w:val="22"/>
          <w:szCs w:val="22"/>
        </w:rPr>
        <w:t xml:space="preserve">  </w:t>
      </w:r>
    </w:p>
    <w:p w14:paraId="464A7E05" w14:textId="77777777" w:rsidR="00F85D7B" w:rsidRPr="006E40D3" w:rsidRDefault="00F85D7B" w:rsidP="00226875">
      <w:pPr>
        <w:pStyle w:val="Akapitzlist"/>
        <w:rPr>
          <w:sz w:val="22"/>
          <w:szCs w:val="22"/>
        </w:rPr>
      </w:pPr>
    </w:p>
    <w:p w14:paraId="2463CC4F" w14:textId="2995F71F" w:rsidR="00565200" w:rsidRPr="006E40D3" w:rsidRDefault="00565200" w:rsidP="00226875">
      <w:pPr>
        <w:numPr>
          <w:ilvl w:val="0"/>
          <w:numId w:val="10"/>
        </w:numPr>
        <w:jc w:val="both"/>
        <w:rPr>
          <w:sz w:val="22"/>
          <w:szCs w:val="22"/>
        </w:rPr>
      </w:pPr>
      <w:r w:rsidRPr="006E40D3">
        <w:rPr>
          <w:sz w:val="22"/>
          <w:szCs w:val="22"/>
        </w:rPr>
        <w:t xml:space="preserve">Zgodnie z art. </w:t>
      </w:r>
      <w:r w:rsidR="00F0548C" w:rsidRPr="006E40D3">
        <w:rPr>
          <w:sz w:val="22"/>
          <w:szCs w:val="22"/>
        </w:rPr>
        <w:t>18</w:t>
      </w:r>
      <w:r w:rsidRPr="006E40D3">
        <w:rPr>
          <w:sz w:val="22"/>
          <w:szCs w:val="22"/>
        </w:rPr>
        <w:t xml:space="preserve"> ust. </w:t>
      </w:r>
      <w:r w:rsidR="00F0548C" w:rsidRPr="006E40D3">
        <w:rPr>
          <w:sz w:val="22"/>
          <w:szCs w:val="22"/>
        </w:rPr>
        <w:t>3</w:t>
      </w:r>
      <w:r w:rsidRPr="006E40D3">
        <w:rPr>
          <w:sz w:val="22"/>
          <w:szCs w:val="22"/>
        </w:rPr>
        <w:t xml:space="preserve"> ustawy Pzp, nie ujawnia się informacji stanowiących tajemnicę przedsiębiorstwa, w rozumieniu przepisów</w:t>
      </w:r>
      <w:r w:rsidR="00F0548C" w:rsidRPr="006E40D3">
        <w:rPr>
          <w:sz w:val="22"/>
          <w:szCs w:val="22"/>
        </w:rPr>
        <w:t xml:space="preserve"> ustawy z dnia 16 kwietnia 1993 r.,</w:t>
      </w:r>
      <w:r w:rsidRPr="006E40D3">
        <w:rPr>
          <w:sz w:val="22"/>
          <w:szCs w:val="22"/>
        </w:rPr>
        <w:t xml:space="preserve"> o zwalczaniu nieuczciwej konkurencji</w:t>
      </w:r>
      <w:r w:rsidR="00F0548C" w:rsidRPr="006E40D3">
        <w:rPr>
          <w:sz w:val="22"/>
          <w:szCs w:val="22"/>
        </w:rPr>
        <w:t xml:space="preserve"> (Dz. U. z 2019 r. poz. 1010 i 1649), jeżeli w</w:t>
      </w:r>
      <w:r w:rsidRPr="006E40D3">
        <w:rPr>
          <w:sz w:val="22"/>
          <w:szCs w:val="22"/>
        </w:rPr>
        <w:t xml:space="preserve">ykonawca, </w:t>
      </w:r>
      <w:r w:rsidR="00F0548C" w:rsidRPr="006E40D3">
        <w:rPr>
          <w:sz w:val="22"/>
          <w:szCs w:val="22"/>
        </w:rPr>
        <w:t xml:space="preserve">wraz z przekazaniem takich informacji, </w:t>
      </w:r>
      <w:r w:rsidRPr="006E40D3">
        <w:rPr>
          <w:sz w:val="22"/>
          <w:szCs w:val="22"/>
        </w:rPr>
        <w:t xml:space="preserve">zastrzegł, że nie mogą być one udostępniane oraz wykazał, </w:t>
      </w:r>
      <w:r w:rsidR="00F0548C" w:rsidRPr="006E40D3">
        <w:rPr>
          <w:sz w:val="22"/>
          <w:szCs w:val="22"/>
        </w:rPr>
        <w:t xml:space="preserve">że </w:t>
      </w:r>
      <w:r w:rsidRPr="006E40D3">
        <w:rPr>
          <w:sz w:val="22"/>
          <w:szCs w:val="22"/>
        </w:rPr>
        <w:t>zastrzeżone informacje stanowią tajemnicę przedsiębiorstwa.</w:t>
      </w:r>
      <w:r w:rsidR="002A63BA" w:rsidRPr="006E40D3">
        <w:rPr>
          <w:sz w:val="22"/>
          <w:szCs w:val="22"/>
        </w:rPr>
        <w:t xml:space="preserve"> Wykonawca nie może zastrzec inf</w:t>
      </w:r>
      <w:r w:rsidR="00F0548C" w:rsidRPr="006E40D3">
        <w:rPr>
          <w:sz w:val="22"/>
          <w:szCs w:val="22"/>
        </w:rPr>
        <w:t>ormacji, o których mowa w art. 222</w:t>
      </w:r>
      <w:r w:rsidR="002A63BA" w:rsidRPr="006E40D3">
        <w:rPr>
          <w:sz w:val="22"/>
          <w:szCs w:val="22"/>
        </w:rPr>
        <w:t xml:space="preserve"> ust. </w:t>
      </w:r>
      <w:r w:rsidR="00F0548C" w:rsidRPr="006E40D3">
        <w:rPr>
          <w:sz w:val="22"/>
          <w:szCs w:val="22"/>
        </w:rPr>
        <w:t>5</w:t>
      </w:r>
      <w:r w:rsidR="002A63BA" w:rsidRPr="006E40D3">
        <w:rPr>
          <w:sz w:val="22"/>
          <w:szCs w:val="22"/>
        </w:rPr>
        <w:t xml:space="preserve"> ustawy Pzp</w:t>
      </w:r>
      <w:r w:rsidR="006711D4" w:rsidRPr="006E40D3">
        <w:rPr>
          <w:sz w:val="22"/>
          <w:szCs w:val="22"/>
        </w:rPr>
        <w:t>.</w:t>
      </w:r>
    </w:p>
    <w:p w14:paraId="23A1C4BF" w14:textId="77777777" w:rsidR="00963563" w:rsidRPr="006E40D3" w:rsidRDefault="00963563" w:rsidP="00226875">
      <w:pPr>
        <w:widowControl/>
        <w:tabs>
          <w:tab w:val="left" w:pos="6765"/>
        </w:tabs>
        <w:suppressAutoHyphens w:val="0"/>
        <w:rPr>
          <w:b/>
          <w:sz w:val="22"/>
          <w:szCs w:val="22"/>
        </w:rPr>
      </w:pPr>
    </w:p>
    <w:p w14:paraId="1005A942" w14:textId="77777777" w:rsidR="00CF001C" w:rsidRPr="006E40D3" w:rsidRDefault="00CF001C" w:rsidP="00226875">
      <w:pPr>
        <w:widowControl/>
        <w:tabs>
          <w:tab w:val="left" w:pos="6765"/>
        </w:tabs>
        <w:suppressAutoHyphens w:val="0"/>
        <w:rPr>
          <w:b/>
          <w:bCs/>
          <w:sz w:val="22"/>
          <w:szCs w:val="22"/>
        </w:rPr>
      </w:pPr>
      <w:r w:rsidRPr="006E40D3">
        <w:rPr>
          <w:b/>
          <w:sz w:val="22"/>
          <w:szCs w:val="22"/>
        </w:rPr>
        <w:t>X</w:t>
      </w:r>
      <w:r w:rsidR="00E82490" w:rsidRPr="006E40D3">
        <w:rPr>
          <w:b/>
          <w:sz w:val="22"/>
          <w:szCs w:val="22"/>
        </w:rPr>
        <w:t>V</w:t>
      </w:r>
      <w:r w:rsidRPr="006E40D3">
        <w:rPr>
          <w:b/>
          <w:sz w:val="22"/>
          <w:szCs w:val="22"/>
        </w:rPr>
        <w:t>.</w:t>
      </w:r>
      <w:r w:rsidRPr="006E40D3">
        <w:rPr>
          <w:b/>
          <w:bCs/>
          <w:sz w:val="22"/>
          <w:szCs w:val="22"/>
        </w:rPr>
        <w:t xml:space="preserve">  </w:t>
      </w:r>
      <w:r w:rsidR="003F09DE" w:rsidRPr="006E40D3">
        <w:rPr>
          <w:b/>
          <w:bCs/>
          <w:sz w:val="22"/>
          <w:szCs w:val="22"/>
        </w:rPr>
        <w:t xml:space="preserve">MIEJSCE I </w:t>
      </w:r>
      <w:r w:rsidRPr="006E40D3">
        <w:rPr>
          <w:b/>
          <w:bCs/>
          <w:sz w:val="22"/>
          <w:szCs w:val="22"/>
        </w:rPr>
        <w:t>SPOSÓB</w:t>
      </w:r>
      <w:r w:rsidR="003F09DE" w:rsidRPr="006E40D3">
        <w:rPr>
          <w:b/>
          <w:bCs/>
          <w:sz w:val="22"/>
          <w:szCs w:val="22"/>
        </w:rPr>
        <w:t xml:space="preserve"> SKŁADANIA OFERT ORAZ KOMUNIKACJA</w:t>
      </w:r>
      <w:r w:rsidRPr="006E40D3">
        <w:rPr>
          <w:b/>
          <w:bCs/>
          <w:sz w:val="22"/>
          <w:szCs w:val="22"/>
        </w:rPr>
        <w:t>:</w:t>
      </w:r>
      <w:r w:rsidRPr="006E40D3">
        <w:rPr>
          <w:b/>
          <w:bCs/>
          <w:sz w:val="22"/>
          <w:szCs w:val="22"/>
        </w:rPr>
        <w:tab/>
      </w:r>
    </w:p>
    <w:p w14:paraId="443B0299" w14:textId="5BD04A9A" w:rsidR="000423F6" w:rsidRPr="006E40D3" w:rsidRDefault="009A273D" w:rsidP="00226875">
      <w:pPr>
        <w:pStyle w:val="Tekstpodstawowy211"/>
        <w:rPr>
          <w:rFonts w:ascii="Times New Roman" w:hAnsi="Times New Roman" w:cs="Times New Roman"/>
          <w:b/>
          <w:sz w:val="22"/>
          <w:szCs w:val="22"/>
        </w:rPr>
      </w:pPr>
      <w:r w:rsidRPr="006E40D3">
        <w:rPr>
          <w:rFonts w:ascii="Times New Roman" w:hAnsi="Times New Roman" w:cs="Times New Roman"/>
          <w:sz w:val="22"/>
          <w:szCs w:val="22"/>
        </w:rPr>
        <w:t xml:space="preserve">Ofertę  wraz  z  wymaganymi  załącznikami  należy  złożyć  w  terminie  </w:t>
      </w:r>
      <w:r w:rsidRPr="006E40D3">
        <w:rPr>
          <w:rFonts w:ascii="Times New Roman" w:hAnsi="Times New Roman" w:cs="Times New Roman"/>
          <w:b/>
          <w:sz w:val="22"/>
          <w:szCs w:val="22"/>
        </w:rPr>
        <w:t xml:space="preserve">do  dnia </w:t>
      </w:r>
      <w:r w:rsidR="00601A96" w:rsidRPr="006E40D3">
        <w:rPr>
          <w:rFonts w:ascii="Times New Roman" w:hAnsi="Times New Roman" w:cs="Times New Roman"/>
          <w:b/>
          <w:sz w:val="22"/>
          <w:szCs w:val="22"/>
          <w:u w:val="single"/>
        </w:rPr>
        <w:t>0</w:t>
      </w:r>
      <w:r w:rsidR="0090566E">
        <w:rPr>
          <w:rFonts w:ascii="Times New Roman" w:hAnsi="Times New Roman" w:cs="Times New Roman"/>
          <w:b/>
          <w:sz w:val="22"/>
          <w:szCs w:val="22"/>
          <w:u w:val="single"/>
        </w:rPr>
        <w:t>7</w:t>
      </w:r>
      <w:r w:rsidRPr="006E40D3">
        <w:rPr>
          <w:rFonts w:ascii="Times New Roman" w:hAnsi="Times New Roman" w:cs="Times New Roman"/>
          <w:b/>
          <w:sz w:val="22"/>
          <w:szCs w:val="22"/>
          <w:u w:val="single"/>
        </w:rPr>
        <w:t>.</w:t>
      </w:r>
      <w:r w:rsidR="00381721" w:rsidRPr="006E40D3">
        <w:rPr>
          <w:rFonts w:ascii="Times New Roman" w:hAnsi="Times New Roman" w:cs="Times New Roman"/>
          <w:b/>
          <w:sz w:val="22"/>
          <w:szCs w:val="22"/>
          <w:u w:val="single"/>
        </w:rPr>
        <w:t>0</w:t>
      </w:r>
      <w:r w:rsidR="00601A96" w:rsidRPr="006E40D3">
        <w:rPr>
          <w:rFonts w:ascii="Times New Roman" w:hAnsi="Times New Roman" w:cs="Times New Roman"/>
          <w:b/>
          <w:sz w:val="22"/>
          <w:szCs w:val="22"/>
          <w:u w:val="single"/>
        </w:rPr>
        <w:t>4</w:t>
      </w:r>
      <w:r w:rsidRPr="006E40D3">
        <w:rPr>
          <w:rFonts w:ascii="Times New Roman" w:hAnsi="Times New Roman" w:cs="Times New Roman"/>
          <w:b/>
          <w:sz w:val="22"/>
          <w:szCs w:val="22"/>
          <w:u w:val="single"/>
        </w:rPr>
        <w:t>.202</w:t>
      </w:r>
      <w:r w:rsidR="00813181" w:rsidRPr="006E40D3">
        <w:rPr>
          <w:rFonts w:ascii="Times New Roman" w:hAnsi="Times New Roman" w:cs="Times New Roman"/>
          <w:b/>
          <w:sz w:val="22"/>
          <w:szCs w:val="22"/>
          <w:u w:val="single"/>
        </w:rPr>
        <w:t xml:space="preserve">6 </w:t>
      </w:r>
      <w:r w:rsidR="007D51A8" w:rsidRPr="006E40D3">
        <w:rPr>
          <w:rFonts w:ascii="Times New Roman" w:hAnsi="Times New Roman" w:cs="Times New Roman"/>
          <w:b/>
          <w:sz w:val="22"/>
          <w:szCs w:val="22"/>
          <w:u w:val="single"/>
        </w:rPr>
        <w:t>r.</w:t>
      </w:r>
      <w:r w:rsidRPr="006E40D3">
        <w:rPr>
          <w:rFonts w:ascii="Times New Roman" w:hAnsi="Times New Roman" w:cs="Times New Roman"/>
          <w:b/>
          <w:sz w:val="22"/>
          <w:szCs w:val="22"/>
          <w:u w:val="single"/>
        </w:rPr>
        <w:t xml:space="preserve"> do godz. </w:t>
      </w:r>
      <w:r w:rsidR="00A37C88" w:rsidRPr="006E40D3">
        <w:rPr>
          <w:rFonts w:ascii="Times New Roman" w:hAnsi="Times New Roman" w:cs="Times New Roman"/>
          <w:b/>
          <w:sz w:val="22"/>
          <w:szCs w:val="22"/>
          <w:u w:val="single"/>
        </w:rPr>
        <w:t>09</w:t>
      </w:r>
      <w:r w:rsidRPr="006E40D3">
        <w:rPr>
          <w:rFonts w:ascii="Times New Roman" w:hAnsi="Times New Roman" w:cs="Times New Roman"/>
          <w:b/>
          <w:sz w:val="22"/>
          <w:szCs w:val="22"/>
          <w:u w:val="single"/>
        </w:rPr>
        <w:t xml:space="preserve">:00. </w:t>
      </w:r>
    </w:p>
    <w:p w14:paraId="26DF7536" w14:textId="77777777" w:rsidR="009A273D" w:rsidRPr="006E40D3" w:rsidRDefault="009A273D" w:rsidP="00226875">
      <w:pPr>
        <w:pStyle w:val="Tekstpodstawowy211"/>
        <w:rPr>
          <w:rFonts w:ascii="Times New Roman" w:hAnsi="Times New Roman" w:cs="Times New Roman"/>
          <w:b/>
          <w:sz w:val="22"/>
          <w:szCs w:val="22"/>
        </w:rPr>
      </w:pPr>
      <w:r w:rsidRPr="006E40D3">
        <w:rPr>
          <w:rFonts w:ascii="Times New Roman" w:hAnsi="Times New Roman" w:cs="Times New Roman"/>
          <w:b/>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Sposób złożenia oferty opisany został w Instrukcji użytkownika dostępnej na platformie e-zamówienia.</w:t>
      </w:r>
    </w:p>
    <w:p w14:paraId="65A052FC" w14:textId="77777777" w:rsidR="009729CD" w:rsidRPr="006E40D3" w:rsidRDefault="009729CD" w:rsidP="00226875">
      <w:pPr>
        <w:widowControl/>
        <w:overflowPunct w:val="0"/>
        <w:autoSpaceDE w:val="0"/>
        <w:jc w:val="both"/>
        <w:textAlignment w:val="baseline"/>
        <w:rPr>
          <w:b/>
          <w:sz w:val="22"/>
          <w:szCs w:val="22"/>
        </w:rPr>
      </w:pPr>
    </w:p>
    <w:p w14:paraId="529C7A7E" w14:textId="77777777" w:rsidR="00565200" w:rsidRPr="006E40D3" w:rsidRDefault="00565200" w:rsidP="00226875">
      <w:pPr>
        <w:widowControl/>
        <w:overflowPunct w:val="0"/>
        <w:autoSpaceDE w:val="0"/>
        <w:jc w:val="both"/>
        <w:textAlignment w:val="baseline"/>
        <w:rPr>
          <w:b/>
          <w:sz w:val="22"/>
          <w:szCs w:val="22"/>
        </w:rPr>
      </w:pPr>
      <w:r w:rsidRPr="006E40D3">
        <w:rPr>
          <w:b/>
          <w:sz w:val="22"/>
          <w:szCs w:val="22"/>
        </w:rPr>
        <w:t>X</w:t>
      </w:r>
      <w:r w:rsidR="00E82490" w:rsidRPr="006E40D3">
        <w:rPr>
          <w:b/>
          <w:sz w:val="22"/>
          <w:szCs w:val="22"/>
        </w:rPr>
        <w:t>VI</w:t>
      </w:r>
      <w:r w:rsidRPr="006E40D3">
        <w:rPr>
          <w:b/>
          <w:sz w:val="22"/>
          <w:szCs w:val="22"/>
        </w:rPr>
        <w:t>. MIEJSCE ORAZ TERMIN OTWARCIA OFERT:</w:t>
      </w:r>
    </w:p>
    <w:p w14:paraId="581411A8" w14:textId="77777777" w:rsidR="009A273D" w:rsidRPr="006E40D3" w:rsidRDefault="009A273D" w:rsidP="00226875">
      <w:pPr>
        <w:widowControl/>
        <w:numPr>
          <w:ilvl w:val="0"/>
          <w:numId w:val="5"/>
        </w:numPr>
        <w:overflowPunct w:val="0"/>
        <w:autoSpaceDE w:val="0"/>
        <w:jc w:val="both"/>
        <w:textAlignment w:val="baseline"/>
        <w:rPr>
          <w:b/>
          <w:bCs/>
          <w:sz w:val="22"/>
          <w:szCs w:val="22"/>
          <w:u w:val="single"/>
        </w:rPr>
      </w:pPr>
      <w:r w:rsidRPr="006E40D3">
        <w:rPr>
          <w:b/>
          <w:bCs/>
          <w:sz w:val="22"/>
          <w:szCs w:val="22"/>
          <w:u w:val="single"/>
        </w:rPr>
        <w:t>Miejsce i termin otwarcia ofert:</w:t>
      </w:r>
    </w:p>
    <w:p w14:paraId="14F64ABA" w14:textId="43722FE7" w:rsidR="009A273D" w:rsidRPr="006E40D3" w:rsidRDefault="009A273D" w:rsidP="00226875">
      <w:pPr>
        <w:jc w:val="both"/>
        <w:rPr>
          <w:sz w:val="22"/>
          <w:szCs w:val="22"/>
        </w:rPr>
      </w:pPr>
      <w:r w:rsidRPr="006E40D3">
        <w:rPr>
          <w:sz w:val="22"/>
          <w:szCs w:val="22"/>
        </w:rPr>
        <w:t>Otwarcie ofert nastąpi w dniu</w:t>
      </w:r>
      <w:r w:rsidR="00022D55" w:rsidRPr="006E40D3">
        <w:rPr>
          <w:sz w:val="22"/>
          <w:szCs w:val="22"/>
        </w:rPr>
        <w:t xml:space="preserve"> </w:t>
      </w:r>
      <w:r w:rsidR="00601A96" w:rsidRPr="006E40D3">
        <w:rPr>
          <w:b/>
          <w:bCs/>
          <w:sz w:val="22"/>
          <w:szCs w:val="22"/>
          <w:u w:val="single"/>
        </w:rPr>
        <w:t>0</w:t>
      </w:r>
      <w:r w:rsidR="0090566E">
        <w:rPr>
          <w:b/>
          <w:bCs/>
          <w:sz w:val="22"/>
          <w:szCs w:val="22"/>
          <w:u w:val="single"/>
        </w:rPr>
        <w:t>7</w:t>
      </w:r>
      <w:r w:rsidRPr="006E40D3">
        <w:rPr>
          <w:b/>
          <w:bCs/>
          <w:sz w:val="22"/>
          <w:szCs w:val="22"/>
          <w:u w:val="single"/>
        </w:rPr>
        <w:t>.</w:t>
      </w:r>
      <w:r w:rsidR="00381721" w:rsidRPr="006E40D3">
        <w:rPr>
          <w:b/>
          <w:bCs/>
          <w:sz w:val="22"/>
          <w:szCs w:val="22"/>
          <w:u w:val="single"/>
        </w:rPr>
        <w:t>0</w:t>
      </w:r>
      <w:r w:rsidR="00601A96" w:rsidRPr="006E40D3">
        <w:rPr>
          <w:b/>
          <w:bCs/>
          <w:sz w:val="22"/>
          <w:szCs w:val="22"/>
          <w:u w:val="single"/>
        </w:rPr>
        <w:t>4</w:t>
      </w:r>
      <w:r w:rsidRPr="006E40D3">
        <w:rPr>
          <w:b/>
          <w:bCs/>
          <w:sz w:val="22"/>
          <w:szCs w:val="22"/>
          <w:u w:val="single"/>
        </w:rPr>
        <w:t>.202</w:t>
      </w:r>
      <w:r w:rsidR="00813181" w:rsidRPr="006E40D3">
        <w:rPr>
          <w:b/>
          <w:bCs/>
          <w:sz w:val="22"/>
          <w:szCs w:val="22"/>
          <w:u w:val="single"/>
        </w:rPr>
        <w:t>6</w:t>
      </w:r>
      <w:r w:rsidRPr="006E40D3">
        <w:rPr>
          <w:b/>
          <w:bCs/>
          <w:sz w:val="22"/>
          <w:szCs w:val="22"/>
          <w:u w:val="single"/>
        </w:rPr>
        <w:t xml:space="preserve"> r., o godz</w:t>
      </w:r>
      <w:r w:rsidR="000423F6" w:rsidRPr="006E40D3">
        <w:rPr>
          <w:b/>
          <w:bCs/>
          <w:sz w:val="22"/>
          <w:szCs w:val="22"/>
          <w:u w:val="single"/>
        </w:rPr>
        <w:t>.</w:t>
      </w:r>
      <w:r w:rsidRPr="006E40D3">
        <w:rPr>
          <w:b/>
          <w:bCs/>
          <w:sz w:val="22"/>
          <w:szCs w:val="22"/>
          <w:u w:val="single"/>
        </w:rPr>
        <w:t xml:space="preserve"> </w:t>
      </w:r>
      <w:r w:rsidR="00A37C88" w:rsidRPr="006E40D3">
        <w:rPr>
          <w:b/>
          <w:bCs/>
          <w:sz w:val="22"/>
          <w:szCs w:val="22"/>
          <w:u w:val="single"/>
        </w:rPr>
        <w:t>09:30</w:t>
      </w:r>
    </w:p>
    <w:p w14:paraId="479D7C3D" w14:textId="77777777" w:rsidR="009A273D" w:rsidRPr="006E40D3" w:rsidRDefault="009A273D" w:rsidP="00226875">
      <w:pPr>
        <w:jc w:val="both"/>
        <w:rPr>
          <w:sz w:val="22"/>
          <w:szCs w:val="22"/>
        </w:rPr>
      </w:pPr>
      <w:r w:rsidRPr="006E40D3">
        <w:rPr>
          <w:sz w:val="22"/>
          <w:szCs w:val="22"/>
        </w:rPr>
        <w:lastRenderedPageBreak/>
        <w:t>Otwarcie ofert następuje na platformie e-</w:t>
      </w:r>
      <w:r w:rsidR="00694F85" w:rsidRPr="006E40D3">
        <w:rPr>
          <w:sz w:val="22"/>
          <w:szCs w:val="22"/>
        </w:rPr>
        <w:t>Zamówienia</w:t>
      </w:r>
    </w:p>
    <w:p w14:paraId="7FB4129D" w14:textId="77777777" w:rsidR="009A273D" w:rsidRPr="006E40D3" w:rsidRDefault="009A273D" w:rsidP="00226875">
      <w:pPr>
        <w:jc w:val="both"/>
        <w:rPr>
          <w:sz w:val="22"/>
          <w:szCs w:val="22"/>
        </w:rPr>
      </w:pPr>
      <w:r w:rsidRPr="006E40D3">
        <w:rPr>
          <w:sz w:val="22"/>
          <w:szCs w:val="22"/>
        </w:rPr>
        <w:t>Niezwłocznie po otwarciu ofert Zamawiający udostępni na stronie internetowej prowadzonego postępowania informacje o: (1) nazwach albo imionach i nazwiskach oraz siedzibach lub miejscach prowadzonej działalności gospodarczej albo miejscach zamieszkania wykonawców, których oferty zostały otwarte; (2) cenach lub kosztach zawartych w ofertach</w:t>
      </w:r>
    </w:p>
    <w:p w14:paraId="3A3B04CD" w14:textId="77777777" w:rsidR="009A273D" w:rsidRPr="006E40D3" w:rsidRDefault="009A273D" w:rsidP="00226875">
      <w:pPr>
        <w:jc w:val="both"/>
        <w:rPr>
          <w:sz w:val="22"/>
          <w:szCs w:val="22"/>
        </w:rPr>
      </w:pPr>
    </w:p>
    <w:p w14:paraId="0533F861" w14:textId="77777777" w:rsidR="009A273D" w:rsidRPr="006E40D3" w:rsidRDefault="009A273D" w:rsidP="00226875">
      <w:pPr>
        <w:widowControl/>
        <w:numPr>
          <w:ilvl w:val="0"/>
          <w:numId w:val="5"/>
        </w:numPr>
        <w:overflowPunct w:val="0"/>
        <w:autoSpaceDE w:val="0"/>
        <w:jc w:val="both"/>
        <w:textAlignment w:val="baseline"/>
        <w:rPr>
          <w:b/>
          <w:bCs/>
          <w:sz w:val="22"/>
          <w:szCs w:val="22"/>
          <w:u w:val="single"/>
        </w:rPr>
      </w:pPr>
      <w:r w:rsidRPr="006E40D3">
        <w:rPr>
          <w:b/>
          <w:bCs/>
          <w:sz w:val="22"/>
          <w:szCs w:val="22"/>
          <w:u w:val="single"/>
        </w:rPr>
        <w:t xml:space="preserve">Instrukcja złożenia i wycofania oferty: </w:t>
      </w:r>
    </w:p>
    <w:p w14:paraId="35CC54CA" w14:textId="77777777" w:rsidR="009A273D" w:rsidRPr="006E40D3" w:rsidRDefault="009A273D" w:rsidP="00226875">
      <w:pPr>
        <w:jc w:val="both"/>
        <w:rPr>
          <w:sz w:val="22"/>
          <w:szCs w:val="22"/>
        </w:rPr>
      </w:pPr>
      <w:r w:rsidRPr="006E40D3">
        <w:rPr>
          <w:sz w:val="22"/>
          <w:szCs w:val="22"/>
        </w:rPr>
        <w:t>Dedykowana instrukcja składania ofert znajduje się na stronie internetowej pod adresem:</w:t>
      </w:r>
    </w:p>
    <w:p w14:paraId="7ADDA205" w14:textId="77777777" w:rsidR="009A273D" w:rsidRPr="006E40D3" w:rsidRDefault="009A273D" w:rsidP="00226875">
      <w:pPr>
        <w:jc w:val="both"/>
        <w:rPr>
          <w:b/>
          <w:sz w:val="22"/>
          <w:szCs w:val="22"/>
        </w:rPr>
      </w:pPr>
      <w:hyperlink r:id="rId19" w:history="1">
        <w:r w:rsidRPr="006E40D3">
          <w:rPr>
            <w:rStyle w:val="Hipercze"/>
            <w:b/>
            <w:color w:val="auto"/>
            <w:sz w:val="22"/>
            <w:szCs w:val="22"/>
          </w:rPr>
          <w:t>https://ezamowienia.gov.pl/pl/komponent-edukacyjny/</w:t>
        </w:r>
      </w:hyperlink>
      <w:r w:rsidRPr="006E40D3">
        <w:rPr>
          <w:b/>
          <w:sz w:val="22"/>
          <w:szCs w:val="22"/>
        </w:rPr>
        <w:t xml:space="preserve"> </w:t>
      </w:r>
    </w:p>
    <w:p w14:paraId="239D9573" w14:textId="77777777" w:rsidR="003F09DE" w:rsidRPr="006E40D3" w:rsidRDefault="003F09DE" w:rsidP="00226875">
      <w:pPr>
        <w:jc w:val="both"/>
        <w:rPr>
          <w:b/>
          <w:sz w:val="22"/>
          <w:szCs w:val="22"/>
        </w:rPr>
      </w:pPr>
    </w:p>
    <w:p w14:paraId="6F7B2B60" w14:textId="77777777" w:rsidR="00565200" w:rsidRPr="006E40D3" w:rsidRDefault="009D3916" w:rsidP="00226875">
      <w:pPr>
        <w:jc w:val="both"/>
        <w:rPr>
          <w:b/>
          <w:bCs/>
          <w:sz w:val="22"/>
          <w:szCs w:val="22"/>
        </w:rPr>
      </w:pPr>
      <w:r w:rsidRPr="006E40D3">
        <w:rPr>
          <w:b/>
          <w:sz w:val="22"/>
          <w:szCs w:val="22"/>
        </w:rPr>
        <w:t>X</w:t>
      </w:r>
      <w:r w:rsidR="00E82490" w:rsidRPr="006E40D3">
        <w:rPr>
          <w:b/>
          <w:sz w:val="22"/>
          <w:szCs w:val="22"/>
        </w:rPr>
        <w:t>VII</w:t>
      </w:r>
      <w:r w:rsidR="00565200" w:rsidRPr="006E40D3">
        <w:rPr>
          <w:b/>
          <w:sz w:val="22"/>
          <w:szCs w:val="22"/>
        </w:rPr>
        <w:t>. OPIS SPOSOBU OBLICZENIA CENY</w:t>
      </w:r>
      <w:r w:rsidR="00565200" w:rsidRPr="006E40D3">
        <w:rPr>
          <w:b/>
          <w:bCs/>
          <w:sz w:val="22"/>
          <w:szCs w:val="22"/>
        </w:rPr>
        <w:t>:</w:t>
      </w:r>
    </w:p>
    <w:p w14:paraId="633BF078" w14:textId="77777777" w:rsidR="00565200" w:rsidRPr="006E40D3" w:rsidRDefault="00565200" w:rsidP="00226875">
      <w:pPr>
        <w:numPr>
          <w:ilvl w:val="0"/>
          <w:numId w:val="8"/>
        </w:numPr>
        <w:ind w:left="357" w:hanging="357"/>
        <w:jc w:val="both"/>
        <w:rPr>
          <w:sz w:val="22"/>
          <w:szCs w:val="22"/>
        </w:rPr>
      </w:pPr>
      <w:r w:rsidRPr="006E40D3">
        <w:rPr>
          <w:sz w:val="22"/>
          <w:szCs w:val="22"/>
        </w:rPr>
        <w:t>Przez łączną cenę oferty brutto</w:t>
      </w:r>
      <w:r w:rsidR="009A40F9" w:rsidRPr="006E40D3">
        <w:rPr>
          <w:sz w:val="22"/>
          <w:szCs w:val="22"/>
        </w:rPr>
        <w:t xml:space="preserve"> </w:t>
      </w:r>
      <w:r w:rsidRPr="006E40D3">
        <w:rPr>
          <w:sz w:val="22"/>
          <w:szCs w:val="22"/>
        </w:rPr>
        <w:t xml:space="preserve">należy rozumieć cenę w rozumieniu art. 3 ust. 1 pkt 1 i ust. 2 ustawy z dnia 9 maja 2014 r. </w:t>
      </w:r>
      <w:r w:rsidR="00405720" w:rsidRPr="006E40D3">
        <w:rPr>
          <w:sz w:val="22"/>
          <w:szCs w:val="22"/>
        </w:rPr>
        <w:t xml:space="preserve">o </w:t>
      </w:r>
      <w:r w:rsidR="00405720" w:rsidRPr="006E40D3">
        <w:rPr>
          <w:bCs/>
          <w:sz w:val="22"/>
          <w:szCs w:val="22"/>
          <w:lang w:eastAsia="pl-PL"/>
        </w:rPr>
        <w:t>informowaniu</w:t>
      </w:r>
      <w:r w:rsidRPr="006E40D3">
        <w:rPr>
          <w:bCs/>
          <w:sz w:val="22"/>
          <w:szCs w:val="22"/>
          <w:lang w:eastAsia="pl-PL"/>
        </w:rPr>
        <w:t xml:space="preserve"> o cenach towarów i usług </w:t>
      </w:r>
      <w:r w:rsidRPr="006E40D3">
        <w:rPr>
          <w:sz w:val="22"/>
          <w:szCs w:val="22"/>
        </w:rPr>
        <w:t xml:space="preserve">(Dz. U. </w:t>
      </w:r>
      <w:r w:rsidR="007E158F" w:rsidRPr="006E40D3">
        <w:rPr>
          <w:sz w:val="22"/>
          <w:szCs w:val="22"/>
        </w:rPr>
        <w:t xml:space="preserve">2019 </w:t>
      </w:r>
      <w:r w:rsidRPr="006E40D3">
        <w:rPr>
          <w:sz w:val="22"/>
          <w:szCs w:val="22"/>
        </w:rPr>
        <w:t xml:space="preserve">r., poz. </w:t>
      </w:r>
      <w:r w:rsidR="007E158F" w:rsidRPr="006E40D3">
        <w:rPr>
          <w:sz w:val="22"/>
          <w:szCs w:val="22"/>
        </w:rPr>
        <w:t>178</w:t>
      </w:r>
      <w:r w:rsidRPr="006E40D3">
        <w:rPr>
          <w:sz w:val="22"/>
          <w:szCs w:val="22"/>
        </w:rPr>
        <w:t>).</w:t>
      </w:r>
    </w:p>
    <w:p w14:paraId="0D850955" w14:textId="77777777" w:rsidR="00565200" w:rsidRPr="006E40D3" w:rsidRDefault="00565200" w:rsidP="00226875">
      <w:pPr>
        <w:numPr>
          <w:ilvl w:val="0"/>
          <w:numId w:val="8"/>
        </w:numPr>
        <w:ind w:left="357" w:hanging="357"/>
        <w:jc w:val="both"/>
        <w:rPr>
          <w:sz w:val="22"/>
          <w:szCs w:val="22"/>
        </w:rPr>
      </w:pPr>
      <w:r w:rsidRPr="006E40D3">
        <w:rPr>
          <w:sz w:val="22"/>
          <w:szCs w:val="22"/>
        </w:rPr>
        <w:t>Wartość oferty brutto</w:t>
      </w:r>
      <w:r w:rsidR="003E5EA9" w:rsidRPr="006E40D3">
        <w:rPr>
          <w:sz w:val="22"/>
          <w:szCs w:val="22"/>
        </w:rPr>
        <w:t xml:space="preserve">, wyliczona w oparciu o </w:t>
      </w:r>
      <w:r w:rsidR="00D90F89" w:rsidRPr="006E40D3">
        <w:rPr>
          <w:sz w:val="22"/>
          <w:szCs w:val="22"/>
        </w:rPr>
        <w:t>F</w:t>
      </w:r>
      <w:r w:rsidR="003E5EA9" w:rsidRPr="006E40D3">
        <w:rPr>
          <w:sz w:val="22"/>
          <w:szCs w:val="22"/>
        </w:rPr>
        <w:t xml:space="preserve">ormularz cenowy – </w:t>
      </w:r>
      <w:r w:rsidR="00DF70D8" w:rsidRPr="006E40D3">
        <w:rPr>
          <w:sz w:val="22"/>
          <w:szCs w:val="22"/>
        </w:rPr>
        <w:t xml:space="preserve">załącznik nr </w:t>
      </w:r>
      <w:r w:rsidR="008A4715" w:rsidRPr="006E40D3">
        <w:rPr>
          <w:sz w:val="22"/>
          <w:szCs w:val="22"/>
        </w:rPr>
        <w:t>4</w:t>
      </w:r>
      <w:r w:rsidR="00DF70D8" w:rsidRPr="006E40D3">
        <w:rPr>
          <w:sz w:val="22"/>
          <w:szCs w:val="22"/>
        </w:rPr>
        <w:t xml:space="preserve"> </w:t>
      </w:r>
      <w:r w:rsidR="00C91C3A" w:rsidRPr="006E40D3">
        <w:rPr>
          <w:sz w:val="22"/>
          <w:szCs w:val="22"/>
        </w:rPr>
        <w:t xml:space="preserve">do </w:t>
      </w:r>
      <w:r w:rsidR="00405720" w:rsidRPr="006E40D3">
        <w:rPr>
          <w:sz w:val="22"/>
          <w:szCs w:val="22"/>
        </w:rPr>
        <w:t>SWZ i</w:t>
      </w:r>
      <w:r w:rsidRPr="006E40D3">
        <w:rPr>
          <w:sz w:val="22"/>
          <w:szCs w:val="22"/>
        </w:rPr>
        <w:t xml:space="preserve"> podana w Formularzu ofertowym, obejmuje wszelkie koszty związane z  realizacją umowy, z uwzględnieniem podatku od towarów i usług VAT, innych opłat i podatków </w:t>
      </w:r>
      <w:r w:rsidR="00A90EA1" w:rsidRPr="006E40D3">
        <w:rPr>
          <w:sz w:val="22"/>
          <w:szCs w:val="22"/>
        </w:rPr>
        <w:t>oraz kosztów ponoszonych przez w</w:t>
      </w:r>
      <w:r w:rsidRPr="006E40D3">
        <w:rPr>
          <w:sz w:val="22"/>
          <w:szCs w:val="22"/>
        </w:rPr>
        <w:t>ykonawcę w związku z realizacją umowy.</w:t>
      </w:r>
    </w:p>
    <w:p w14:paraId="43C3BE45" w14:textId="77777777" w:rsidR="00565200" w:rsidRPr="006E40D3" w:rsidRDefault="00565200" w:rsidP="00226875">
      <w:pPr>
        <w:numPr>
          <w:ilvl w:val="0"/>
          <w:numId w:val="8"/>
        </w:numPr>
        <w:ind w:left="357" w:hanging="357"/>
        <w:jc w:val="both"/>
        <w:rPr>
          <w:sz w:val="22"/>
          <w:szCs w:val="22"/>
        </w:rPr>
      </w:pPr>
      <w:r w:rsidRPr="006E40D3">
        <w:rPr>
          <w:sz w:val="22"/>
          <w:szCs w:val="22"/>
        </w:rPr>
        <w:t xml:space="preserve">Rozliczenia pomiędzy </w:t>
      </w:r>
      <w:r w:rsidR="00611672" w:rsidRPr="006E40D3">
        <w:rPr>
          <w:sz w:val="22"/>
          <w:szCs w:val="22"/>
        </w:rPr>
        <w:t>zamawiającym</w:t>
      </w:r>
      <w:r w:rsidRPr="006E40D3">
        <w:rPr>
          <w:sz w:val="22"/>
          <w:szCs w:val="22"/>
        </w:rPr>
        <w:t xml:space="preserve">, a </w:t>
      </w:r>
      <w:r w:rsidR="008F3995" w:rsidRPr="006E40D3">
        <w:rPr>
          <w:sz w:val="22"/>
          <w:szCs w:val="22"/>
        </w:rPr>
        <w:t xml:space="preserve">wykonawcą </w:t>
      </w:r>
      <w:r w:rsidRPr="006E40D3">
        <w:rPr>
          <w:sz w:val="22"/>
          <w:szCs w:val="22"/>
        </w:rPr>
        <w:t>dokonywane będą w złotych polskich.</w:t>
      </w:r>
    </w:p>
    <w:p w14:paraId="47674657" w14:textId="77777777" w:rsidR="00AD4BCD" w:rsidRPr="006E40D3" w:rsidRDefault="00AD4BCD" w:rsidP="00226875">
      <w:pPr>
        <w:numPr>
          <w:ilvl w:val="0"/>
          <w:numId w:val="8"/>
        </w:numPr>
        <w:ind w:left="357" w:hanging="357"/>
        <w:jc w:val="both"/>
        <w:rPr>
          <w:sz w:val="22"/>
          <w:szCs w:val="22"/>
        </w:rPr>
      </w:pPr>
      <w:r w:rsidRPr="006E40D3">
        <w:rPr>
          <w:sz w:val="22"/>
          <w:szCs w:val="22"/>
        </w:rPr>
        <w:t>Jeżeli w postępowaniu zostanie złożona oferta, której wybór prowadziłby do powstania obowiązku podatkowego zamawiającego zgodnie z ustawą z dnia 11 marca 2004 r. o podatku od towarów i usług (Dz.U. z 2018 r. poz. 2174 ze zm.) dla celów zastosowania kryterium ceny lub kosztu zamawiający doliczy do przedstawionej w niej ceny kwotę podatku od towarów i usług, który miałby obowiązek rozliczyć.</w:t>
      </w:r>
    </w:p>
    <w:p w14:paraId="6002594F" w14:textId="77777777" w:rsidR="00AD4BCD" w:rsidRPr="006E40D3" w:rsidRDefault="00AD4BCD" w:rsidP="00226875">
      <w:pPr>
        <w:pStyle w:val="Default"/>
        <w:ind w:left="360"/>
        <w:jc w:val="both"/>
        <w:rPr>
          <w:rFonts w:ascii="Times New Roman" w:hAnsi="Times New Roman" w:cs="Times New Roman"/>
          <w:bCs/>
          <w:color w:val="auto"/>
          <w:sz w:val="22"/>
          <w:szCs w:val="22"/>
          <w:u w:val="single"/>
        </w:rPr>
      </w:pPr>
      <w:r w:rsidRPr="006E40D3">
        <w:rPr>
          <w:rFonts w:ascii="Times New Roman" w:hAnsi="Times New Roman" w:cs="Times New Roman"/>
          <w:bCs/>
          <w:color w:val="auto"/>
          <w:sz w:val="22"/>
          <w:szCs w:val="22"/>
          <w:u w:val="single"/>
        </w:rPr>
        <w:t>Wykonawca, w ofercie, zobowiązany jest do:</w:t>
      </w:r>
    </w:p>
    <w:p w14:paraId="55292681" w14:textId="77777777" w:rsidR="00AD4BCD" w:rsidRPr="006E40D3" w:rsidRDefault="00AD4BCD" w:rsidP="00226875">
      <w:pPr>
        <w:pStyle w:val="Default"/>
        <w:ind w:left="360"/>
        <w:jc w:val="both"/>
        <w:rPr>
          <w:rFonts w:ascii="Times New Roman" w:hAnsi="Times New Roman" w:cs="Times New Roman"/>
          <w:color w:val="auto"/>
          <w:sz w:val="22"/>
          <w:szCs w:val="22"/>
        </w:rPr>
      </w:pPr>
      <w:r w:rsidRPr="006E40D3">
        <w:rPr>
          <w:rFonts w:ascii="Times New Roman" w:hAnsi="Times New Roman" w:cs="Times New Roman"/>
          <w:bCs/>
          <w:color w:val="auto"/>
          <w:sz w:val="22"/>
          <w:szCs w:val="22"/>
        </w:rPr>
        <w:t xml:space="preserve">-  poinformowania zamawiającego, że wybór oferty będzie prowadził do powstania u zamawiającego obowiązku podatkowego, </w:t>
      </w:r>
    </w:p>
    <w:p w14:paraId="26B717E7" w14:textId="77777777" w:rsidR="00AD4BCD" w:rsidRPr="006E40D3" w:rsidRDefault="00AD4BCD" w:rsidP="00226875">
      <w:pPr>
        <w:pStyle w:val="Default"/>
        <w:ind w:left="360"/>
        <w:jc w:val="both"/>
        <w:rPr>
          <w:rFonts w:ascii="Times New Roman" w:hAnsi="Times New Roman" w:cs="Times New Roman"/>
          <w:color w:val="auto"/>
          <w:sz w:val="22"/>
          <w:szCs w:val="22"/>
        </w:rPr>
      </w:pPr>
      <w:r w:rsidRPr="006E40D3">
        <w:rPr>
          <w:rFonts w:ascii="Times New Roman" w:hAnsi="Times New Roman" w:cs="Times New Roman"/>
          <w:bCs/>
          <w:color w:val="auto"/>
          <w:sz w:val="22"/>
          <w:szCs w:val="22"/>
        </w:rPr>
        <w:t xml:space="preserve">- wskazania nazwy (rodzaju) towaru lub usługi, których dostawa lub </w:t>
      </w:r>
      <w:r w:rsidR="00405720" w:rsidRPr="006E40D3">
        <w:rPr>
          <w:rFonts w:ascii="Times New Roman" w:hAnsi="Times New Roman" w:cs="Times New Roman"/>
          <w:bCs/>
          <w:color w:val="auto"/>
          <w:sz w:val="22"/>
          <w:szCs w:val="22"/>
        </w:rPr>
        <w:t>świadczenie będą</w:t>
      </w:r>
      <w:r w:rsidRPr="006E40D3">
        <w:rPr>
          <w:rFonts w:ascii="Times New Roman" w:hAnsi="Times New Roman" w:cs="Times New Roman"/>
          <w:bCs/>
          <w:color w:val="auto"/>
          <w:sz w:val="22"/>
          <w:szCs w:val="22"/>
        </w:rPr>
        <w:t xml:space="preserve">  prowadziły do powstania obowiązku podatkowego, </w:t>
      </w:r>
    </w:p>
    <w:p w14:paraId="591CC81E" w14:textId="77777777" w:rsidR="00AD4BCD" w:rsidRPr="006E40D3" w:rsidRDefault="00AD4BCD" w:rsidP="00226875">
      <w:pPr>
        <w:pStyle w:val="Akapitzlist"/>
        <w:ind w:left="360"/>
        <w:jc w:val="both"/>
        <w:rPr>
          <w:bCs/>
          <w:sz w:val="22"/>
          <w:szCs w:val="22"/>
        </w:rPr>
      </w:pPr>
      <w:r w:rsidRPr="006E40D3">
        <w:rPr>
          <w:bCs/>
          <w:sz w:val="22"/>
          <w:szCs w:val="22"/>
        </w:rPr>
        <w:t xml:space="preserve">- </w:t>
      </w:r>
      <w:r w:rsidR="00E14DD4" w:rsidRPr="006E40D3">
        <w:rPr>
          <w:bCs/>
          <w:sz w:val="22"/>
          <w:szCs w:val="22"/>
        </w:rPr>
        <w:t xml:space="preserve">wskazania wartości towaru lub usługi objętego obowiązkiem podatkowym zamawiającego, </w:t>
      </w:r>
      <w:r w:rsidRPr="006E40D3">
        <w:rPr>
          <w:bCs/>
          <w:sz w:val="22"/>
          <w:szCs w:val="22"/>
        </w:rPr>
        <w:t>bez kwoty podatku.</w:t>
      </w:r>
    </w:p>
    <w:p w14:paraId="40360083" w14:textId="77777777" w:rsidR="007E158F" w:rsidRPr="006E40D3" w:rsidRDefault="007E158F" w:rsidP="00226875">
      <w:pPr>
        <w:numPr>
          <w:ilvl w:val="0"/>
          <w:numId w:val="8"/>
        </w:numPr>
        <w:jc w:val="both"/>
        <w:rPr>
          <w:sz w:val="22"/>
          <w:szCs w:val="22"/>
        </w:rPr>
      </w:pPr>
      <w:r w:rsidRPr="006E40D3">
        <w:rPr>
          <w:sz w:val="22"/>
          <w:szCs w:val="22"/>
        </w:rPr>
        <w:t xml:space="preserve">W przypadku różnicy pomiędzy ceną ofertową brutto określoną przez </w:t>
      </w:r>
      <w:r w:rsidR="008F3995" w:rsidRPr="006E40D3">
        <w:rPr>
          <w:sz w:val="22"/>
          <w:szCs w:val="22"/>
        </w:rPr>
        <w:t>w</w:t>
      </w:r>
      <w:r w:rsidRPr="006E40D3">
        <w:rPr>
          <w:sz w:val="22"/>
          <w:szCs w:val="22"/>
        </w:rPr>
        <w:t xml:space="preserve">ykonawcę słownie i liczbą </w:t>
      </w:r>
      <w:r w:rsidR="00611672" w:rsidRPr="006E40D3">
        <w:rPr>
          <w:sz w:val="22"/>
          <w:szCs w:val="22"/>
        </w:rPr>
        <w:t>z</w:t>
      </w:r>
      <w:r w:rsidRPr="006E40D3">
        <w:rPr>
          <w:sz w:val="22"/>
          <w:szCs w:val="22"/>
        </w:rPr>
        <w:t>amawiający przyjmie jako prawidłową wartość oferty określoną słownie.</w:t>
      </w:r>
    </w:p>
    <w:p w14:paraId="11F66C99" w14:textId="45665597" w:rsidR="007E158F" w:rsidRPr="006E40D3" w:rsidRDefault="007E158F" w:rsidP="00152A87">
      <w:pPr>
        <w:numPr>
          <w:ilvl w:val="0"/>
          <w:numId w:val="8"/>
        </w:numPr>
        <w:jc w:val="both"/>
        <w:rPr>
          <w:sz w:val="22"/>
          <w:szCs w:val="22"/>
        </w:rPr>
      </w:pPr>
      <w:r w:rsidRPr="006E40D3">
        <w:rPr>
          <w:sz w:val="22"/>
          <w:szCs w:val="22"/>
        </w:rPr>
        <w:t xml:space="preserve">Zamawiający informuje, że regulowanie płatności za wykonywanie przedmiotu zamówienia będzie realizowane z wykorzystaniem mechanizmu podzielonej płatności tzw. </w:t>
      </w:r>
      <w:r w:rsidRPr="006E40D3">
        <w:rPr>
          <w:b/>
          <w:sz w:val="22"/>
          <w:szCs w:val="22"/>
        </w:rPr>
        <w:t>split payment.</w:t>
      </w:r>
    </w:p>
    <w:p w14:paraId="35B0F6AF" w14:textId="77777777" w:rsidR="006F4719" w:rsidRPr="006E40D3" w:rsidRDefault="006F4719" w:rsidP="00226875">
      <w:pPr>
        <w:widowControl/>
        <w:suppressAutoHyphens w:val="0"/>
        <w:rPr>
          <w:b/>
          <w:sz w:val="22"/>
          <w:szCs w:val="22"/>
        </w:rPr>
      </w:pPr>
    </w:p>
    <w:p w14:paraId="60F46DE4" w14:textId="77777777" w:rsidR="00565200" w:rsidRPr="006E40D3" w:rsidRDefault="00565200" w:rsidP="00226875">
      <w:pPr>
        <w:widowControl/>
        <w:suppressAutoHyphens w:val="0"/>
        <w:rPr>
          <w:b/>
          <w:bCs/>
          <w:sz w:val="22"/>
          <w:szCs w:val="22"/>
        </w:rPr>
      </w:pPr>
      <w:r w:rsidRPr="006E40D3">
        <w:rPr>
          <w:b/>
          <w:sz w:val="22"/>
          <w:szCs w:val="22"/>
        </w:rPr>
        <w:t>X</w:t>
      </w:r>
      <w:r w:rsidR="00E82490" w:rsidRPr="006E40D3">
        <w:rPr>
          <w:b/>
          <w:sz w:val="22"/>
          <w:szCs w:val="22"/>
        </w:rPr>
        <w:t>VIII</w:t>
      </w:r>
      <w:r w:rsidRPr="006E40D3">
        <w:rPr>
          <w:b/>
          <w:sz w:val="22"/>
          <w:szCs w:val="22"/>
        </w:rPr>
        <w:t xml:space="preserve">. </w:t>
      </w:r>
      <w:r w:rsidRPr="006E40D3">
        <w:rPr>
          <w:b/>
          <w:bCs/>
          <w:sz w:val="22"/>
          <w:szCs w:val="22"/>
        </w:rPr>
        <w:t xml:space="preserve">OPIS KRYTERIÓW </w:t>
      </w:r>
      <w:r w:rsidR="00A90EA1" w:rsidRPr="006E40D3">
        <w:rPr>
          <w:b/>
          <w:bCs/>
          <w:sz w:val="22"/>
          <w:szCs w:val="22"/>
        </w:rPr>
        <w:t xml:space="preserve">OCENY OFERT </w:t>
      </w:r>
      <w:r w:rsidRPr="006E40D3">
        <w:rPr>
          <w:b/>
          <w:bCs/>
          <w:sz w:val="22"/>
          <w:szCs w:val="22"/>
        </w:rPr>
        <w:t xml:space="preserve">Z PODANIEM ICH WAG I SPOSOBU OCENY OFERT: </w:t>
      </w:r>
    </w:p>
    <w:p w14:paraId="1C28A743" w14:textId="77777777" w:rsidR="0014133F" w:rsidRPr="006E40D3" w:rsidRDefault="0014133F" w:rsidP="00226875">
      <w:pPr>
        <w:pStyle w:val="Tekstpodstawowy211"/>
        <w:rPr>
          <w:rFonts w:ascii="Times New Roman" w:hAnsi="Times New Roman" w:cs="Times New Roman"/>
          <w:sz w:val="22"/>
          <w:szCs w:val="22"/>
        </w:rPr>
      </w:pPr>
    </w:p>
    <w:p w14:paraId="5EA56A3D" w14:textId="77777777" w:rsidR="003B45C0" w:rsidRPr="006E40D3" w:rsidRDefault="003B45C0" w:rsidP="00226875">
      <w:pPr>
        <w:pStyle w:val="Tekstpodstawowy211"/>
        <w:rPr>
          <w:rFonts w:ascii="Times New Roman" w:hAnsi="Times New Roman" w:cs="Times New Roman"/>
          <w:sz w:val="22"/>
          <w:szCs w:val="22"/>
        </w:rPr>
      </w:pPr>
      <w:r w:rsidRPr="006E40D3">
        <w:rPr>
          <w:rFonts w:ascii="Times New Roman" w:hAnsi="Times New Roman" w:cs="Times New Roman"/>
          <w:sz w:val="22"/>
          <w:szCs w:val="22"/>
        </w:rPr>
        <w:t xml:space="preserve">Zamawiający dokona oceny ofert na podstawie poniższych kryteriów: </w:t>
      </w:r>
    </w:p>
    <w:p w14:paraId="0AE98925" w14:textId="77777777" w:rsidR="003B45C0" w:rsidRPr="006E40D3" w:rsidRDefault="003B45C0" w:rsidP="00226875">
      <w:pPr>
        <w:widowControl/>
        <w:suppressAutoHyphens w:val="0"/>
        <w:rPr>
          <w:b/>
          <w:bCs/>
          <w:sz w:val="22"/>
          <w:szCs w:val="22"/>
        </w:rPr>
      </w:pPr>
    </w:p>
    <w:tbl>
      <w:tblPr>
        <w:tblpPr w:leftFromText="141" w:rightFromText="141" w:vertAnchor="text" w:horzAnchor="margin" w:tblpY="-22"/>
        <w:tblW w:w="9639" w:type="dxa"/>
        <w:tblLayout w:type="fixed"/>
        <w:tblCellMar>
          <w:left w:w="0" w:type="dxa"/>
          <w:right w:w="0" w:type="dxa"/>
        </w:tblCellMar>
        <w:tblLook w:val="0000" w:firstRow="0" w:lastRow="0" w:firstColumn="0" w:lastColumn="0" w:noHBand="0" w:noVBand="0"/>
      </w:tblPr>
      <w:tblGrid>
        <w:gridCol w:w="714"/>
        <w:gridCol w:w="4111"/>
        <w:gridCol w:w="1559"/>
        <w:gridCol w:w="3255"/>
      </w:tblGrid>
      <w:tr w:rsidR="006E40D3" w:rsidRPr="006E40D3" w14:paraId="72435796" w14:textId="77777777" w:rsidTr="00406D41">
        <w:trPr>
          <w:trHeight w:val="555"/>
        </w:trPr>
        <w:tc>
          <w:tcPr>
            <w:tcW w:w="714" w:type="dxa"/>
            <w:tcBorders>
              <w:top w:val="single" w:sz="4" w:space="0" w:color="000000"/>
              <w:left w:val="single" w:sz="4" w:space="0" w:color="000000"/>
              <w:bottom w:val="single" w:sz="4" w:space="0" w:color="auto"/>
            </w:tcBorders>
            <w:vAlign w:val="center"/>
          </w:tcPr>
          <w:p w14:paraId="3C3F01E5" w14:textId="77777777" w:rsidR="003B45C0" w:rsidRPr="006E40D3" w:rsidRDefault="003B45C0" w:rsidP="00226875">
            <w:pPr>
              <w:snapToGrid w:val="0"/>
              <w:rPr>
                <w:b/>
                <w:bCs/>
                <w:sz w:val="22"/>
                <w:szCs w:val="22"/>
              </w:rPr>
            </w:pPr>
            <w:r w:rsidRPr="006E40D3">
              <w:rPr>
                <w:b/>
                <w:bCs/>
                <w:sz w:val="22"/>
                <w:szCs w:val="22"/>
              </w:rPr>
              <w:t xml:space="preserve">   Lp </w:t>
            </w:r>
          </w:p>
        </w:tc>
        <w:tc>
          <w:tcPr>
            <w:tcW w:w="4111" w:type="dxa"/>
            <w:tcBorders>
              <w:top w:val="single" w:sz="4" w:space="0" w:color="000000"/>
              <w:left w:val="single" w:sz="4" w:space="0" w:color="000000"/>
              <w:bottom w:val="single" w:sz="4" w:space="0" w:color="auto"/>
            </w:tcBorders>
            <w:vAlign w:val="center"/>
          </w:tcPr>
          <w:p w14:paraId="58388389" w14:textId="77777777" w:rsidR="003B45C0" w:rsidRPr="006E40D3" w:rsidRDefault="003B45C0" w:rsidP="00226875">
            <w:pPr>
              <w:snapToGrid w:val="0"/>
              <w:ind w:left="426"/>
              <w:jc w:val="center"/>
              <w:rPr>
                <w:b/>
                <w:bCs/>
                <w:sz w:val="22"/>
                <w:szCs w:val="22"/>
              </w:rPr>
            </w:pPr>
            <w:r w:rsidRPr="006E40D3">
              <w:rPr>
                <w:b/>
                <w:bCs/>
                <w:sz w:val="22"/>
                <w:szCs w:val="22"/>
              </w:rPr>
              <w:t xml:space="preserve">Nazwa kryterium </w:t>
            </w:r>
          </w:p>
        </w:tc>
        <w:tc>
          <w:tcPr>
            <w:tcW w:w="1559" w:type="dxa"/>
            <w:tcBorders>
              <w:top w:val="single" w:sz="4" w:space="0" w:color="000000"/>
              <w:left w:val="single" w:sz="4" w:space="0" w:color="000000"/>
              <w:bottom w:val="single" w:sz="4" w:space="0" w:color="auto"/>
            </w:tcBorders>
            <w:vAlign w:val="center"/>
          </w:tcPr>
          <w:p w14:paraId="0B1AF457" w14:textId="77777777" w:rsidR="003B45C0" w:rsidRPr="006E40D3" w:rsidRDefault="003B45C0" w:rsidP="00226875">
            <w:pPr>
              <w:snapToGrid w:val="0"/>
              <w:ind w:left="426"/>
              <w:jc w:val="center"/>
              <w:rPr>
                <w:b/>
                <w:bCs/>
                <w:sz w:val="22"/>
                <w:szCs w:val="22"/>
              </w:rPr>
            </w:pPr>
            <w:r w:rsidRPr="006E40D3">
              <w:rPr>
                <w:b/>
                <w:bCs/>
                <w:sz w:val="22"/>
                <w:szCs w:val="22"/>
              </w:rPr>
              <w:t>Waga w %</w:t>
            </w:r>
          </w:p>
        </w:tc>
        <w:tc>
          <w:tcPr>
            <w:tcW w:w="3255" w:type="dxa"/>
            <w:tcBorders>
              <w:top w:val="single" w:sz="4" w:space="0" w:color="000000"/>
              <w:left w:val="single" w:sz="4" w:space="0" w:color="000000"/>
              <w:bottom w:val="single" w:sz="4" w:space="0" w:color="auto"/>
              <w:right w:val="single" w:sz="4" w:space="0" w:color="auto"/>
            </w:tcBorders>
            <w:vAlign w:val="center"/>
          </w:tcPr>
          <w:p w14:paraId="241C71B8" w14:textId="77777777" w:rsidR="003B45C0" w:rsidRPr="006E40D3" w:rsidRDefault="003B45C0" w:rsidP="00226875">
            <w:pPr>
              <w:snapToGrid w:val="0"/>
              <w:ind w:left="426"/>
              <w:jc w:val="center"/>
              <w:rPr>
                <w:b/>
                <w:bCs/>
                <w:sz w:val="22"/>
                <w:szCs w:val="22"/>
              </w:rPr>
            </w:pPr>
            <w:r w:rsidRPr="006E40D3">
              <w:rPr>
                <w:b/>
                <w:bCs/>
                <w:sz w:val="22"/>
                <w:szCs w:val="22"/>
              </w:rPr>
              <w:t>Sposób oceny</w:t>
            </w:r>
          </w:p>
        </w:tc>
      </w:tr>
      <w:tr w:rsidR="006E40D3" w:rsidRPr="006E40D3" w14:paraId="2CAD85DD" w14:textId="77777777" w:rsidTr="00406D41">
        <w:trPr>
          <w:trHeight w:val="284"/>
        </w:trPr>
        <w:tc>
          <w:tcPr>
            <w:tcW w:w="714" w:type="dxa"/>
            <w:tcBorders>
              <w:top w:val="single" w:sz="4" w:space="0" w:color="auto"/>
              <w:left w:val="single" w:sz="4" w:space="0" w:color="auto"/>
              <w:bottom w:val="single" w:sz="4" w:space="0" w:color="auto"/>
              <w:right w:val="single" w:sz="4" w:space="0" w:color="auto"/>
            </w:tcBorders>
            <w:vAlign w:val="center"/>
          </w:tcPr>
          <w:p w14:paraId="1C841B18" w14:textId="77777777" w:rsidR="003B45C0" w:rsidRPr="006E40D3" w:rsidRDefault="003B45C0" w:rsidP="00226875">
            <w:pPr>
              <w:snapToGrid w:val="0"/>
              <w:rPr>
                <w:sz w:val="22"/>
                <w:szCs w:val="22"/>
              </w:rPr>
            </w:pPr>
            <w:r w:rsidRPr="006E40D3">
              <w:rPr>
                <w:sz w:val="22"/>
                <w:szCs w:val="22"/>
              </w:rPr>
              <w:t xml:space="preserve">    1</w:t>
            </w:r>
          </w:p>
        </w:tc>
        <w:tc>
          <w:tcPr>
            <w:tcW w:w="4111" w:type="dxa"/>
            <w:tcBorders>
              <w:top w:val="single" w:sz="4" w:space="0" w:color="auto"/>
              <w:left w:val="single" w:sz="4" w:space="0" w:color="auto"/>
              <w:bottom w:val="single" w:sz="4" w:space="0" w:color="auto"/>
              <w:right w:val="single" w:sz="4" w:space="0" w:color="auto"/>
            </w:tcBorders>
            <w:vAlign w:val="center"/>
          </w:tcPr>
          <w:p w14:paraId="1310161A" w14:textId="77777777" w:rsidR="003B45C0" w:rsidRPr="006E40D3" w:rsidRDefault="003B45C0" w:rsidP="00226875">
            <w:pPr>
              <w:snapToGrid w:val="0"/>
              <w:ind w:left="426"/>
              <w:jc w:val="center"/>
              <w:rPr>
                <w:sz w:val="22"/>
                <w:szCs w:val="22"/>
              </w:rPr>
            </w:pPr>
            <w:r w:rsidRPr="006E40D3">
              <w:rPr>
                <w:sz w:val="22"/>
                <w:szCs w:val="22"/>
              </w:rPr>
              <w:t>Cena (C)</w:t>
            </w:r>
          </w:p>
        </w:tc>
        <w:tc>
          <w:tcPr>
            <w:tcW w:w="1559" w:type="dxa"/>
            <w:tcBorders>
              <w:top w:val="single" w:sz="4" w:space="0" w:color="auto"/>
              <w:left w:val="single" w:sz="4" w:space="0" w:color="auto"/>
              <w:bottom w:val="single" w:sz="4" w:space="0" w:color="auto"/>
              <w:right w:val="single" w:sz="4" w:space="0" w:color="auto"/>
            </w:tcBorders>
            <w:vAlign w:val="center"/>
          </w:tcPr>
          <w:p w14:paraId="6B2CA7A1" w14:textId="77777777" w:rsidR="003B45C0" w:rsidRPr="006E40D3" w:rsidRDefault="003B45C0" w:rsidP="00226875">
            <w:pPr>
              <w:snapToGrid w:val="0"/>
              <w:ind w:left="426"/>
              <w:jc w:val="center"/>
              <w:rPr>
                <w:sz w:val="22"/>
                <w:szCs w:val="22"/>
              </w:rPr>
            </w:pPr>
            <w:r w:rsidRPr="006E40D3">
              <w:rPr>
                <w:sz w:val="22"/>
                <w:szCs w:val="22"/>
              </w:rPr>
              <w:t>60%</w:t>
            </w:r>
          </w:p>
        </w:tc>
        <w:tc>
          <w:tcPr>
            <w:tcW w:w="3255" w:type="dxa"/>
            <w:tcBorders>
              <w:top w:val="single" w:sz="4" w:space="0" w:color="auto"/>
              <w:left w:val="single" w:sz="4" w:space="0" w:color="auto"/>
              <w:bottom w:val="single" w:sz="4" w:space="0" w:color="auto"/>
              <w:right w:val="single" w:sz="4" w:space="0" w:color="auto"/>
            </w:tcBorders>
            <w:vAlign w:val="center"/>
          </w:tcPr>
          <w:p w14:paraId="2B27B091" w14:textId="77777777" w:rsidR="003B45C0" w:rsidRPr="006E40D3" w:rsidRDefault="003B45C0" w:rsidP="00226875">
            <w:pPr>
              <w:snapToGrid w:val="0"/>
              <w:ind w:left="426"/>
              <w:jc w:val="center"/>
              <w:rPr>
                <w:sz w:val="22"/>
                <w:szCs w:val="22"/>
              </w:rPr>
            </w:pPr>
            <w:r w:rsidRPr="006E40D3">
              <w:rPr>
                <w:sz w:val="22"/>
                <w:szCs w:val="22"/>
              </w:rPr>
              <w:t xml:space="preserve">Wg wzoru </w:t>
            </w:r>
          </w:p>
        </w:tc>
      </w:tr>
      <w:tr w:rsidR="006E40D3" w:rsidRPr="006E40D3" w14:paraId="54394786" w14:textId="77777777" w:rsidTr="00406D41">
        <w:trPr>
          <w:trHeight w:val="364"/>
        </w:trPr>
        <w:tc>
          <w:tcPr>
            <w:tcW w:w="714" w:type="dxa"/>
            <w:tcBorders>
              <w:top w:val="single" w:sz="4" w:space="0" w:color="auto"/>
              <w:left w:val="single" w:sz="4" w:space="0" w:color="auto"/>
              <w:bottom w:val="single" w:sz="4" w:space="0" w:color="auto"/>
              <w:right w:val="single" w:sz="4" w:space="0" w:color="auto"/>
            </w:tcBorders>
            <w:vAlign w:val="center"/>
          </w:tcPr>
          <w:p w14:paraId="17F54B4D" w14:textId="77777777" w:rsidR="003B45C0" w:rsidRPr="006E40D3" w:rsidRDefault="003B45C0" w:rsidP="00226875">
            <w:pPr>
              <w:snapToGrid w:val="0"/>
              <w:jc w:val="center"/>
              <w:rPr>
                <w:sz w:val="22"/>
                <w:szCs w:val="22"/>
              </w:rPr>
            </w:pPr>
            <w:r w:rsidRPr="006E40D3">
              <w:rPr>
                <w:sz w:val="22"/>
                <w:szCs w:val="22"/>
              </w:rPr>
              <w:t>2</w:t>
            </w:r>
          </w:p>
        </w:tc>
        <w:tc>
          <w:tcPr>
            <w:tcW w:w="4111" w:type="dxa"/>
            <w:tcBorders>
              <w:top w:val="single" w:sz="4" w:space="0" w:color="auto"/>
              <w:left w:val="single" w:sz="4" w:space="0" w:color="auto"/>
              <w:bottom w:val="single" w:sz="4" w:space="0" w:color="auto"/>
              <w:right w:val="single" w:sz="4" w:space="0" w:color="auto"/>
            </w:tcBorders>
            <w:vAlign w:val="center"/>
          </w:tcPr>
          <w:p w14:paraId="38567E8C" w14:textId="77777777" w:rsidR="003B45C0" w:rsidRPr="006E40D3" w:rsidRDefault="00A37C88" w:rsidP="00226875">
            <w:pPr>
              <w:snapToGrid w:val="0"/>
              <w:ind w:left="426"/>
              <w:jc w:val="center"/>
              <w:rPr>
                <w:sz w:val="22"/>
                <w:szCs w:val="22"/>
              </w:rPr>
            </w:pPr>
            <w:r w:rsidRPr="006E40D3">
              <w:rPr>
                <w:sz w:val="22"/>
                <w:szCs w:val="22"/>
              </w:rPr>
              <w:t>Gwarancja</w:t>
            </w:r>
            <w:r w:rsidR="00AC70B6" w:rsidRPr="006E40D3">
              <w:rPr>
                <w:sz w:val="22"/>
                <w:szCs w:val="22"/>
              </w:rPr>
              <w:t xml:space="preserve"> </w:t>
            </w:r>
            <w:r w:rsidR="003B45C0" w:rsidRPr="006E40D3">
              <w:rPr>
                <w:sz w:val="22"/>
                <w:szCs w:val="22"/>
              </w:rPr>
              <w:t>(G)</w:t>
            </w:r>
          </w:p>
        </w:tc>
        <w:tc>
          <w:tcPr>
            <w:tcW w:w="1559" w:type="dxa"/>
            <w:tcBorders>
              <w:top w:val="single" w:sz="4" w:space="0" w:color="auto"/>
              <w:left w:val="single" w:sz="4" w:space="0" w:color="auto"/>
              <w:bottom w:val="single" w:sz="4" w:space="0" w:color="auto"/>
              <w:right w:val="single" w:sz="4" w:space="0" w:color="auto"/>
            </w:tcBorders>
            <w:vAlign w:val="center"/>
          </w:tcPr>
          <w:p w14:paraId="694195D3" w14:textId="77777777" w:rsidR="003B45C0" w:rsidRPr="006E40D3" w:rsidRDefault="003B45C0" w:rsidP="00226875">
            <w:pPr>
              <w:snapToGrid w:val="0"/>
              <w:ind w:left="426"/>
              <w:jc w:val="center"/>
              <w:rPr>
                <w:sz w:val="22"/>
                <w:szCs w:val="22"/>
              </w:rPr>
            </w:pPr>
            <w:r w:rsidRPr="006E40D3">
              <w:rPr>
                <w:sz w:val="22"/>
                <w:szCs w:val="22"/>
              </w:rPr>
              <w:t>40%</w:t>
            </w:r>
          </w:p>
        </w:tc>
        <w:tc>
          <w:tcPr>
            <w:tcW w:w="3255" w:type="dxa"/>
            <w:tcBorders>
              <w:top w:val="single" w:sz="4" w:space="0" w:color="auto"/>
              <w:left w:val="single" w:sz="4" w:space="0" w:color="auto"/>
              <w:bottom w:val="single" w:sz="4" w:space="0" w:color="auto"/>
              <w:right w:val="single" w:sz="4" w:space="0" w:color="auto"/>
            </w:tcBorders>
            <w:vAlign w:val="center"/>
          </w:tcPr>
          <w:p w14:paraId="141DBF1C" w14:textId="77777777" w:rsidR="003B45C0" w:rsidRPr="006E40D3" w:rsidRDefault="003B45C0" w:rsidP="00226875">
            <w:pPr>
              <w:snapToGrid w:val="0"/>
              <w:ind w:left="426"/>
              <w:jc w:val="center"/>
              <w:rPr>
                <w:sz w:val="22"/>
                <w:szCs w:val="22"/>
              </w:rPr>
            </w:pPr>
            <w:r w:rsidRPr="006E40D3">
              <w:rPr>
                <w:sz w:val="22"/>
                <w:szCs w:val="22"/>
              </w:rPr>
              <w:t>Wg wzoru</w:t>
            </w:r>
          </w:p>
        </w:tc>
      </w:tr>
    </w:tbl>
    <w:p w14:paraId="3479BBEB" w14:textId="77777777" w:rsidR="003B45C0" w:rsidRPr="006E40D3" w:rsidRDefault="003B45C0" w:rsidP="00226875">
      <w:pPr>
        <w:widowControl/>
        <w:suppressAutoHyphens w:val="0"/>
        <w:rPr>
          <w:b/>
          <w:bCs/>
          <w:sz w:val="22"/>
          <w:szCs w:val="22"/>
        </w:rPr>
      </w:pPr>
      <w:r w:rsidRPr="006E40D3">
        <w:rPr>
          <w:b/>
          <w:bCs/>
          <w:sz w:val="22"/>
          <w:szCs w:val="22"/>
        </w:rPr>
        <w:t>Sposób obliczenia punktów w odniesieniu do danego kryterium</w:t>
      </w:r>
    </w:p>
    <w:p w14:paraId="3D2AF0DA" w14:textId="77777777" w:rsidR="003B45C0" w:rsidRPr="006E40D3" w:rsidRDefault="003B45C0" w:rsidP="00226875">
      <w:pPr>
        <w:rPr>
          <w:b/>
          <w:bCs/>
          <w:sz w:val="22"/>
          <w:szCs w:val="22"/>
        </w:rPr>
      </w:pPr>
    </w:p>
    <w:p w14:paraId="3366A3CD" w14:textId="77777777" w:rsidR="003B45C0" w:rsidRPr="006E40D3" w:rsidRDefault="003B45C0" w:rsidP="00226875">
      <w:pPr>
        <w:pStyle w:val="Akapitzlist2"/>
        <w:ind w:left="0"/>
        <w:jc w:val="both"/>
        <w:rPr>
          <w:bCs/>
          <w:sz w:val="22"/>
          <w:szCs w:val="22"/>
        </w:rPr>
      </w:pPr>
      <w:r w:rsidRPr="006E40D3">
        <w:rPr>
          <w:bCs/>
          <w:sz w:val="22"/>
          <w:szCs w:val="22"/>
        </w:rPr>
        <w:t xml:space="preserve">Kryterium </w:t>
      </w:r>
      <w:r w:rsidRPr="006E40D3">
        <w:rPr>
          <w:b/>
          <w:bCs/>
          <w:sz w:val="22"/>
          <w:szCs w:val="22"/>
        </w:rPr>
        <w:t>Cena</w:t>
      </w:r>
      <w:r w:rsidRPr="006E40D3">
        <w:rPr>
          <w:b/>
          <w:bCs/>
          <w:sz w:val="22"/>
          <w:szCs w:val="22"/>
          <w:lang w:val="pl-PL"/>
        </w:rPr>
        <w:t xml:space="preserve"> (C)</w:t>
      </w:r>
      <w:r w:rsidRPr="006E40D3">
        <w:rPr>
          <w:bCs/>
          <w:sz w:val="22"/>
          <w:szCs w:val="22"/>
        </w:rPr>
        <w:t>:</w:t>
      </w:r>
    </w:p>
    <w:p w14:paraId="03A6C9B1" w14:textId="77777777" w:rsidR="003B45C0" w:rsidRPr="006E40D3" w:rsidRDefault="003B45C0" w:rsidP="00226875">
      <w:pPr>
        <w:jc w:val="both"/>
        <w:rPr>
          <w:sz w:val="22"/>
          <w:szCs w:val="22"/>
        </w:rPr>
      </w:pPr>
      <w:r w:rsidRPr="006E40D3">
        <w:rPr>
          <w:sz w:val="22"/>
          <w:szCs w:val="22"/>
        </w:rPr>
        <w:t>C</w:t>
      </w:r>
      <w:r w:rsidRPr="006E40D3">
        <w:rPr>
          <w:sz w:val="22"/>
          <w:szCs w:val="22"/>
          <w:vertAlign w:val="subscript"/>
        </w:rPr>
        <w:t xml:space="preserve"> </w:t>
      </w:r>
      <w:r w:rsidRPr="006E40D3">
        <w:rPr>
          <w:sz w:val="22"/>
          <w:szCs w:val="22"/>
        </w:rPr>
        <w:t>= (cena ofertowa minimalna / cena ofertowa badana) x waga kryterium (60)</w:t>
      </w:r>
    </w:p>
    <w:p w14:paraId="30943317" w14:textId="77777777" w:rsidR="00F14267" w:rsidRPr="006E40D3" w:rsidRDefault="00F14267" w:rsidP="00226875">
      <w:pPr>
        <w:jc w:val="both"/>
        <w:rPr>
          <w:sz w:val="22"/>
          <w:szCs w:val="22"/>
        </w:rPr>
      </w:pPr>
    </w:p>
    <w:p w14:paraId="4078BE24" w14:textId="77777777" w:rsidR="00F14267" w:rsidRPr="006E40D3" w:rsidRDefault="00F14267" w:rsidP="00226875">
      <w:pPr>
        <w:jc w:val="both"/>
        <w:rPr>
          <w:b/>
          <w:bCs/>
          <w:sz w:val="22"/>
          <w:szCs w:val="22"/>
        </w:rPr>
      </w:pPr>
      <w:r w:rsidRPr="006E40D3">
        <w:rPr>
          <w:sz w:val="22"/>
          <w:szCs w:val="22"/>
        </w:rPr>
        <w:t xml:space="preserve">Kryterium </w:t>
      </w:r>
      <w:r w:rsidR="00A37C88" w:rsidRPr="006E40D3">
        <w:rPr>
          <w:b/>
          <w:bCs/>
          <w:sz w:val="22"/>
          <w:szCs w:val="22"/>
        </w:rPr>
        <w:t>Gwarancja</w:t>
      </w:r>
      <w:r w:rsidR="0026688B" w:rsidRPr="006E40D3">
        <w:rPr>
          <w:b/>
          <w:bCs/>
          <w:sz w:val="22"/>
          <w:szCs w:val="22"/>
        </w:rPr>
        <w:t xml:space="preserve"> (G):</w:t>
      </w:r>
    </w:p>
    <w:p w14:paraId="73233B2C" w14:textId="77777777" w:rsidR="00A37C88" w:rsidRPr="006E40D3" w:rsidRDefault="00A37C88" w:rsidP="00226875">
      <w:pPr>
        <w:jc w:val="both"/>
        <w:rPr>
          <w:sz w:val="22"/>
          <w:szCs w:val="22"/>
        </w:rPr>
      </w:pPr>
      <w:r w:rsidRPr="006E40D3">
        <w:rPr>
          <w:sz w:val="22"/>
          <w:szCs w:val="22"/>
        </w:rPr>
        <w:t>Sposób przyznania punktów:</w:t>
      </w:r>
    </w:p>
    <w:p w14:paraId="29A20DDB" w14:textId="77777777" w:rsidR="00381721" w:rsidRPr="006E40D3" w:rsidRDefault="00381721" w:rsidP="00226875">
      <w:pPr>
        <w:jc w:val="both"/>
        <w:rPr>
          <w:sz w:val="22"/>
          <w:szCs w:val="22"/>
        </w:rPr>
      </w:pPr>
      <w:r w:rsidRPr="006E40D3">
        <w:rPr>
          <w:sz w:val="22"/>
          <w:szCs w:val="22"/>
        </w:rPr>
        <w:t xml:space="preserve">12 mc. gwarancji – 0 pkt. </w:t>
      </w:r>
    </w:p>
    <w:p w14:paraId="48FA6299" w14:textId="77777777" w:rsidR="00381721" w:rsidRPr="006E40D3" w:rsidRDefault="00381721" w:rsidP="00226875">
      <w:pPr>
        <w:jc w:val="both"/>
        <w:rPr>
          <w:sz w:val="22"/>
          <w:szCs w:val="22"/>
        </w:rPr>
      </w:pPr>
      <w:r w:rsidRPr="006E40D3">
        <w:rPr>
          <w:sz w:val="22"/>
          <w:szCs w:val="22"/>
        </w:rPr>
        <w:t xml:space="preserve">24 mc. gwarancji – 20 pkt. </w:t>
      </w:r>
    </w:p>
    <w:p w14:paraId="48A571D5" w14:textId="77777777" w:rsidR="00381721" w:rsidRPr="006E40D3" w:rsidRDefault="00381721" w:rsidP="00226875">
      <w:pPr>
        <w:jc w:val="both"/>
        <w:rPr>
          <w:sz w:val="22"/>
          <w:szCs w:val="22"/>
        </w:rPr>
      </w:pPr>
      <w:r w:rsidRPr="006E40D3">
        <w:rPr>
          <w:sz w:val="22"/>
          <w:szCs w:val="22"/>
        </w:rPr>
        <w:t xml:space="preserve">36 mc. gwarancji – 40 pkt. </w:t>
      </w:r>
    </w:p>
    <w:p w14:paraId="0E0CC196" w14:textId="77777777" w:rsidR="00694F85" w:rsidRPr="006E40D3" w:rsidRDefault="00694F85" w:rsidP="00226875">
      <w:pPr>
        <w:jc w:val="both"/>
        <w:rPr>
          <w:sz w:val="22"/>
          <w:szCs w:val="22"/>
        </w:rPr>
      </w:pPr>
    </w:p>
    <w:p w14:paraId="1A6B5CBB" w14:textId="77777777" w:rsidR="00694F85" w:rsidRPr="006E40D3" w:rsidRDefault="00694F85" w:rsidP="00226875">
      <w:pPr>
        <w:rPr>
          <w:b/>
          <w:bCs/>
          <w:sz w:val="22"/>
          <w:szCs w:val="22"/>
        </w:rPr>
      </w:pPr>
      <w:r w:rsidRPr="006E40D3">
        <w:rPr>
          <w:b/>
          <w:bCs/>
          <w:sz w:val="22"/>
          <w:szCs w:val="22"/>
        </w:rPr>
        <w:t>Zasady wyboru oferty i udzielenia zamówienia:</w:t>
      </w:r>
    </w:p>
    <w:p w14:paraId="23D11F1E" w14:textId="77777777" w:rsidR="00694F85" w:rsidRPr="006E40D3" w:rsidRDefault="00694F85" w:rsidP="00226875">
      <w:pPr>
        <w:pStyle w:val="Stopka"/>
        <w:widowControl/>
        <w:tabs>
          <w:tab w:val="clear" w:pos="4536"/>
          <w:tab w:val="clear" w:pos="9072"/>
        </w:tabs>
        <w:jc w:val="both"/>
        <w:rPr>
          <w:sz w:val="22"/>
          <w:szCs w:val="22"/>
        </w:rPr>
      </w:pPr>
      <w:r w:rsidRPr="006E40D3">
        <w:rPr>
          <w:sz w:val="22"/>
          <w:szCs w:val="22"/>
        </w:rPr>
        <w:lastRenderedPageBreak/>
        <w:t xml:space="preserve">Zamawiający udzieli zamówienia wykonawcy, którego oferta odpowiada wszystkim wymaganiom określonym w ustawie Pzp i niniejszej SWZ oraz uzyska najwyższą liczbę punktów </w:t>
      </w:r>
      <w:r w:rsidR="0026688B" w:rsidRPr="006E40D3">
        <w:rPr>
          <w:sz w:val="22"/>
          <w:szCs w:val="22"/>
        </w:rPr>
        <w:t xml:space="preserve">uzyskaną w obydwu kryteriach. Nie wpisanie żadnej wartości spowoduje uznanie, że wykonawca oferuje </w:t>
      </w:r>
      <w:r w:rsidR="00381721" w:rsidRPr="006E40D3">
        <w:rPr>
          <w:sz w:val="22"/>
          <w:szCs w:val="22"/>
        </w:rPr>
        <w:t>12</w:t>
      </w:r>
      <w:r w:rsidR="0026688B" w:rsidRPr="006E40D3">
        <w:rPr>
          <w:sz w:val="22"/>
          <w:szCs w:val="22"/>
        </w:rPr>
        <w:t xml:space="preserve"> mc. gwarancji. Oferty z gwarancją poniżej </w:t>
      </w:r>
      <w:r w:rsidR="00381721" w:rsidRPr="006E40D3">
        <w:rPr>
          <w:sz w:val="22"/>
          <w:szCs w:val="22"/>
        </w:rPr>
        <w:t>12</w:t>
      </w:r>
      <w:r w:rsidR="0026688B" w:rsidRPr="006E40D3">
        <w:rPr>
          <w:sz w:val="22"/>
          <w:szCs w:val="22"/>
        </w:rPr>
        <w:t xml:space="preserve"> miesięcy zostaną odrzucona jako niezgodne z warunkami zamówienia.</w:t>
      </w:r>
      <w:r w:rsidRPr="006E40D3">
        <w:rPr>
          <w:sz w:val="22"/>
          <w:szCs w:val="22"/>
        </w:rPr>
        <w:t xml:space="preserve"> </w:t>
      </w:r>
      <w:r w:rsidR="008C6142" w:rsidRPr="006E40D3">
        <w:rPr>
          <w:sz w:val="22"/>
          <w:szCs w:val="22"/>
        </w:rPr>
        <w:t xml:space="preserve">Nie przewiduje się dodatkowej punktacji za zaoferowania gwarancji dłuższej niż </w:t>
      </w:r>
      <w:r w:rsidR="00EC5D3C" w:rsidRPr="006E40D3">
        <w:rPr>
          <w:sz w:val="22"/>
          <w:szCs w:val="22"/>
        </w:rPr>
        <w:t>36</w:t>
      </w:r>
      <w:r w:rsidR="008C6142" w:rsidRPr="006E40D3">
        <w:rPr>
          <w:sz w:val="22"/>
          <w:szCs w:val="22"/>
        </w:rPr>
        <w:t xml:space="preserve"> miesięcy.</w:t>
      </w:r>
    </w:p>
    <w:p w14:paraId="28A389AE" w14:textId="77777777" w:rsidR="00062273" w:rsidRPr="006E40D3" w:rsidRDefault="00062273" w:rsidP="00226875">
      <w:pPr>
        <w:rPr>
          <w:b/>
          <w:bCs/>
          <w:sz w:val="22"/>
          <w:szCs w:val="22"/>
        </w:rPr>
      </w:pPr>
    </w:p>
    <w:p w14:paraId="24E5B280" w14:textId="77777777" w:rsidR="00C33D50" w:rsidRPr="006E40D3" w:rsidRDefault="00C33D50" w:rsidP="00226875">
      <w:pPr>
        <w:rPr>
          <w:b/>
          <w:bCs/>
          <w:sz w:val="22"/>
          <w:szCs w:val="22"/>
        </w:rPr>
      </w:pPr>
      <w:r w:rsidRPr="006E40D3">
        <w:rPr>
          <w:b/>
          <w:bCs/>
          <w:sz w:val="22"/>
          <w:szCs w:val="22"/>
        </w:rPr>
        <w:t>Zasady wyboru oferty i udzielenia zamówienia:</w:t>
      </w:r>
    </w:p>
    <w:p w14:paraId="1AFDAD9F" w14:textId="77777777" w:rsidR="00C33D50" w:rsidRPr="006E40D3" w:rsidRDefault="00C33D50" w:rsidP="00226875">
      <w:pPr>
        <w:pStyle w:val="Stopka"/>
        <w:widowControl/>
        <w:tabs>
          <w:tab w:val="clear" w:pos="4536"/>
          <w:tab w:val="clear" w:pos="9072"/>
        </w:tabs>
        <w:jc w:val="both"/>
        <w:rPr>
          <w:sz w:val="22"/>
          <w:szCs w:val="22"/>
        </w:rPr>
      </w:pPr>
      <w:r w:rsidRPr="006E40D3">
        <w:rPr>
          <w:sz w:val="22"/>
          <w:szCs w:val="22"/>
        </w:rPr>
        <w:t xml:space="preserve">Zamawiający udzieli zamówienia </w:t>
      </w:r>
      <w:r w:rsidR="00F728CF" w:rsidRPr="006E40D3">
        <w:rPr>
          <w:sz w:val="22"/>
          <w:szCs w:val="22"/>
        </w:rPr>
        <w:t>wykonawcy</w:t>
      </w:r>
      <w:r w:rsidRPr="006E40D3">
        <w:rPr>
          <w:sz w:val="22"/>
          <w:szCs w:val="22"/>
        </w:rPr>
        <w:t>, którego oferta odpowiada wszystkim wymaganiom określonym w ustawie Pzp i niniejszej SWZ oraz uzyska najwyższą liczbę punktów obliczoną według powyższ</w:t>
      </w:r>
      <w:r w:rsidR="00F728CF" w:rsidRPr="006E40D3">
        <w:rPr>
          <w:sz w:val="22"/>
          <w:szCs w:val="22"/>
          <w:lang w:val="pl-PL"/>
        </w:rPr>
        <w:t>ego</w:t>
      </w:r>
      <w:r w:rsidRPr="006E40D3">
        <w:rPr>
          <w:sz w:val="22"/>
          <w:szCs w:val="22"/>
        </w:rPr>
        <w:t xml:space="preserve"> wzor</w:t>
      </w:r>
      <w:r w:rsidR="00F728CF" w:rsidRPr="006E40D3">
        <w:rPr>
          <w:sz w:val="22"/>
          <w:szCs w:val="22"/>
          <w:lang w:val="pl-PL"/>
        </w:rPr>
        <w:t>u</w:t>
      </w:r>
      <w:r w:rsidRPr="006E40D3">
        <w:rPr>
          <w:sz w:val="22"/>
          <w:szCs w:val="22"/>
        </w:rPr>
        <w:t xml:space="preserve">. </w:t>
      </w:r>
    </w:p>
    <w:p w14:paraId="10FA6D6E" w14:textId="77777777" w:rsidR="002F2AEC" w:rsidRPr="006E40D3" w:rsidRDefault="002F2AEC" w:rsidP="00226875">
      <w:pPr>
        <w:pStyle w:val="Stopka"/>
        <w:widowControl/>
        <w:tabs>
          <w:tab w:val="clear" w:pos="4536"/>
          <w:tab w:val="clear" w:pos="9072"/>
        </w:tabs>
        <w:jc w:val="both"/>
        <w:rPr>
          <w:sz w:val="22"/>
          <w:szCs w:val="22"/>
          <w:lang w:val="pl-PL"/>
        </w:rPr>
      </w:pPr>
    </w:p>
    <w:p w14:paraId="7244BF11" w14:textId="77777777" w:rsidR="00565200" w:rsidRPr="006E40D3" w:rsidRDefault="00565200" w:rsidP="00226875">
      <w:pPr>
        <w:tabs>
          <w:tab w:val="left" w:pos="709"/>
          <w:tab w:val="left" w:pos="1260"/>
          <w:tab w:val="left" w:pos="1287"/>
        </w:tabs>
        <w:jc w:val="both"/>
        <w:rPr>
          <w:b/>
          <w:bCs/>
          <w:sz w:val="22"/>
          <w:szCs w:val="22"/>
        </w:rPr>
      </w:pPr>
      <w:r w:rsidRPr="006E40D3">
        <w:rPr>
          <w:b/>
          <w:bCs/>
          <w:sz w:val="22"/>
          <w:szCs w:val="22"/>
        </w:rPr>
        <w:t>X</w:t>
      </w:r>
      <w:r w:rsidR="00E82490" w:rsidRPr="006E40D3">
        <w:rPr>
          <w:b/>
          <w:bCs/>
          <w:sz w:val="22"/>
          <w:szCs w:val="22"/>
        </w:rPr>
        <w:t>IX</w:t>
      </w:r>
      <w:r w:rsidRPr="006E40D3">
        <w:rPr>
          <w:b/>
          <w:bCs/>
          <w:sz w:val="22"/>
          <w:szCs w:val="22"/>
        </w:rPr>
        <w:t xml:space="preserve">. INFORMACJA O FORMALNOŚCIACH, JAKIE POWINNY ZOSTAĆ DOPEŁNIONE PO WYBORZE OFERTY W CELU ZAWARCIA UMOWY </w:t>
      </w:r>
    </w:p>
    <w:p w14:paraId="5262F286" w14:textId="77777777" w:rsidR="00565200" w:rsidRPr="006E40D3" w:rsidRDefault="00565200" w:rsidP="00226875">
      <w:pPr>
        <w:tabs>
          <w:tab w:val="left" w:pos="709"/>
          <w:tab w:val="left" w:pos="1260"/>
          <w:tab w:val="left" w:pos="1287"/>
        </w:tabs>
        <w:jc w:val="both"/>
        <w:rPr>
          <w:sz w:val="22"/>
          <w:szCs w:val="22"/>
        </w:rPr>
      </w:pPr>
    </w:p>
    <w:p w14:paraId="38FEE88E" w14:textId="77777777" w:rsidR="00565200" w:rsidRPr="006E40D3" w:rsidRDefault="00565200" w:rsidP="00226875">
      <w:pPr>
        <w:numPr>
          <w:ilvl w:val="0"/>
          <w:numId w:val="7"/>
        </w:numPr>
        <w:jc w:val="both"/>
        <w:rPr>
          <w:sz w:val="22"/>
          <w:szCs w:val="22"/>
        </w:rPr>
      </w:pPr>
      <w:r w:rsidRPr="006E40D3">
        <w:rPr>
          <w:sz w:val="22"/>
          <w:szCs w:val="22"/>
        </w:rPr>
        <w:t>Zamawiający po dokonaniu wyboru najkorzystniejszej oferty zawiadomi o wy</w:t>
      </w:r>
      <w:r w:rsidR="001608DC" w:rsidRPr="006E40D3">
        <w:rPr>
          <w:sz w:val="22"/>
          <w:szCs w:val="22"/>
        </w:rPr>
        <w:t>nikach postępowania wszystkich w</w:t>
      </w:r>
      <w:r w:rsidRPr="006E40D3">
        <w:rPr>
          <w:sz w:val="22"/>
          <w:szCs w:val="22"/>
        </w:rPr>
        <w:t>ykonawców, którzy złożyli oferty</w:t>
      </w:r>
      <w:r w:rsidR="007E7CA4" w:rsidRPr="006E40D3">
        <w:rPr>
          <w:sz w:val="22"/>
          <w:szCs w:val="22"/>
        </w:rPr>
        <w:t xml:space="preserve"> oraz udostępni wymagane ustawą Pzp informacje na stronie internetowej prowadzonego postępowania</w:t>
      </w:r>
      <w:r w:rsidRPr="006E40D3">
        <w:rPr>
          <w:sz w:val="22"/>
          <w:szCs w:val="22"/>
        </w:rPr>
        <w:t>.</w:t>
      </w:r>
    </w:p>
    <w:p w14:paraId="262C5C50" w14:textId="77777777" w:rsidR="00565200" w:rsidRPr="006E40D3" w:rsidRDefault="00565200" w:rsidP="00226875">
      <w:pPr>
        <w:ind w:left="426"/>
        <w:jc w:val="both"/>
        <w:rPr>
          <w:sz w:val="22"/>
          <w:szCs w:val="22"/>
        </w:rPr>
      </w:pPr>
    </w:p>
    <w:p w14:paraId="0EDE42E8" w14:textId="77777777" w:rsidR="00565200" w:rsidRPr="006E40D3" w:rsidRDefault="00A71D06" w:rsidP="00226875">
      <w:pPr>
        <w:numPr>
          <w:ilvl w:val="0"/>
          <w:numId w:val="7"/>
        </w:numPr>
        <w:jc w:val="both"/>
        <w:rPr>
          <w:sz w:val="22"/>
          <w:szCs w:val="22"/>
        </w:rPr>
      </w:pPr>
      <w:r w:rsidRPr="006E40D3">
        <w:rPr>
          <w:sz w:val="22"/>
          <w:szCs w:val="22"/>
        </w:rPr>
        <w:t>Zamawiający poinformuje w</w:t>
      </w:r>
      <w:r w:rsidR="00565200" w:rsidRPr="006E40D3">
        <w:rPr>
          <w:sz w:val="22"/>
          <w:szCs w:val="22"/>
        </w:rPr>
        <w:t>ykonawcę, którego oferta została uznana za najkorzystniejszą, o terminie i miejscu zawarcia umowy. W przypadku niestawienia się</w:t>
      </w:r>
      <w:r w:rsidRPr="006E40D3">
        <w:rPr>
          <w:sz w:val="22"/>
          <w:szCs w:val="22"/>
        </w:rPr>
        <w:t xml:space="preserve"> w</w:t>
      </w:r>
      <w:r w:rsidR="00565200" w:rsidRPr="006E40D3">
        <w:rPr>
          <w:sz w:val="22"/>
          <w:szCs w:val="22"/>
        </w:rPr>
        <w:t xml:space="preserve">ykonawcy w wyznaczonym terminie do podpisania </w:t>
      </w:r>
      <w:r w:rsidR="00405720" w:rsidRPr="006E40D3">
        <w:rPr>
          <w:sz w:val="22"/>
          <w:szCs w:val="22"/>
        </w:rPr>
        <w:t>umowy uznaje</w:t>
      </w:r>
      <w:r w:rsidR="00565200" w:rsidRPr="006E40D3">
        <w:rPr>
          <w:sz w:val="22"/>
          <w:szCs w:val="22"/>
        </w:rPr>
        <w:t xml:space="preserve"> się za odstąpienie od zawarcia umowy.</w:t>
      </w:r>
    </w:p>
    <w:p w14:paraId="7FB96996" w14:textId="77777777" w:rsidR="00565200" w:rsidRPr="006E40D3" w:rsidRDefault="00565200" w:rsidP="00226875">
      <w:pPr>
        <w:ind w:left="426"/>
        <w:jc w:val="both"/>
        <w:rPr>
          <w:sz w:val="22"/>
          <w:szCs w:val="22"/>
        </w:rPr>
      </w:pPr>
    </w:p>
    <w:p w14:paraId="07149F40" w14:textId="77777777" w:rsidR="00B65F21" w:rsidRPr="006E40D3" w:rsidRDefault="00A71D06" w:rsidP="00226875">
      <w:pPr>
        <w:numPr>
          <w:ilvl w:val="0"/>
          <w:numId w:val="7"/>
        </w:numPr>
        <w:jc w:val="both"/>
        <w:rPr>
          <w:sz w:val="22"/>
          <w:szCs w:val="22"/>
        </w:rPr>
      </w:pPr>
      <w:r w:rsidRPr="006E40D3">
        <w:rPr>
          <w:sz w:val="22"/>
          <w:szCs w:val="22"/>
        </w:rPr>
        <w:t>Przed zawarciem umowy w</w:t>
      </w:r>
      <w:r w:rsidR="00565200" w:rsidRPr="006E40D3">
        <w:rPr>
          <w:sz w:val="22"/>
          <w:szCs w:val="22"/>
        </w:rPr>
        <w:t>ykonawcy wspólnie ubiegający się o udzielenie zamówienia publicznego, których oferta została uznana za najkorzystniejszą, w wypadku dołączenia do oferty pełnomo</w:t>
      </w:r>
      <w:r w:rsidR="00B65F21" w:rsidRPr="006E40D3">
        <w:rPr>
          <w:sz w:val="22"/>
          <w:szCs w:val="22"/>
        </w:rPr>
        <w:t>cnictwa, (o którym mowa w art. 58</w:t>
      </w:r>
      <w:r w:rsidR="00565200" w:rsidRPr="006E40D3">
        <w:rPr>
          <w:sz w:val="22"/>
          <w:szCs w:val="22"/>
        </w:rPr>
        <w:t xml:space="preserve"> ust. 2 ustawy Pzp) tylko do reprezentowania ich w postępowaniu o udzielenie zamówienia publicznego, przedłożą stosowne pełnomocnictwo do podpisania umowy w sprawie zamówienia publicznego. Ponadto, przed </w:t>
      </w:r>
      <w:r w:rsidR="00B65F21" w:rsidRPr="006E40D3">
        <w:rPr>
          <w:sz w:val="22"/>
          <w:szCs w:val="22"/>
        </w:rPr>
        <w:t>zawarciem umowy zamawiający będzie żądał kopii umowy regulującej współpracę wykonawców.</w:t>
      </w:r>
    </w:p>
    <w:p w14:paraId="14B21D52" w14:textId="77777777" w:rsidR="00F96AC2" w:rsidRPr="006E40D3" w:rsidRDefault="00F96AC2" w:rsidP="00F96AC2">
      <w:pPr>
        <w:pStyle w:val="Akapitzlist"/>
        <w:rPr>
          <w:sz w:val="22"/>
          <w:szCs w:val="22"/>
        </w:rPr>
      </w:pPr>
    </w:p>
    <w:p w14:paraId="1E32B360" w14:textId="16C5BBBA" w:rsidR="00C01DF1" w:rsidRPr="006E40D3" w:rsidRDefault="00F96AC2" w:rsidP="00C01DF1">
      <w:pPr>
        <w:numPr>
          <w:ilvl w:val="0"/>
          <w:numId w:val="7"/>
        </w:numPr>
        <w:jc w:val="both"/>
        <w:rPr>
          <w:sz w:val="22"/>
          <w:szCs w:val="22"/>
        </w:rPr>
      </w:pPr>
      <w:r w:rsidRPr="006E40D3">
        <w:rPr>
          <w:sz w:val="22"/>
          <w:szCs w:val="22"/>
        </w:rPr>
        <w:t xml:space="preserve">Zamawiający wymaga, aby przed zawarciem umowy Wykonawca przedstawił Zamawiającemu </w:t>
      </w:r>
      <w:r w:rsidR="00C01DF1" w:rsidRPr="006E40D3">
        <w:rPr>
          <w:sz w:val="22"/>
          <w:szCs w:val="22"/>
        </w:rPr>
        <w:t xml:space="preserve">doświadczenie, potwierdzające realizację podobnych dostaw i/lub usług, z okresu ostatnich 5 lat, których przedmiot zamówienia obejmował wdrożenia rozwiązań VR, AR lub XR, w tym co najmniej jeden projekt obejmujący interaktywne aplikacje VR działające na urządzeniach </w:t>
      </w:r>
      <w:proofErr w:type="spellStart"/>
      <w:r w:rsidR="00C01DF1" w:rsidRPr="006E40D3">
        <w:rPr>
          <w:sz w:val="22"/>
          <w:szCs w:val="22"/>
        </w:rPr>
        <w:t>standalone</w:t>
      </w:r>
      <w:proofErr w:type="spellEnd"/>
      <w:r w:rsidR="00C01DF1" w:rsidRPr="006E40D3">
        <w:rPr>
          <w:sz w:val="22"/>
          <w:szCs w:val="22"/>
        </w:rPr>
        <w:t xml:space="preserve"> i/lub co najmniej 1 projekt obejmujący integrację doświadczeń VR i AR jako spójny ekosystem </w:t>
      </w:r>
      <w:proofErr w:type="spellStart"/>
      <w:r w:rsidR="00C01DF1" w:rsidRPr="006E40D3">
        <w:rPr>
          <w:sz w:val="22"/>
          <w:szCs w:val="22"/>
        </w:rPr>
        <w:t>multi</w:t>
      </w:r>
      <w:proofErr w:type="spellEnd"/>
      <w:r w:rsidR="00C01DF1" w:rsidRPr="006E40D3">
        <w:rPr>
          <w:sz w:val="22"/>
          <w:szCs w:val="22"/>
        </w:rPr>
        <w:t xml:space="preserve">-platformowy. W przypadku Wykonawców wspólnie ubiegających się o udzielenie niniejszego zamówienia, warunek powinien być spełniony przez co najmniej jednego z Wykonawców. </w:t>
      </w:r>
    </w:p>
    <w:p w14:paraId="6A13B719" w14:textId="77777777" w:rsidR="004A56F1" w:rsidRPr="006E40D3" w:rsidRDefault="004A56F1" w:rsidP="004A56F1">
      <w:pPr>
        <w:pStyle w:val="Akapitzlist"/>
        <w:rPr>
          <w:sz w:val="22"/>
          <w:szCs w:val="22"/>
        </w:rPr>
      </w:pPr>
    </w:p>
    <w:p w14:paraId="71FF4C01" w14:textId="3AE4635A" w:rsidR="004A56F1" w:rsidRPr="006E40D3" w:rsidRDefault="004A56F1" w:rsidP="00C01DF1">
      <w:pPr>
        <w:numPr>
          <w:ilvl w:val="0"/>
          <w:numId w:val="7"/>
        </w:numPr>
        <w:jc w:val="both"/>
        <w:rPr>
          <w:sz w:val="22"/>
          <w:szCs w:val="22"/>
        </w:rPr>
      </w:pPr>
      <w:r w:rsidRPr="006E40D3">
        <w:rPr>
          <w:sz w:val="22"/>
          <w:szCs w:val="22"/>
        </w:rPr>
        <w:t xml:space="preserve">Brak spełnienia wymagań dotyczących pkt. 4 będzie traktowane jako uchylanie się od zawarcia umowy na warunkach złożonej oferty. </w:t>
      </w:r>
    </w:p>
    <w:p w14:paraId="3D2E0230" w14:textId="77777777" w:rsidR="007E7CA4" w:rsidRPr="006E40D3" w:rsidRDefault="007E7CA4" w:rsidP="00226875">
      <w:pPr>
        <w:widowControl/>
        <w:suppressAutoHyphens w:val="0"/>
        <w:jc w:val="both"/>
        <w:rPr>
          <w:b/>
          <w:bCs/>
          <w:sz w:val="22"/>
          <w:szCs w:val="22"/>
        </w:rPr>
      </w:pPr>
    </w:p>
    <w:p w14:paraId="2916BE29" w14:textId="77777777" w:rsidR="00565200" w:rsidRPr="006E40D3" w:rsidRDefault="00565200" w:rsidP="00226875">
      <w:pPr>
        <w:widowControl/>
        <w:suppressAutoHyphens w:val="0"/>
        <w:jc w:val="both"/>
        <w:rPr>
          <w:b/>
          <w:bCs/>
          <w:sz w:val="22"/>
          <w:szCs w:val="22"/>
        </w:rPr>
      </w:pPr>
      <w:r w:rsidRPr="006E40D3">
        <w:rPr>
          <w:b/>
          <w:bCs/>
          <w:sz w:val="22"/>
          <w:szCs w:val="22"/>
        </w:rPr>
        <w:t>X</w:t>
      </w:r>
      <w:r w:rsidR="00E82490" w:rsidRPr="006E40D3">
        <w:rPr>
          <w:b/>
          <w:bCs/>
          <w:sz w:val="22"/>
          <w:szCs w:val="22"/>
        </w:rPr>
        <w:t>X</w:t>
      </w:r>
      <w:r w:rsidRPr="006E40D3">
        <w:rPr>
          <w:b/>
          <w:bCs/>
          <w:sz w:val="22"/>
          <w:szCs w:val="22"/>
        </w:rPr>
        <w:t>. WYMAGANIA DOTYCZĄCE ZABEZPIECZENIA NALEŻYTEGO WYKONANIA UMOWY.</w:t>
      </w:r>
    </w:p>
    <w:p w14:paraId="6889F2C0" w14:textId="77777777" w:rsidR="00CC241B" w:rsidRPr="006E40D3" w:rsidRDefault="00CC241B" w:rsidP="00226875">
      <w:pPr>
        <w:widowControl/>
        <w:suppressAutoHyphens w:val="0"/>
        <w:autoSpaceDE w:val="0"/>
        <w:autoSpaceDN w:val="0"/>
        <w:adjustRightInd w:val="0"/>
        <w:jc w:val="both"/>
        <w:rPr>
          <w:sz w:val="22"/>
          <w:szCs w:val="22"/>
        </w:rPr>
      </w:pPr>
      <w:r w:rsidRPr="006E40D3">
        <w:rPr>
          <w:sz w:val="22"/>
          <w:szCs w:val="22"/>
        </w:rPr>
        <w:t>Zamawiający nie wymaga wniesienia zabezpieczenia należytego wykonania umowy.</w:t>
      </w:r>
    </w:p>
    <w:p w14:paraId="0F329103" w14:textId="77777777" w:rsidR="00565200" w:rsidRPr="006E40D3" w:rsidRDefault="00565200" w:rsidP="00226875">
      <w:pPr>
        <w:widowControl/>
        <w:suppressAutoHyphens w:val="0"/>
        <w:autoSpaceDE w:val="0"/>
        <w:autoSpaceDN w:val="0"/>
        <w:adjustRightInd w:val="0"/>
        <w:jc w:val="both"/>
        <w:rPr>
          <w:b/>
          <w:bCs/>
          <w:sz w:val="22"/>
          <w:szCs w:val="22"/>
        </w:rPr>
      </w:pPr>
      <w:r w:rsidRPr="006E40D3">
        <w:rPr>
          <w:b/>
          <w:bCs/>
          <w:sz w:val="22"/>
          <w:szCs w:val="22"/>
        </w:rPr>
        <w:t>X</w:t>
      </w:r>
      <w:r w:rsidR="00E82490" w:rsidRPr="006E40D3">
        <w:rPr>
          <w:b/>
          <w:bCs/>
          <w:sz w:val="22"/>
          <w:szCs w:val="22"/>
        </w:rPr>
        <w:t>X</w:t>
      </w:r>
      <w:r w:rsidRPr="006E40D3">
        <w:rPr>
          <w:b/>
          <w:bCs/>
          <w:sz w:val="22"/>
          <w:szCs w:val="22"/>
        </w:rPr>
        <w:t xml:space="preserve">I. </w:t>
      </w:r>
      <w:r w:rsidR="008D379F" w:rsidRPr="006E40D3">
        <w:rPr>
          <w:b/>
          <w:bCs/>
          <w:sz w:val="22"/>
          <w:szCs w:val="22"/>
        </w:rPr>
        <w:t xml:space="preserve"> PROJEKTOWANE P</w:t>
      </w:r>
      <w:r w:rsidRPr="006E40D3">
        <w:rPr>
          <w:b/>
          <w:bCs/>
          <w:sz w:val="22"/>
          <w:szCs w:val="22"/>
        </w:rPr>
        <w:t>OSTANOWIENIA UMOWY</w:t>
      </w:r>
      <w:r w:rsidR="008D379F" w:rsidRPr="006E40D3">
        <w:rPr>
          <w:b/>
          <w:bCs/>
          <w:sz w:val="22"/>
          <w:szCs w:val="22"/>
        </w:rPr>
        <w:t>:</w:t>
      </w:r>
      <w:r w:rsidRPr="006E40D3">
        <w:rPr>
          <w:b/>
          <w:bCs/>
          <w:sz w:val="22"/>
          <w:szCs w:val="22"/>
        </w:rPr>
        <w:t xml:space="preserve">  </w:t>
      </w:r>
    </w:p>
    <w:p w14:paraId="21F1CABA" w14:textId="77777777" w:rsidR="00565200" w:rsidRPr="006E40D3" w:rsidRDefault="00565200" w:rsidP="00226875">
      <w:pPr>
        <w:pStyle w:val="Tekstpodstawowy"/>
        <w:tabs>
          <w:tab w:val="num" w:pos="426"/>
        </w:tabs>
        <w:overflowPunct w:val="0"/>
        <w:autoSpaceDE w:val="0"/>
        <w:spacing w:after="0"/>
        <w:jc w:val="both"/>
        <w:textAlignment w:val="baseline"/>
        <w:rPr>
          <w:sz w:val="22"/>
          <w:szCs w:val="22"/>
        </w:rPr>
      </w:pPr>
      <w:r w:rsidRPr="006E40D3">
        <w:rPr>
          <w:sz w:val="22"/>
          <w:szCs w:val="22"/>
        </w:rPr>
        <w:t xml:space="preserve">Umowa zostanie zawarta na zasadach określonych w </w:t>
      </w:r>
      <w:r w:rsidR="007E7CA4" w:rsidRPr="006E40D3">
        <w:rPr>
          <w:sz w:val="22"/>
          <w:szCs w:val="22"/>
          <w:lang w:val="pl-PL"/>
        </w:rPr>
        <w:t>projektowanych postanowieniach</w:t>
      </w:r>
      <w:r w:rsidR="007E7CA4" w:rsidRPr="006E40D3">
        <w:rPr>
          <w:sz w:val="22"/>
          <w:szCs w:val="22"/>
        </w:rPr>
        <w:t xml:space="preserve"> </w:t>
      </w:r>
      <w:r w:rsidRPr="006E40D3">
        <w:rPr>
          <w:sz w:val="22"/>
          <w:szCs w:val="22"/>
        </w:rPr>
        <w:t xml:space="preserve">umowy stanowiącym załącznik nr </w:t>
      </w:r>
      <w:r w:rsidR="00963563" w:rsidRPr="006E40D3">
        <w:rPr>
          <w:sz w:val="22"/>
          <w:szCs w:val="22"/>
        </w:rPr>
        <w:t>3</w:t>
      </w:r>
      <w:r w:rsidR="008D379F" w:rsidRPr="006E40D3">
        <w:rPr>
          <w:sz w:val="22"/>
          <w:szCs w:val="22"/>
        </w:rPr>
        <w:t xml:space="preserve"> do S</w:t>
      </w:r>
      <w:r w:rsidRPr="006E40D3">
        <w:rPr>
          <w:sz w:val="22"/>
          <w:szCs w:val="22"/>
        </w:rPr>
        <w:t>WZ.</w:t>
      </w:r>
    </w:p>
    <w:p w14:paraId="53FB029B" w14:textId="77777777" w:rsidR="00565200" w:rsidRPr="006E40D3" w:rsidRDefault="008D379F" w:rsidP="00226875">
      <w:pPr>
        <w:jc w:val="both"/>
        <w:rPr>
          <w:b/>
          <w:bCs/>
          <w:sz w:val="22"/>
          <w:szCs w:val="22"/>
        </w:rPr>
      </w:pPr>
      <w:r w:rsidRPr="006E40D3">
        <w:rPr>
          <w:b/>
          <w:bCs/>
          <w:sz w:val="22"/>
          <w:szCs w:val="22"/>
        </w:rPr>
        <w:t>X</w:t>
      </w:r>
      <w:r w:rsidR="00E82490" w:rsidRPr="006E40D3">
        <w:rPr>
          <w:b/>
          <w:bCs/>
          <w:sz w:val="22"/>
          <w:szCs w:val="22"/>
        </w:rPr>
        <w:t>XII</w:t>
      </w:r>
      <w:r w:rsidR="00565200" w:rsidRPr="006E40D3">
        <w:rPr>
          <w:b/>
          <w:bCs/>
          <w:sz w:val="22"/>
          <w:szCs w:val="22"/>
        </w:rPr>
        <w:t>. POUCZENIE O ŚRODKACH OCHRONY PR</w:t>
      </w:r>
      <w:r w:rsidRPr="006E40D3">
        <w:rPr>
          <w:b/>
          <w:bCs/>
          <w:sz w:val="22"/>
          <w:szCs w:val="22"/>
        </w:rPr>
        <w:t>AWNEJ PRZYSŁUGUJĄCYCH WYKONAWCY:</w:t>
      </w:r>
    </w:p>
    <w:p w14:paraId="5F9FE79F" w14:textId="77777777" w:rsidR="00565200" w:rsidRPr="006E40D3" w:rsidRDefault="00565200" w:rsidP="00226875">
      <w:pPr>
        <w:pStyle w:val="Tekstpodstawowywcity31"/>
        <w:ind w:left="0" w:firstLine="0"/>
        <w:rPr>
          <w:rFonts w:ascii="Times New Roman" w:hAnsi="Times New Roman" w:cs="Times New Roman"/>
          <w:bCs/>
          <w:sz w:val="22"/>
          <w:szCs w:val="22"/>
        </w:rPr>
      </w:pPr>
    </w:p>
    <w:p w14:paraId="1485AD82" w14:textId="77777777" w:rsidR="00565200" w:rsidRPr="006E40D3" w:rsidRDefault="00565200" w:rsidP="00226875">
      <w:pPr>
        <w:widowControl/>
        <w:suppressAutoHyphens w:val="0"/>
        <w:autoSpaceDE w:val="0"/>
        <w:autoSpaceDN w:val="0"/>
        <w:adjustRightInd w:val="0"/>
        <w:ind w:left="284" w:hanging="284"/>
        <w:jc w:val="both"/>
        <w:rPr>
          <w:sz w:val="22"/>
          <w:szCs w:val="22"/>
          <w:lang w:eastAsia="pl-PL"/>
        </w:rPr>
      </w:pPr>
      <w:r w:rsidRPr="006E40D3">
        <w:rPr>
          <w:sz w:val="22"/>
          <w:szCs w:val="22"/>
          <w:lang w:eastAsia="pl-PL"/>
        </w:rPr>
        <w:t xml:space="preserve">1. Wykonawcom przysługują środki ochrony prawnej określone w Dziale </w:t>
      </w:r>
      <w:r w:rsidR="00AD3BFD" w:rsidRPr="006E40D3">
        <w:rPr>
          <w:sz w:val="22"/>
          <w:szCs w:val="22"/>
          <w:lang w:eastAsia="pl-PL"/>
        </w:rPr>
        <w:t>IX</w:t>
      </w:r>
      <w:r w:rsidRPr="006E40D3">
        <w:rPr>
          <w:sz w:val="22"/>
          <w:szCs w:val="22"/>
          <w:lang w:eastAsia="pl-PL"/>
        </w:rPr>
        <w:t xml:space="preserve"> ustawy Pzp. </w:t>
      </w:r>
    </w:p>
    <w:p w14:paraId="675E1988" w14:textId="77777777" w:rsidR="00565200" w:rsidRPr="006E40D3" w:rsidRDefault="00565200" w:rsidP="00226875">
      <w:pPr>
        <w:widowControl/>
        <w:suppressAutoHyphens w:val="0"/>
        <w:autoSpaceDE w:val="0"/>
        <w:autoSpaceDN w:val="0"/>
        <w:adjustRightInd w:val="0"/>
        <w:ind w:left="284" w:hanging="284"/>
        <w:jc w:val="both"/>
        <w:rPr>
          <w:sz w:val="22"/>
          <w:szCs w:val="22"/>
          <w:lang w:eastAsia="pl-PL"/>
        </w:rPr>
      </w:pPr>
    </w:p>
    <w:p w14:paraId="20067749" w14:textId="77777777" w:rsidR="00565200" w:rsidRPr="006E40D3" w:rsidRDefault="00565200" w:rsidP="00226875">
      <w:pPr>
        <w:widowControl/>
        <w:suppressAutoHyphens w:val="0"/>
        <w:autoSpaceDE w:val="0"/>
        <w:autoSpaceDN w:val="0"/>
        <w:adjustRightInd w:val="0"/>
        <w:ind w:left="284" w:hanging="284"/>
        <w:jc w:val="both"/>
        <w:rPr>
          <w:sz w:val="22"/>
          <w:szCs w:val="22"/>
          <w:lang w:eastAsia="pl-PL"/>
        </w:rPr>
      </w:pPr>
      <w:r w:rsidRPr="006E40D3">
        <w:rPr>
          <w:sz w:val="22"/>
          <w:szCs w:val="22"/>
          <w:lang w:eastAsia="pl-PL"/>
        </w:rPr>
        <w:t>2.</w:t>
      </w:r>
      <w:r w:rsidR="003349D5" w:rsidRPr="006E40D3">
        <w:rPr>
          <w:sz w:val="22"/>
          <w:szCs w:val="22"/>
          <w:lang w:eastAsia="pl-PL"/>
        </w:rPr>
        <w:t xml:space="preserve"> </w:t>
      </w:r>
      <w:r w:rsidRPr="006E40D3">
        <w:rPr>
          <w:sz w:val="22"/>
          <w:szCs w:val="22"/>
          <w:lang w:eastAsia="pl-PL"/>
        </w:rPr>
        <w:t xml:space="preserve">Odwołanie przysługuje </w:t>
      </w:r>
      <w:r w:rsidR="00E13E8F" w:rsidRPr="006E40D3">
        <w:rPr>
          <w:sz w:val="22"/>
          <w:szCs w:val="22"/>
          <w:lang w:eastAsia="pl-PL"/>
        </w:rPr>
        <w:t>na</w:t>
      </w:r>
      <w:r w:rsidRPr="006E40D3">
        <w:rPr>
          <w:sz w:val="22"/>
          <w:szCs w:val="22"/>
          <w:lang w:eastAsia="pl-PL"/>
        </w:rPr>
        <w:t xml:space="preserve">: </w:t>
      </w:r>
    </w:p>
    <w:p w14:paraId="331AEF2E" w14:textId="77777777" w:rsidR="00E13E8F" w:rsidRPr="006E40D3" w:rsidRDefault="00E13E8F" w:rsidP="00226875">
      <w:pPr>
        <w:pStyle w:val="Default"/>
        <w:ind w:left="284" w:hanging="284"/>
        <w:jc w:val="both"/>
        <w:rPr>
          <w:rFonts w:ascii="Times New Roman" w:hAnsi="Times New Roman" w:cs="Times New Roman"/>
          <w:color w:val="auto"/>
          <w:sz w:val="22"/>
          <w:szCs w:val="22"/>
        </w:rPr>
      </w:pPr>
      <w:r w:rsidRPr="006E40D3">
        <w:rPr>
          <w:rFonts w:ascii="Times New Roman" w:hAnsi="Times New Roman" w:cs="Times New Roman"/>
          <w:color w:val="auto"/>
          <w:sz w:val="22"/>
          <w:szCs w:val="22"/>
        </w:rPr>
        <w:t>1)</w:t>
      </w:r>
      <w:r w:rsidRPr="006E40D3">
        <w:rPr>
          <w:rFonts w:ascii="Times New Roman" w:hAnsi="Times New Roman" w:cs="Times New Roman"/>
          <w:color w:val="auto"/>
          <w:sz w:val="22"/>
          <w:szCs w:val="22"/>
        </w:rPr>
        <w:tab/>
        <w:t xml:space="preserve">niezgodną z przepisami ustawy czynność zamawiającego, podjętą w postępowaniu </w:t>
      </w:r>
      <w:r w:rsidR="00FA1BB1" w:rsidRPr="006E40D3">
        <w:rPr>
          <w:rFonts w:ascii="Times New Roman" w:hAnsi="Times New Roman" w:cs="Times New Roman"/>
          <w:color w:val="auto"/>
          <w:sz w:val="22"/>
          <w:szCs w:val="22"/>
        </w:rPr>
        <w:br/>
      </w:r>
      <w:r w:rsidRPr="006E40D3">
        <w:rPr>
          <w:rFonts w:ascii="Times New Roman" w:hAnsi="Times New Roman" w:cs="Times New Roman"/>
          <w:color w:val="auto"/>
          <w:sz w:val="22"/>
          <w:szCs w:val="22"/>
        </w:rPr>
        <w:t xml:space="preserve">o udzielenie zamówienia, o zawarcie umowy ramowej, dynamicznym systemie zakupów, systemie kwalifikowania wykonawców lub konkursie, w tym na projektowane postanowienie umowy; </w:t>
      </w:r>
    </w:p>
    <w:p w14:paraId="2B569260" w14:textId="77777777" w:rsidR="00E13E8F" w:rsidRPr="006E40D3" w:rsidRDefault="00E13E8F" w:rsidP="00226875">
      <w:pPr>
        <w:pStyle w:val="Default"/>
        <w:ind w:left="284" w:hanging="284"/>
        <w:jc w:val="both"/>
        <w:rPr>
          <w:rFonts w:ascii="Times New Roman" w:hAnsi="Times New Roman" w:cs="Times New Roman"/>
          <w:color w:val="auto"/>
          <w:sz w:val="22"/>
          <w:szCs w:val="22"/>
        </w:rPr>
      </w:pPr>
      <w:r w:rsidRPr="006E40D3">
        <w:rPr>
          <w:rFonts w:ascii="Times New Roman" w:hAnsi="Times New Roman" w:cs="Times New Roman"/>
          <w:color w:val="auto"/>
          <w:sz w:val="22"/>
          <w:szCs w:val="22"/>
        </w:rPr>
        <w:t xml:space="preserve">2) zaniechanie czynności w postępowaniu o udzielenie zamówienia, o zawarcie umowy ramowej, dynamicznym systemie zakupów, systemie kwalifikowania wykonawców lub konkursie, do której zamawiający był obowiązany na podstawie ustawy; </w:t>
      </w:r>
    </w:p>
    <w:p w14:paraId="333A3E79" w14:textId="77777777" w:rsidR="00565200" w:rsidRPr="006E40D3" w:rsidRDefault="00E13E8F" w:rsidP="00226875">
      <w:pPr>
        <w:widowControl/>
        <w:suppressAutoHyphens w:val="0"/>
        <w:autoSpaceDE w:val="0"/>
        <w:autoSpaceDN w:val="0"/>
        <w:adjustRightInd w:val="0"/>
        <w:ind w:left="284" w:hanging="284"/>
        <w:jc w:val="both"/>
        <w:rPr>
          <w:sz w:val="22"/>
          <w:szCs w:val="22"/>
          <w:lang w:eastAsia="pl-PL"/>
        </w:rPr>
      </w:pPr>
      <w:r w:rsidRPr="006E40D3">
        <w:rPr>
          <w:sz w:val="22"/>
          <w:szCs w:val="22"/>
        </w:rPr>
        <w:lastRenderedPageBreak/>
        <w:t>3) zaniechanie przeprowadzenia postępowania o udzielenie zamówienia lub zorganizowania konkursu na podstawie ustawy, mimo że zamawiający był do tego obowiązany.</w:t>
      </w:r>
    </w:p>
    <w:p w14:paraId="5C7B7A60" w14:textId="77777777" w:rsidR="007E7CA4" w:rsidRPr="006E40D3" w:rsidRDefault="007E7CA4" w:rsidP="00226875">
      <w:pPr>
        <w:widowControl/>
        <w:numPr>
          <w:ilvl w:val="0"/>
          <w:numId w:val="15"/>
        </w:numPr>
        <w:suppressAutoHyphens w:val="0"/>
        <w:autoSpaceDE w:val="0"/>
        <w:autoSpaceDN w:val="0"/>
        <w:adjustRightInd w:val="0"/>
        <w:jc w:val="both"/>
        <w:rPr>
          <w:sz w:val="22"/>
          <w:szCs w:val="22"/>
          <w:lang w:eastAsia="pl-PL"/>
        </w:rPr>
      </w:pPr>
      <w:r w:rsidRPr="006E40D3">
        <w:rPr>
          <w:sz w:val="22"/>
          <w:szCs w:val="22"/>
          <w:lang w:eastAsia="pl-PL"/>
        </w:rPr>
        <w:t xml:space="preserve">Odwołujący przekazuje zamawiającemu odwołanie wniesione w formie elektronicznej albo postaci elektronicznej albo kopię tego odwołania, jeżeli zostało wniesione ono w formie pisemnej, przed upływem terminu do wniesienia odwołania, w taki sposób, alby mógł on zapoznać się z jego treścią przed upływem tego terminu. </w:t>
      </w:r>
    </w:p>
    <w:p w14:paraId="0812AD97" w14:textId="77777777" w:rsidR="00565200" w:rsidRPr="006E40D3" w:rsidRDefault="00565200" w:rsidP="00226875">
      <w:pPr>
        <w:widowControl/>
        <w:numPr>
          <w:ilvl w:val="0"/>
          <w:numId w:val="15"/>
        </w:numPr>
        <w:suppressAutoHyphens w:val="0"/>
        <w:autoSpaceDE w:val="0"/>
        <w:autoSpaceDN w:val="0"/>
        <w:adjustRightInd w:val="0"/>
        <w:jc w:val="both"/>
        <w:rPr>
          <w:sz w:val="22"/>
          <w:szCs w:val="22"/>
          <w:lang w:eastAsia="pl-PL"/>
        </w:rPr>
      </w:pPr>
      <w:r w:rsidRPr="006E40D3">
        <w:rPr>
          <w:sz w:val="22"/>
          <w:szCs w:val="22"/>
          <w:lang w:eastAsia="pl-PL"/>
        </w:rPr>
        <w:t xml:space="preserve">Odwołanie wnosi się w terminie 5 dni od dnia </w:t>
      </w:r>
      <w:r w:rsidR="00FA1BB1" w:rsidRPr="006E40D3">
        <w:rPr>
          <w:sz w:val="22"/>
          <w:szCs w:val="22"/>
          <w:lang w:eastAsia="pl-PL"/>
        </w:rPr>
        <w:t>przekazania</w:t>
      </w:r>
      <w:r w:rsidRPr="006E40D3">
        <w:rPr>
          <w:sz w:val="22"/>
          <w:szCs w:val="22"/>
          <w:lang w:eastAsia="pl-PL"/>
        </w:rPr>
        <w:t xml:space="preserve"> informacji o czynności Zamawiającego stanowiącej podstawę jego wniesienia – jeżeli</w:t>
      </w:r>
      <w:r w:rsidR="00FA1BB1" w:rsidRPr="006E40D3">
        <w:rPr>
          <w:sz w:val="22"/>
          <w:szCs w:val="22"/>
          <w:lang w:eastAsia="pl-PL"/>
        </w:rPr>
        <w:t xml:space="preserve"> </w:t>
      </w:r>
      <w:r w:rsidR="00405720" w:rsidRPr="006E40D3">
        <w:rPr>
          <w:sz w:val="22"/>
          <w:szCs w:val="22"/>
          <w:lang w:eastAsia="pl-PL"/>
        </w:rPr>
        <w:t>informacja została</w:t>
      </w:r>
      <w:r w:rsidR="00FA1BB1" w:rsidRPr="006E40D3">
        <w:rPr>
          <w:sz w:val="22"/>
          <w:szCs w:val="22"/>
          <w:lang w:eastAsia="pl-PL"/>
        </w:rPr>
        <w:t xml:space="preserve"> przekazana przy użyciu środków komunikacji elektronicznej, </w:t>
      </w:r>
      <w:r w:rsidRPr="006E40D3">
        <w:rPr>
          <w:sz w:val="22"/>
          <w:szCs w:val="22"/>
          <w:lang w:eastAsia="pl-PL"/>
        </w:rPr>
        <w:t xml:space="preserve">albo w terminie 10 dni – jeżeli </w:t>
      </w:r>
      <w:r w:rsidR="00FA1BB1" w:rsidRPr="006E40D3">
        <w:rPr>
          <w:sz w:val="22"/>
          <w:szCs w:val="22"/>
          <w:lang w:eastAsia="pl-PL"/>
        </w:rPr>
        <w:t xml:space="preserve">informacja została przekazana </w:t>
      </w:r>
      <w:r w:rsidRPr="006E40D3">
        <w:rPr>
          <w:sz w:val="22"/>
          <w:szCs w:val="22"/>
          <w:lang w:eastAsia="pl-PL"/>
        </w:rPr>
        <w:t xml:space="preserve">w inny sposób. </w:t>
      </w:r>
    </w:p>
    <w:p w14:paraId="4F9A1EDF" w14:textId="77777777" w:rsidR="00D508C0" w:rsidRPr="006E40D3" w:rsidRDefault="00565200" w:rsidP="00226875">
      <w:pPr>
        <w:widowControl/>
        <w:numPr>
          <w:ilvl w:val="0"/>
          <w:numId w:val="15"/>
        </w:numPr>
        <w:suppressAutoHyphens w:val="0"/>
        <w:autoSpaceDE w:val="0"/>
        <w:autoSpaceDN w:val="0"/>
        <w:adjustRightInd w:val="0"/>
        <w:jc w:val="both"/>
        <w:rPr>
          <w:sz w:val="22"/>
          <w:szCs w:val="22"/>
          <w:lang w:eastAsia="pl-PL"/>
        </w:rPr>
      </w:pPr>
      <w:r w:rsidRPr="006E40D3">
        <w:rPr>
          <w:sz w:val="22"/>
          <w:szCs w:val="22"/>
          <w:lang w:eastAsia="pl-PL"/>
        </w:rPr>
        <w:t>Odwołanie wobec treści ogłoszenia</w:t>
      </w:r>
      <w:r w:rsidR="00D508C0" w:rsidRPr="006E40D3">
        <w:rPr>
          <w:sz w:val="22"/>
          <w:szCs w:val="22"/>
          <w:lang w:eastAsia="pl-PL"/>
        </w:rPr>
        <w:t xml:space="preserve"> wszczynającego postępowanie</w:t>
      </w:r>
      <w:r w:rsidRPr="006E40D3">
        <w:rPr>
          <w:sz w:val="22"/>
          <w:szCs w:val="22"/>
          <w:lang w:eastAsia="pl-PL"/>
        </w:rPr>
        <w:t xml:space="preserve"> o </w:t>
      </w:r>
      <w:r w:rsidR="00D508C0" w:rsidRPr="006E40D3">
        <w:rPr>
          <w:sz w:val="22"/>
          <w:szCs w:val="22"/>
          <w:lang w:eastAsia="pl-PL"/>
        </w:rPr>
        <w:t>udzielenie zamówienia</w:t>
      </w:r>
      <w:r w:rsidRPr="006E40D3">
        <w:rPr>
          <w:sz w:val="22"/>
          <w:szCs w:val="22"/>
          <w:lang w:eastAsia="pl-PL"/>
        </w:rPr>
        <w:t xml:space="preserve"> wnosi się w terminie 5 dni od dnia zamieszczenia ogłoszenia w Bi</w:t>
      </w:r>
      <w:r w:rsidR="00D508C0" w:rsidRPr="006E40D3">
        <w:rPr>
          <w:sz w:val="22"/>
          <w:szCs w:val="22"/>
          <w:lang w:eastAsia="pl-PL"/>
        </w:rPr>
        <w:t xml:space="preserve">uletynie Zamówień Publicznych. </w:t>
      </w:r>
    </w:p>
    <w:p w14:paraId="669F2082" w14:textId="77777777" w:rsidR="00B233D5" w:rsidRPr="006E40D3" w:rsidRDefault="00565200" w:rsidP="00226875">
      <w:pPr>
        <w:widowControl/>
        <w:numPr>
          <w:ilvl w:val="0"/>
          <w:numId w:val="15"/>
        </w:numPr>
        <w:suppressAutoHyphens w:val="0"/>
        <w:autoSpaceDE w:val="0"/>
        <w:autoSpaceDN w:val="0"/>
        <w:adjustRightInd w:val="0"/>
        <w:jc w:val="both"/>
        <w:rPr>
          <w:sz w:val="22"/>
          <w:szCs w:val="22"/>
          <w:lang w:eastAsia="pl-PL"/>
        </w:rPr>
      </w:pPr>
      <w:r w:rsidRPr="006E40D3">
        <w:rPr>
          <w:sz w:val="22"/>
          <w:szCs w:val="22"/>
          <w:lang w:eastAsia="pl-PL"/>
        </w:rPr>
        <w:t>Odwołanie wnosi się do Prezesa Izby</w:t>
      </w:r>
      <w:r w:rsidR="00B233D5" w:rsidRPr="006E40D3">
        <w:rPr>
          <w:sz w:val="22"/>
          <w:szCs w:val="22"/>
          <w:lang w:eastAsia="pl-PL"/>
        </w:rPr>
        <w:t>.</w:t>
      </w:r>
    </w:p>
    <w:p w14:paraId="01AF10B8" w14:textId="77777777" w:rsidR="001A147C" w:rsidRPr="006E40D3" w:rsidRDefault="001A147C" w:rsidP="00226875">
      <w:pPr>
        <w:widowControl/>
        <w:suppressAutoHyphens w:val="0"/>
        <w:autoSpaceDE w:val="0"/>
        <w:autoSpaceDN w:val="0"/>
        <w:adjustRightInd w:val="0"/>
        <w:jc w:val="both"/>
        <w:rPr>
          <w:b/>
          <w:sz w:val="22"/>
          <w:szCs w:val="22"/>
          <w:lang w:eastAsia="pl-PL"/>
        </w:rPr>
      </w:pPr>
      <w:bookmarkStart w:id="0" w:name="_Toc61264570"/>
      <w:bookmarkStart w:id="1" w:name="_Toc349812574"/>
    </w:p>
    <w:p w14:paraId="34210F21" w14:textId="77777777" w:rsidR="001A147C" w:rsidRPr="006E40D3" w:rsidRDefault="001A147C" w:rsidP="00226875">
      <w:pPr>
        <w:widowControl/>
        <w:suppressAutoHyphens w:val="0"/>
        <w:autoSpaceDE w:val="0"/>
        <w:autoSpaceDN w:val="0"/>
        <w:adjustRightInd w:val="0"/>
        <w:jc w:val="both"/>
        <w:rPr>
          <w:b/>
          <w:sz w:val="22"/>
          <w:szCs w:val="22"/>
          <w:lang w:eastAsia="pl-PL"/>
        </w:rPr>
      </w:pPr>
      <w:r w:rsidRPr="006E40D3">
        <w:rPr>
          <w:b/>
          <w:sz w:val="22"/>
          <w:szCs w:val="22"/>
          <w:lang w:eastAsia="pl-PL"/>
        </w:rPr>
        <w:t>Informacja dotycząca przetwarzania danych osobowych (RODO)</w:t>
      </w:r>
      <w:bookmarkEnd w:id="0"/>
      <w:r w:rsidRPr="006E40D3">
        <w:rPr>
          <w:b/>
          <w:sz w:val="22"/>
          <w:szCs w:val="22"/>
          <w:lang w:eastAsia="pl-PL"/>
        </w:rPr>
        <w:t>.</w:t>
      </w:r>
    </w:p>
    <w:p w14:paraId="734E25E0" w14:textId="77777777" w:rsidR="001A147C" w:rsidRPr="006E40D3" w:rsidRDefault="001A147C" w:rsidP="00226875">
      <w:pPr>
        <w:widowControl/>
        <w:numPr>
          <w:ilvl w:val="0"/>
          <w:numId w:val="26"/>
        </w:numPr>
        <w:suppressAutoHyphens w:val="0"/>
        <w:autoSpaceDE w:val="0"/>
        <w:autoSpaceDN w:val="0"/>
        <w:adjustRightInd w:val="0"/>
        <w:jc w:val="both"/>
        <w:rPr>
          <w:sz w:val="22"/>
          <w:szCs w:val="22"/>
          <w:lang w:eastAsia="pl-PL"/>
        </w:rPr>
      </w:pPr>
      <w:r w:rsidRPr="006E40D3">
        <w:rPr>
          <w:sz w:val="22"/>
          <w:szCs w:val="22"/>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6E40D3">
        <w:rPr>
          <w:sz w:val="22"/>
          <w:szCs w:val="22"/>
          <w:lang w:eastAsia="pl-PL"/>
        </w:rPr>
        <w:br/>
        <w:t xml:space="preserve">z 04.05.2016, str. 1), dalej „RODO”, informuję, że: </w:t>
      </w:r>
    </w:p>
    <w:p w14:paraId="180FFEC2" w14:textId="77777777" w:rsidR="001A147C" w:rsidRPr="006E40D3" w:rsidRDefault="001A147C" w:rsidP="00226875">
      <w:pPr>
        <w:widowControl/>
        <w:numPr>
          <w:ilvl w:val="0"/>
          <w:numId w:val="23"/>
        </w:numPr>
        <w:suppressAutoHyphens w:val="0"/>
        <w:autoSpaceDE w:val="0"/>
        <w:autoSpaceDN w:val="0"/>
        <w:adjustRightInd w:val="0"/>
        <w:jc w:val="both"/>
        <w:rPr>
          <w:sz w:val="22"/>
          <w:szCs w:val="22"/>
          <w:lang w:eastAsia="pl-PL"/>
        </w:rPr>
      </w:pPr>
      <w:r w:rsidRPr="006E40D3">
        <w:rPr>
          <w:sz w:val="22"/>
          <w:szCs w:val="22"/>
          <w:lang w:eastAsia="pl-PL"/>
        </w:rPr>
        <w:t xml:space="preserve">administratorem Pani/Pana danych osobowych jest Starosta Wadowicki z siedzibą przy ul. </w:t>
      </w:r>
      <w:r w:rsidRPr="006E40D3">
        <w:rPr>
          <w:sz w:val="22"/>
          <w:szCs w:val="22"/>
          <w:lang w:val="en-US" w:eastAsia="pl-PL"/>
        </w:rPr>
        <w:t xml:space="preserve">Batorego 2, 34-100 Wadowice, </w:t>
      </w:r>
      <w:r w:rsidR="00405720" w:rsidRPr="006E40D3">
        <w:rPr>
          <w:sz w:val="22"/>
          <w:szCs w:val="22"/>
          <w:lang w:val="en-US" w:eastAsia="pl-PL"/>
        </w:rPr>
        <w:t>e-mail:</w:t>
      </w:r>
      <w:r w:rsidRPr="006E40D3">
        <w:rPr>
          <w:sz w:val="22"/>
          <w:szCs w:val="22"/>
          <w:lang w:val="en-US" w:eastAsia="pl-PL"/>
        </w:rPr>
        <w:t xml:space="preserve"> biuro@powiatwadowicki.pl; www.powiatwadowicki.pl, tel. (33) 873 42 30  fax. </w:t>
      </w:r>
      <w:r w:rsidRPr="006E40D3">
        <w:rPr>
          <w:sz w:val="22"/>
          <w:szCs w:val="22"/>
          <w:lang w:eastAsia="pl-PL"/>
        </w:rPr>
        <w:t xml:space="preserve">(33) 823 24 33. </w:t>
      </w:r>
    </w:p>
    <w:p w14:paraId="38AD2009" w14:textId="77777777" w:rsidR="001A147C" w:rsidRPr="006E40D3" w:rsidRDefault="001A147C" w:rsidP="00226875">
      <w:pPr>
        <w:widowControl/>
        <w:numPr>
          <w:ilvl w:val="0"/>
          <w:numId w:val="23"/>
        </w:numPr>
        <w:suppressAutoHyphens w:val="0"/>
        <w:autoSpaceDE w:val="0"/>
        <w:autoSpaceDN w:val="0"/>
        <w:adjustRightInd w:val="0"/>
        <w:jc w:val="both"/>
        <w:rPr>
          <w:sz w:val="22"/>
          <w:szCs w:val="22"/>
          <w:lang w:eastAsia="pl-PL"/>
        </w:rPr>
      </w:pPr>
      <w:r w:rsidRPr="006E40D3">
        <w:rPr>
          <w:sz w:val="22"/>
          <w:szCs w:val="22"/>
          <w:lang w:eastAsia="pl-PL"/>
        </w:rPr>
        <w:t xml:space="preserve">inspektorem ochrony danych osobowych w Powiat Wadowicki - Starostwo Powiatowe w Wadowicach jest Pan Paweł Pławny  </w:t>
      </w:r>
      <w:hyperlink r:id="rId20" w:history="1">
        <w:r w:rsidR="00621D0B" w:rsidRPr="006E40D3">
          <w:rPr>
            <w:rStyle w:val="Hipercze"/>
            <w:color w:val="auto"/>
            <w:sz w:val="22"/>
            <w:szCs w:val="22"/>
            <w:lang w:eastAsia="pl-PL"/>
          </w:rPr>
          <w:t>pawel.plawny@.powiatwadowicki.pl</w:t>
        </w:r>
      </w:hyperlink>
      <w:r w:rsidRPr="006E40D3">
        <w:rPr>
          <w:sz w:val="22"/>
          <w:szCs w:val="22"/>
          <w:lang w:eastAsia="pl-PL"/>
        </w:rPr>
        <w:t xml:space="preserve"> </w:t>
      </w:r>
    </w:p>
    <w:p w14:paraId="64B2BEA7" w14:textId="77777777" w:rsidR="001A147C" w:rsidRPr="006E40D3" w:rsidRDefault="001A147C" w:rsidP="00226875">
      <w:pPr>
        <w:widowControl/>
        <w:numPr>
          <w:ilvl w:val="0"/>
          <w:numId w:val="23"/>
        </w:numPr>
        <w:suppressAutoHyphens w:val="0"/>
        <w:autoSpaceDE w:val="0"/>
        <w:autoSpaceDN w:val="0"/>
        <w:adjustRightInd w:val="0"/>
        <w:jc w:val="both"/>
        <w:rPr>
          <w:sz w:val="22"/>
          <w:szCs w:val="22"/>
          <w:lang w:eastAsia="pl-PL"/>
        </w:rPr>
      </w:pPr>
      <w:r w:rsidRPr="006E40D3">
        <w:rPr>
          <w:sz w:val="22"/>
          <w:szCs w:val="22"/>
          <w:lang w:eastAsia="pl-PL"/>
        </w:rPr>
        <w:t>Pani/Pana dane osobowe przetwarzane będą na podstawie art. 6 ust. 1 lit. c RODO w celu związanym z przedmiotowym postępowaniem o udzielenie zamówienia publicznego, prowadzonym w trybie podstawowym bez negocjacji.</w:t>
      </w:r>
    </w:p>
    <w:p w14:paraId="3848EE27" w14:textId="77777777" w:rsidR="001A147C" w:rsidRPr="006E40D3" w:rsidRDefault="001A147C" w:rsidP="00226875">
      <w:pPr>
        <w:widowControl/>
        <w:numPr>
          <w:ilvl w:val="0"/>
          <w:numId w:val="23"/>
        </w:numPr>
        <w:suppressAutoHyphens w:val="0"/>
        <w:autoSpaceDE w:val="0"/>
        <w:autoSpaceDN w:val="0"/>
        <w:adjustRightInd w:val="0"/>
        <w:jc w:val="both"/>
        <w:rPr>
          <w:sz w:val="22"/>
          <w:szCs w:val="22"/>
          <w:lang w:eastAsia="pl-PL"/>
        </w:rPr>
      </w:pPr>
      <w:r w:rsidRPr="006E40D3">
        <w:rPr>
          <w:sz w:val="22"/>
          <w:szCs w:val="22"/>
          <w:lang w:eastAsia="pl-PL"/>
        </w:rPr>
        <w:t>Odbiorcami Pani/Pana danych osobowych będą osoby lub podmioty, którym udostępniona zostanie dokumentacja postępowania w oparciu o art. 74 ustawy P.Z.P.</w:t>
      </w:r>
    </w:p>
    <w:p w14:paraId="60E50DB5" w14:textId="77777777" w:rsidR="001A147C" w:rsidRPr="006E40D3" w:rsidRDefault="001A147C" w:rsidP="00226875">
      <w:pPr>
        <w:widowControl/>
        <w:numPr>
          <w:ilvl w:val="0"/>
          <w:numId w:val="23"/>
        </w:numPr>
        <w:suppressAutoHyphens w:val="0"/>
        <w:autoSpaceDE w:val="0"/>
        <w:autoSpaceDN w:val="0"/>
        <w:adjustRightInd w:val="0"/>
        <w:jc w:val="both"/>
        <w:rPr>
          <w:sz w:val="22"/>
          <w:szCs w:val="22"/>
          <w:lang w:eastAsia="pl-PL"/>
        </w:rPr>
      </w:pPr>
      <w:r w:rsidRPr="006E40D3">
        <w:rPr>
          <w:sz w:val="22"/>
          <w:szCs w:val="22"/>
          <w:lang w:eastAsia="pl-PL"/>
        </w:rPr>
        <w:t>Pani/Pana dane osobowe będą przechowywane, zgodnie z art. 78 ust. 1 P.Z.P. przez okres 4 lat od dnia zakończenia postępowania o udzielenie zamówienia, a jeżeli czas trwania umowy przekracza 4 lata, okres przechowywania obejmuje cały czas trwania umowy;</w:t>
      </w:r>
    </w:p>
    <w:p w14:paraId="4E4BB3CB" w14:textId="77777777" w:rsidR="001A147C" w:rsidRPr="006E40D3" w:rsidRDefault="001A147C" w:rsidP="00226875">
      <w:pPr>
        <w:widowControl/>
        <w:numPr>
          <w:ilvl w:val="0"/>
          <w:numId w:val="23"/>
        </w:numPr>
        <w:suppressAutoHyphens w:val="0"/>
        <w:autoSpaceDE w:val="0"/>
        <w:autoSpaceDN w:val="0"/>
        <w:adjustRightInd w:val="0"/>
        <w:jc w:val="both"/>
        <w:rPr>
          <w:sz w:val="22"/>
          <w:szCs w:val="22"/>
          <w:lang w:eastAsia="pl-PL"/>
        </w:rPr>
      </w:pPr>
      <w:r w:rsidRPr="006E40D3">
        <w:rPr>
          <w:sz w:val="22"/>
          <w:szCs w:val="22"/>
          <w:lang w:eastAsia="pl-PL"/>
        </w:rPr>
        <w:t>Obowiązek podania przez Panią/Pana danych osobowych bezpośrednio Pani/Pana dotyczących jest wymogiem ustawowym określonym w przepisach ustawy P.Z.P., związanym z udziałem w postępowaniu o udzielenie zamówienia publicznego.</w:t>
      </w:r>
    </w:p>
    <w:p w14:paraId="493D40D2" w14:textId="77777777" w:rsidR="001A147C" w:rsidRPr="006E40D3" w:rsidRDefault="001A147C" w:rsidP="00226875">
      <w:pPr>
        <w:widowControl/>
        <w:numPr>
          <w:ilvl w:val="0"/>
          <w:numId w:val="23"/>
        </w:numPr>
        <w:suppressAutoHyphens w:val="0"/>
        <w:autoSpaceDE w:val="0"/>
        <w:autoSpaceDN w:val="0"/>
        <w:adjustRightInd w:val="0"/>
        <w:jc w:val="both"/>
        <w:rPr>
          <w:sz w:val="22"/>
          <w:szCs w:val="22"/>
          <w:lang w:eastAsia="pl-PL"/>
        </w:rPr>
      </w:pPr>
      <w:r w:rsidRPr="006E40D3">
        <w:rPr>
          <w:sz w:val="22"/>
          <w:szCs w:val="22"/>
          <w:lang w:eastAsia="pl-PL"/>
        </w:rPr>
        <w:t>W odniesieniu do Pani/Pana danych osobowych decyzje nie będą podejmowane w sposób zautomatyzowany, stosownie do art. 22 RODO.</w:t>
      </w:r>
    </w:p>
    <w:p w14:paraId="4DEC9C78" w14:textId="77777777" w:rsidR="001A147C" w:rsidRPr="006E40D3" w:rsidRDefault="001A147C" w:rsidP="00226875">
      <w:pPr>
        <w:widowControl/>
        <w:numPr>
          <w:ilvl w:val="0"/>
          <w:numId w:val="23"/>
        </w:numPr>
        <w:suppressAutoHyphens w:val="0"/>
        <w:autoSpaceDE w:val="0"/>
        <w:autoSpaceDN w:val="0"/>
        <w:adjustRightInd w:val="0"/>
        <w:jc w:val="both"/>
        <w:rPr>
          <w:sz w:val="22"/>
          <w:szCs w:val="22"/>
          <w:lang w:eastAsia="pl-PL"/>
        </w:rPr>
      </w:pPr>
      <w:r w:rsidRPr="006E40D3">
        <w:rPr>
          <w:sz w:val="22"/>
          <w:szCs w:val="22"/>
          <w:lang w:eastAsia="pl-PL"/>
        </w:rPr>
        <w:t xml:space="preserve">Posiada Pani/Pan: </w:t>
      </w:r>
    </w:p>
    <w:p w14:paraId="093B7BD1" w14:textId="77777777" w:rsidR="001A147C" w:rsidRPr="006E40D3" w:rsidRDefault="001A147C" w:rsidP="00226875">
      <w:pPr>
        <w:widowControl/>
        <w:numPr>
          <w:ilvl w:val="0"/>
          <w:numId w:val="28"/>
        </w:numPr>
        <w:suppressAutoHyphens w:val="0"/>
        <w:autoSpaceDE w:val="0"/>
        <w:autoSpaceDN w:val="0"/>
        <w:adjustRightInd w:val="0"/>
        <w:jc w:val="both"/>
        <w:rPr>
          <w:sz w:val="22"/>
          <w:szCs w:val="22"/>
          <w:lang w:eastAsia="pl-PL"/>
        </w:rPr>
      </w:pPr>
      <w:r w:rsidRPr="006E40D3">
        <w:rPr>
          <w:sz w:val="22"/>
          <w:szCs w:val="22"/>
          <w:lang w:eastAsia="pl-P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4A09BAB2" w14:textId="77777777" w:rsidR="001A147C" w:rsidRPr="006E40D3" w:rsidRDefault="001A147C" w:rsidP="00226875">
      <w:pPr>
        <w:widowControl/>
        <w:numPr>
          <w:ilvl w:val="0"/>
          <w:numId w:val="28"/>
        </w:numPr>
        <w:suppressAutoHyphens w:val="0"/>
        <w:autoSpaceDE w:val="0"/>
        <w:autoSpaceDN w:val="0"/>
        <w:adjustRightInd w:val="0"/>
        <w:jc w:val="both"/>
        <w:rPr>
          <w:sz w:val="22"/>
          <w:szCs w:val="22"/>
          <w:lang w:eastAsia="pl-PL"/>
        </w:rPr>
      </w:pPr>
      <w:r w:rsidRPr="006E40D3">
        <w:rPr>
          <w:sz w:val="22"/>
          <w:szCs w:val="22"/>
          <w:lang w:eastAsia="pl-PL"/>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24C1A39" w14:textId="77777777" w:rsidR="001A147C" w:rsidRPr="006E40D3" w:rsidRDefault="001A147C" w:rsidP="00226875">
      <w:pPr>
        <w:widowControl/>
        <w:numPr>
          <w:ilvl w:val="0"/>
          <w:numId w:val="28"/>
        </w:numPr>
        <w:suppressAutoHyphens w:val="0"/>
        <w:autoSpaceDE w:val="0"/>
        <w:autoSpaceDN w:val="0"/>
        <w:adjustRightInd w:val="0"/>
        <w:jc w:val="both"/>
        <w:rPr>
          <w:sz w:val="22"/>
          <w:szCs w:val="22"/>
          <w:lang w:eastAsia="pl-PL"/>
        </w:rPr>
      </w:pPr>
      <w:r w:rsidRPr="006E40D3">
        <w:rPr>
          <w:sz w:val="22"/>
          <w:szCs w:val="22"/>
          <w:lang w:eastAsia="pl-PL"/>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C96FB8F" w14:textId="77777777" w:rsidR="001A147C" w:rsidRPr="006E40D3" w:rsidRDefault="001A147C" w:rsidP="00226875">
      <w:pPr>
        <w:widowControl/>
        <w:numPr>
          <w:ilvl w:val="0"/>
          <w:numId w:val="28"/>
        </w:numPr>
        <w:suppressAutoHyphens w:val="0"/>
        <w:autoSpaceDE w:val="0"/>
        <w:autoSpaceDN w:val="0"/>
        <w:adjustRightInd w:val="0"/>
        <w:jc w:val="both"/>
        <w:rPr>
          <w:sz w:val="22"/>
          <w:szCs w:val="22"/>
          <w:lang w:eastAsia="pl-PL"/>
        </w:rPr>
      </w:pPr>
      <w:r w:rsidRPr="006E40D3">
        <w:rPr>
          <w:sz w:val="22"/>
          <w:szCs w:val="22"/>
          <w:lang w:eastAsia="pl-PL"/>
        </w:rPr>
        <w:t xml:space="preserve">prawo do wniesienia skargi do Prezesa Urzędu Ochrony Danych Osobowych, gdy uzna Pani/Pan, że przetwarzanie danych osobowych Pani/Pana dotyczących narusza przepisy RODO;  </w:t>
      </w:r>
    </w:p>
    <w:p w14:paraId="773D8AB7" w14:textId="77777777" w:rsidR="001A147C" w:rsidRPr="006E40D3" w:rsidRDefault="001A147C" w:rsidP="00226875">
      <w:pPr>
        <w:widowControl/>
        <w:numPr>
          <w:ilvl w:val="0"/>
          <w:numId w:val="23"/>
        </w:numPr>
        <w:suppressAutoHyphens w:val="0"/>
        <w:autoSpaceDE w:val="0"/>
        <w:autoSpaceDN w:val="0"/>
        <w:adjustRightInd w:val="0"/>
        <w:jc w:val="both"/>
        <w:rPr>
          <w:sz w:val="22"/>
          <w:szCs w:val="22"/>
          <w:lang w:eastAsia="pl-PL"/>
        </w:rPr>
      </w:pPr>
      <w:r w:rsidRPr="006E40D3">
        <w:rPr>
          <w:sz w:val="22"/>
          <w:szCs w:val="22"/>
          <w:lang w:eastAsia="pl-PL"/>
        </w:rPr>
        <w:lastRenderedPageBreak/>
        <w:t>nie przysługuje Pani/Panu:</w:t>
      </w:r>
    </w:p>
    <w:p w14:paraId="0EFF92BB" w14:textId="77777777" w:rsidR="001A147C" w:rsidRPr="006E40D3" w:rsidRDefault="001A147C" w:rsidP="00226875">
      <w:pPr>
        <w:widowControl/>
        <w:numPr>
          <w:ilvl w:val="0"/>
          <w:numId w:val="27"/>
        </w:numPr>
        <w:suppressAutoHyphens w:val="0"/>
        <w:autoSpaceDE w:val="0"/>
        <w:autoSpaceDN w:val="0"/>
        <w:adjustRightInd w:val="0"/>
        <w:jc w:val="both"/>
        <w:rPr>
          <w:sz w:val="22"/>
          <w:szCs w:val="22"/>
          <w:lang w:eastAsia="pl-PL"/>
        </w:rPr>
      </w:pPr>
      <w:r w:rsidRPr="006E40D3">
        <w:rPr>
          <w:sz w:val="22"/>
          <w:szCs w:val="22"/>
          <w:lang w:eastAsia="pl-PL"/>
        </w:rPr>
        <w:t>w związku z art. 17 ust. 3 lit. b, d lub e RODO prawo do usunięcia danych osobowych;</w:t>
      </w:r>
    </w:p>
    <w:p w14:paraId="7DACDA55" w14:textId="77777777" w:rsidR="001A147C" w:rsidRPr="006E40D3" w:rsidRDefault="001A147C" w:rsidP="00226875">
      <w:pPr>
        <w:widowControl/>
        <w:numPr>
          <w:ilvl w:val="0"/>
          <w:numId w:val="27"/>
        </w:numPr>
        <w:suppressAutoHyphens w:val="0"/>
        <w:autoSpaceDE w:val="0"/>
        <w:autoSpaceDN w:val="0"/>
        <w:adjustRightInd w:val="0"/>
        <w:jc w:val="both"/>
        <w:rPr>
          <w:sz w:val="22"/>
          <w:szCs w:val="22"/>
          <w:lang w:eastAsia="pl-PL"/>
        </w:rPr>
      </w:pPr>
      <w:r w:rsidRPr="006E40D3">
        <w:rPr>
          <w:sz w:val="22"/>
          <w:szCs w:val="22"/>
          <w:lang w:eastAsia="pl-PL"/>
        </w:rPr>
        <w:t>prawo do przenoszenia danych osobowych, o którym mowa w art. 20 RODO;</w:t>
      </w:r>
    </w:p>
    <w:p w14:paraId="6B40FD3E" w14:textId="77777777" w:rsidR="001A147C" w:rsidRPr="006E40D3" w:rsidRDefault="001A147C" w:rsidP="00226875">
      <w:pPr>
        <w:widowControl/>
        <w:numPr>
          <w:ilvl w:val="0"/>
          <w:numId w:val="27"/>
        </w:numPr>
        <w:suppressAutoHyphens w:val="0"/>
        <w:autoSpaceDE w:val="0"/>
        <w:autoSpaceDN w:val="0"/>
        <w:adjustRightInd w:val="0"/>
        <w:jc w:val="both"/>
        <w:rPr>
          <w:sz w:val="22"/>
          <w:szCs w:val="22"/>
          <w:lang w:eastAsia="pl-PL"/>
        </w:rPr>
      </w:pPr>
      <w:r w:rsidRPr="006E40D3">
        <w:rPr>
          <w:sz w:val="22"/>
          <w:szCs w:val="22"/>
          <w:lang w:eastAsia="pl-PL"/>
        </w:rPr>
        <w:t xml:space="preserve">na podstawie art. 21 RODO prawo sprzeciwu, wobec przetwarzania danych osobowych, gdyż podstawą prawną przetwarzania Pani/Pana danych osobowych jest art. 6 ust. 1 lit. c RODO; </w:t>
      </w:r>
    </w:p>
    <w:p w14:paraId="374011DC" w14:textId="77777777" w:rsidR="001A147C" w:rsidRPr="006E40D3" w:rsidRDefault="001A147C" w:rsidP="00226875">
      <w:pPr>
        <w:widowControl/>
        <w:numPr>
          <w:ilvl w:val="0"/>
          <w:numId w:val="27"/>
        </w:numPr>
        <w:suppressAutoHyphens w:val="0"/>
        <w:autoSpaceDE w:val="0"/>
        <w:autoSpaceDN w:val="0"/>
        <w:adjustRightInd w:val="0"/>
        <w:jc w:val="both"/>
        <w:rPr>
          <w:sz w:val="22"/>
          <w:szCs w:val="22"/>
          <w:lang w:eastAsia="pl-PL"/>
        </w:rPr>
      </w:pPr>
      <w:r w:rsidRPr="006E40D3">
        <w:rPr>
          <w:sz w:val="22"/>
          <w:szCs w:val="22"/>
          <w:lang w:eastAsia="pl-PL"/>
        </w:rPr>
        <w:t>przysługuje Pani/Panu prawo wniesienia skargi do organu nadzorczego na niezgodne z RODO przetwarzanie Pani/Pana danych osobowych przez administratora. Organem właściwym dla przedmiotowej skargi jest Urząd Ochrony Danych Osobowych, ul. Stawki 2, 00-193 Warszawa.</w:t>
      </w:r>
    </w:p>
    <w:bookmarkEnd w:id="1"/>
    <w:p w14:paraId="2FF9F2C6" w14:textId="77777777" w:rsidR="00963563" w:rsidRPr="006E40D3" w:rsidRDefault="00963563" w:rsidP="00226875">
      <w:pPr>
        <w:widowControl/>
        <w:suppressAutoHyphens w:val="0"/>
        <w:autoSpaceDE w:val="0"/>
        <w:autoSpaceDN w:val="0"/>
        <w:adjustRightInd w:val="0"/>
        <w:jc w:val="both"/>
        <w:rPr>
          <w:b/>
          <w:bCs/>
          <w:sz w:val="22"/>
          <w:szCs w:val="22"/>
          <w:lang w:eastAsia="pl-PL"/>
        </w:rPr>
      </w:pPr>
      <w:r w:rsidRPr="006E40D3">
        <w:rPr>
          <w:b/>
          <w:bCs/>
          <w:sz w:val="22"/>
          <w:szCs w:val="22"/>
          <w:lang w:eastAsia="pl-PL"/>
        </w:rPr>
        <w:t>Informacja w sprawie procedury dokonywania zgłoszeń naruszeń prawa i podejmowania działań następczych.</w:t>
      </w:r>
    </w:p>
    <w:p w14:paraId="22E36535" w14:textId="77777777" w:rsidR="00963563" w:rsidRPr="006E40D3" w:rsidRDefault="00963563" w:rsidP="00226875">
      <w:pPr>
        <w:widowControl/>
        <w:suppressAutoHyphens w:val="0"/>
        <w:autoSpaceDE w:val="0"/>
        <w:autoSpaceDN w:val="0"/>
        <w:adjustRightInd w:val="0"/>
        <w:jc w:val="both"/>
        <w:rPr>
          <w:sz w:val="22"/>
          <w:szCs w:val="22"/>
          <w:lang w:eastAsia="pl-PL"/>
        </w:rPr>
      </w:pPr>
      <w:r w:rsidRPr="006E40D3">
        <w:rPr>
          <w:sz w:val="22"/>
          <w:szCs w:val="22"/>
          <w:lang w:eastAsia="pl-PL"/>
        </w:rPr>
        <w:t xml:space="preserve">Zamawiający informuje o funkcjonującej  w Starostwie Powiatowym w Wadowicach procedurze dokonywania zgłoszeń naruszeń prawa i podejmowania działań następczych - </w:t>
      </w:r>
      <w:hyperlink r:id="rId21" w:history="1">
        <w:r w:rsidRPr="006E40D3">
          <w:rPr>
            <w:rStyle w:val="Hipercze"/>
            <w:color w:val="auto"/>
            <w:sz w:val="22"/>
            <w:szCs w:val="22"/>
            <w:lang w:eastAsia="pl-PL"/>
          </w:rPr>
          <w:t>https://bip.malopolska.pl/spwadowice,a,2536930,zarzadzenie-nr-772024-starosty-wadowickiego-z-dnia-24092024r-w-sprawie-ustalenia-wewnetrznej-procedu.html</w:t>
        </w:r>
      </w:hyperlink>
      <w:r w:rsidRPr="006E40D3">
        <w:rPr>
          <w:sz w:val="22"/>
          <w:szCs w:val="22"/>
          <w:lang w:eastAsia="pl-PL"/>
        </w:rPr>
        <w:t xml:space="preserve"> </w:t>
      </w:r>
    </w:p>
    <w:p w14:paraId="08AE5C7A" w14:textId="77777777" w:rsidR="00980509" w:rsidRPr="006E40D3" w:rsidRDefault="00980509" w:rsidP="00226875">
      <w:pPr>
        <w:jc w:val="both"/>
        <w:rPr>
          <w:sz w:val="22"/>
          <w:szCs w:val="22"/>
          <w:u w:val="single"/>
        </w:rPr>
      </w:pPr>
    </w:p>
    <w:p w14:paraId="241E6CF8" w14:textId="77777777" w:rsidR="00D167F1" w:rsidRPr="006E40D3" w:rsidRDefault="00D167F1" w:rsidP="00226875">
      <w:pPr>
        <w:jc w:val="both"/>
        <w:rPr>
          <w:sz w:val="22"/>
          <w:szCs w:val="22"/>
          <w:u w:val="single"/>
        </w:rPr>
      </w:pPr>
    </w:p>
    <w:p w14:paraId="3E4725DC" w14:textId="77777777" w:rsidR="00963563" w:rsidRPr="006E40D3" w:rsidRDefault="00963563" w:rsidP="00226875">
      <w:pPr>
        <w:jc w:val="both"/>
        <w:rPr>
          <w:sz w:val="20"/>
          <w:szCs w:val="20"/>
          <w:u w:val="single"/>
        </w:rPr>
      </w:pPr>
    </w:p>
    <w:p w14:paraId="4A843280" w14:textId="77777777" w:rsidR="00565200" w:rsidRPr="006E40D3" w:rsidRDefault="00565200" w:rsidP="00226875">
      <w:pPr>
        <w:jc w:val="both"/>
        <w:rPr>
          <w:sz w:val="20"/>
          <w:szCs w:val="20"/>
          <w:u w:val="single"/>
        </w:rPr>
      </w:pPr>
      <w:r w:rsidRPr="006E40D3">
        <w:rPr>
          <w:sz w:val="20"/>
          <w:szCs w:val="20"/>
          <w:u w:val="single"/>
        </w:rPr>
        <w:t>Załączniki do specyfikacji warunków zamówienia, stanowiące jej integralną część:</w:t>
      </w:r>
    </w:p>
    <w:p w14:paraId="4C924093" w14:textId="77777777" w:rsidR="009A273D" w:rsidRPr="006E40D3" w:rsidRDefault="0026688B" w:rsidP="00226875">
      <w:pPr>
        <w:widowControl/>
        <w:suppressAutoHyphens w:val="0"/>
        <w:rPr>
          <w:sz w:val="20"/>
          <w:szCs w:val="20"/>
        </w:rPr>
      </w:pPr>
      <w:r w:rsidRPr="006E40D3">
        <w:rPr>
          <w:sz w:val="20"/>
          <w:szCs w:val="20"/>
        </w:rPr>
        <w:t>Załącznik nr 1– Formularz oferty.</w:t>
      </w:r>
    </w:p>
    <w:p w14:paraId="21C42CB5" w14:textId="77777777" w:rsidR="00565200" w:rsidRPr="006E40D3" w:rsidRDefault="00565200" w:rsidP="00226875">
      <w:pPr>
        <w:widowControl/>
        <w:suppressAutoHyphens w:val="0"/>
        <w:rPr>
          <w:sz w:val="20"/>
          <w:szCs w:val="20"/>
        </w:rPr>
      </w:pPr>
      <w:r w:rsidRPr="006E40D3">
        <w:rPr>
          <w:sz w:val="20"/>
          <w:szCs w:val="20"/>
        </w:rPr>
        <w:t xml:space="preserve">Załącznik nr </w:t>
      </w:r>
      <w:r w:rsidR="0026688B" w:rsidRPr="006E40D3">
        <w:rPr>
          <w:sz w:val="20"/>
          <w:szCs w:val="20"/>
        </w:rPr>
        <w:t>2</w:t>
      </w:r>
      <w:r w:rsidRPr="006E40D3">
        <w:rPr>
          <w:sz w:val="20"/>
          <w:szCs w:val="20"/>
        </w:rPr>
        <w:t xml:space="preserve"> – Oświadczenie o </w:t>
      </w:r>
      <w:r w:rsidR="00980509" w:rsidRPr="006E40D3">
        <w:rPr>
          <w:sz w:val="20"/>
          <w:szCs w:val="20"/>
        </w:rPr>
        <w:t>braku podstaw do wykluczenia.</w:t>
      </w:r>
    </w:p>
    <w:p w14:paraId="7DF3E568" w14:textId="77777777" w:rsidR="00367B1F" w:rsidRPr="006E40D3" w:rsidRDefault="00565200" w:rsidP="00226875">
      <w:pPr>
        <w:widowControl/>
        <w:suppressAutoHyphens w:val="0"/>
        <w:rPr>
          <w:sz w:val="20"/>
          <w:szCs w:val="20"/>
        </w:rPr>
      </w:pPr>
      <w:r w:rsidRPr="006E40D3">
        <w:rPr>
          <w:sz w:val="20"/>
          <w:szCs w:val="20"/>
        </w:rPr>
        <w:t xml:space="preserve">Załącznik nr </w:t>
      </w:r>
      <w:r w:rsidR="0026688B" w:rsidRPr="006E40D3">
        <w:rPr>
          <w:sz w:val="20"/>
          <w:szCs w:val="20"/>
        </w:rPr>
        <w:t>3</w:t>
      </w:r>
      <w:r w:rsidRPr="006E40D3">
        <w:rPr>
          <w:sz w:val="20"/>
          <w:szCs w:val="20"/>
        </w:rPr>
        <w:t xml:space="preserve"> </w:t>
      </w:r>
      <w:r w:rsidR="00405720" w:rsidRPr="006E40D3">
        <w:rPr>
          <w:sz w:val="20"/>
          <w:szCs w:val="20"/>
        </w:rPr>
        <w:t>– Projektowane</w:t>
      </w:r>
      <w:r w:rsidR="00BC178E" w:rsidRPr="006E40D3">
        <w:rPr>
          <w:sz w:val="20"/>
          <w:szCs w:val="20"/>
        </w:rPr>
        <w:t xml:space="preserve"> postanowienia </w:t>
      </w:r>
      <w:r w:rsidRPr="006E40D3">
        <w:rPr>
          <w:sz w:val="20"/>
          <w:szCs w:val="20"/>
        </w:rPr>
        <w:t>umowy</w:t>
      </w:r>
      <w:r w:rsidR="0026688B" w:rsidRPr="006E40D3">
        <w:rPr>
          <w:sz w:val="20"/>
          <w:szCs w:val="20"/>
        </w:rPr>
        <w:t>.</w:t>
      </w:r>
    </w:p>
    <w:p w14:paraId="10B4B5D4" w14:textId="77777777" w:rsidR="00367B1F" w:rsidRPr="006E40D3" w:rsidRDefault="00367B1F" w:rsidP="00226875">
      <w:pPr>
        <w:widowControl/>
        <w:suppressAutoHyphens w:val="0"/>
        <w:rPr>
          <w:sz w:val="20"/>
          <w:szCs w:val="20"/>
        </w:rPr>
      </w:pPr>
      <w:r w:rsidRPr="006E40D3">
        <w:rPr>
          <w:sz w:val="20"/>
          <w:szCs w:val="20"/>
        </w:rPr>
        <w:t xml:space="preserve">Załącznik nr </w:t>
      </w:r>
      <w:r w:rsidR="0026688B" w:rsidRPr="006E40D3">
        <w:rPr>
          <w:sz w:val="20"/>
          <w:szCs w:val="20"/>
        </w:rPr>
        <w:t>4</w:t>
      </w:r>
      <w:r w:rsidRPr="006E40D3">
        <w:rPr>
          <w:sz w:val="20"/>
          <w:szCs w:val="20"/>
        </w:rPr>
        <w:t>– Formularz Cenowy</w:t>
      </w:r>
      <w:r w:rsidR="0026688B" w:rsidRPr="006E40D3">
        <w:rPr>
          <w:sz w:val="20"/>
          <w:szCs w:val="20"/>
        </w:rPr>
        <w:t xml:space="preserve"> wraz z opisem przedmiotu zamówienia.</w:t>
      </w:r>
    </w:p>
    <w:p w14:paraId="7FB040D5" w14:textId="77777777" w:rsidR="0026688B" w:rsidRPr="006E40D3" w:rsidRDefault="0026688B" w:rsidP="00226875">
      <w:pPr>
        <w:pStyle w:val="NormalnyWeb"/>
        <w:widowControl/>
        <w:spacing w:before="0" w:after="0" w:line="240" w:lineRule="auto"/>
        <w:ind w:left="6372" w:firstLine="709"/>
        <w:jc w:val="right"/>
        <w:rPr>
          <w:b/>
          <w:sz w:val="22"/>
          <w:szCs w:val="22"/>
          <w:u w:val="single"/>
        </w:rPr>
      </w:pPr>
    </w:p>
    <w:p w14:paraId="27B41BC6" w14:textId="77777777" w:rsidR="00D167F1" w:rsidRPr="006E40D3" w:rsidRDefault="00D167F1" w:rsidP="00226875">
      <w:pPr>
        <w:pStyle w:val="NormalnyWeb"/>
        <w:widowControl/>
        <w:spacing w:before="0" w:after="0" w:line="240" w:lineRule="auto"/>
        <w:ind w:left="6372" w:firstLine="709"/>
        <w:jc w:val="right"/>
        <w:rPr>
          <w:b/>
          <w:sz w:val="22"/>
          <w:szCs w:val="22"/>
          <w:u w:val="single"/>
        </w:rPr>
      </w:pPr>
    </w:p>
    <w:p w14:paraId="439A4017" w14:textId="77777777" w:rsidR="00D167F1" w:rsidRPr="006E40D3" w:rsidRDefault="00D167F1" w:rsidP="00226875">
      <w:pPr>
        <w:pStyle w:val="NormalnyWeb"/>
        <w:widowControl/>
        <w:spacing w:before="0" w:after="0" w:line="240" w:lineRule="auto"/>
        <w:ind w:left="6372" w:firstLine="709"/>
        <w:jc w:val="right"/>
        <w:rPr>
          <w:b/>
          <w:sz w:val="22"/>
          <w:szCs w:val="22"/>
          <w:u w:val="single"/>
        </w:rPr>
      </w:pPr>
    </w:p>
    <w:p w14:paraId="0F997EEF" w14:textId="77777777" w:rsidR="00D167F1" w:rsidRPr="006E40D3" w:rsidRDefault="00D167F1" w:rsidP="00226875">
      <w:pPr>
        <w:pStyle w:val="NormalnyWeb"/>
        <w:widowControl/>
        <w:spacing w:before="0" w:after="0" w:line="240" w:lineRule="auto"/>
        <w:ind w:left="6372" w:firstLine="709"/>
        <w:jc w:val="right"/>
        <w:rPr>
          <w:b/>
          <w:sz w:val="22"/>
          <w:szCs w:val="22"/>
          <w:u w:val="single"/>
        </w:rPr>
      </w:pPr>
    </w:p>
    <w:p w14:paraId="0EA762BB" w14:textId="77777777" w:rsidR="00D167F1" w:rsidRPr="006E40D3" w:rsidRDefault="00D167F1" w:rsidP="00226875">
      <w:pPr>
        <w:pStyle w:val="NormalnyWeb"/>
        <w:widowControl/>
        <w:spacing w:before="0" w:after="0" w:line="240" w:lineRule="auto"/>
        <w:ind w:left="6372" w:firstLine="709"/>
        <w:jc w:val="right"/>
        <w:rPr>
          <w:b/>
          <w:sz w:val="22"/>
          <w:szCs w:val="22"/>
          <w:u w:val="single"/>
        </w:rPr>
      </w:pPr>
    </w:p>
    <w:p w14:paraId="4683537C" w14:textId="77777777" w:rsidR="00D167F1" w:rsidRPr="006E40D3" w:rsidRDefault="00D167F1" w:rsidP="00226875">
      <w:pPr>
        <w:pStyle w:val="NormalnyWeb"/>
        <w:widowControl/>
        <w:spacing w:before="0" w:after="0" w:line="240" w:lineRule="auto"/>
        <w:ind w:left="6372" w:firstLine="709"/>
        <w:jc w:val="right"/>
        <w:rPr>
          <w:b/>
          <w:sz w:val="22"/>
          <w:szCs w:val="22"/>
          <w:u w:val="single"/>
        </w:rPr>
      </w:pPr>
    </w:p>
    <w:p w14:paraId="372694B0" w14:textId="77777777" w:rsidR="00226875" w:rsidRPr="006E40D3" w:rsidRDefault="00226875" w:rsidP="00226875">
      <w:pPr>
        <w:pStyle w:val="NormalnyWeb"/>
        <w:widowControl/>
        <w:spacing w:before="0" w:after="0" w:line="240" w:lineRule="auto"/>
        <w:ind w:left="6372" w:firstLine="709"/>
        <w:jc w:val="right"/>
        <w:rPr>
          <w:b/>
          <w:sz w:val="22"/>
          <w:szCs w:val="22"/>
          <w:u w:val="single"/>
        </w:rPr>
      </w:pPr>
    </w:p>
    <w:p w14:paraId="5E22F934" w14:textId="77777777" w:rsidR="00226875" w:rsidRPr="006E40D3" w:rsidRDefault="00226875" w:rsidP="00226875">
      <w:pPr>
        <w:pStyle w:val="NormalnyWeb"/>
        <w:widowControl/>
        <w:spacing w:before="0" w:after="0" w:line="240" w:lineRule="auto"/>
        <w:ind w:left="6372" w:firstLine="709"/>
        <w:jc w:val="right"/>
        <w:rPr>
          <w:b/>
          <w:sz w:val="22"/>
          <w:szCs w:val="22"/>
          <w:u w:val="single"/>
        </w:rPr>
      </w:pPr>
    </w:p>
    <w:p w14:paraId="7EBF34DA" w14:textId="77777777" w:rsidR="00226875" w:rsidRPr="006E40D3" w:rsidRDefault="00226875" w:rsidP="00226875">
      <w:pPr>
        <w:pStyle w:val="NormalnyWeb"/>
        <w:widowControl/>
        <w:spacing w:before="0" w:after="0" w:line="240" w:lineRule="auto"/>
        <w:ind w:left="6372" w:firstLine="709"/>
        <w:jc w:val="right"/>
        <w:rPr>
          <w:b/>
          <w:sz w:val="22"/>
          <w:szCs w:val="22"/>
          <w:u w:val="single"/>
        </w:rPr>
      </w:pPr>
    </w:p>
    <w:p w14:paraId="085B7DCB" w14:textId="77777777" w:rsidR="00226875" w:rsidRPr="006E40D3" w:rsidRDefault="00226875" w:rsidP="00226875">
      <w:pPr>
        <w:pStyle w:val="NormalnyWeb"/>
        <w:widowControl/>
        <w:spacing w:before="0" w:after="0" w:line="240" w:lineRule="auto"/>
        <w:ind w:left="6372" w:firstLine="709"/>
        <w:jc w:val="right"/>
        <w:rPr>
          <w:b/>
          <w:sz w:val="22"/>
          <w:szCs w:val="22"/>
          <w:u w:val="single"/>
        </w:rPr>
      </w:pPr>
    </w:p>
    <w:p w14:paraId="225CBD9F" w14:textId="77777777" w:rsidR="00AC1F7C" w:rsidRPr="006E40D3" w:rsidRDefault="00AC1F7C" w:rsidP="00226875">
      <w:pPr>
        <w:pStyle w:val="NormalnyWeb"/>
        <w:widowControl/>
        <w:spacing w:before="0" w:after="0" w:line="240" w:lineRule="auto"/>
        <w:ind w:left="6372" w:firstLine="709"/>
        <w:jc w:val="right"/>
        <w:rPr>
          <w:b/>
          <w:sz w:val="22"/>
          <w:szCs w:val="22"/>
          <w:u w:val="single"/>
        </w:rPr>
      </w:pPr>
    </w:p>
    <w:p w14:paraId="38F58C1E" w14:textId="77777777" w:rsidR="00226875" w:rsidRPr="006E40D3" w:rsidRDefault="00226875" w:rsidP="00226875">
      <w:pPr>
        <w:pStyle w:val="NormalnyWeb"/>
        <w:widowControl/>
        <w:spacing w:before="0" w:after="0" w:line="240" w:lineRule="auto"/>
        <w:ind w:left="6372" w:firstLine="709"/>
        <w:jc w:val="right"/>
        <w:rPr>
          <w:b/>
          <w:sz w:val="22"/>
          <w:szCs w:val="22"/>
          <w:u w:val="single"/>
        </w:rPr>
      </w:pPr>
    </w:p>
    <w:p w14:paraId="3F0D3DA8" w14:textId="77777777" w:rsidR="00226875" w:rsidRPr="006E40D3" w:rsidRDefault="00226875" w:rsidP="00226875">
      <w:pPr>
        <w:pStyle w:val="NormalnyWeb"/>
        <w:widowControl/>
        <w:spacing w:before="0" w:after="0" w:line="240" w:lineRule="auto"/>
        <w:ind w:left="6372" w:firstLine="709"/>
        <w:jc w:val="right"/>
        <w:rPr>
          <w:b/>
          <w:sz w:val="22"/>
          <w:szCs w:val="22"/>
          <w:u w:val="single"/>
        </w:rPr>
      </w:pPr>
    </w:p>
    <w:p w14:paraId="7A0318F0" w14:textId="77777777" w:rsidR="00226875" w:rsidRPr="006E40D3" w:rsidRDefault="00226875" w:rsidP="00226875">
      <w:pPr>
        <w:pStyle w:val="NormalnyWeb"/>
        <w:widowControl/>
        <w:spacing w:before="0" w:after="0" w:line="240" w:lineRule="auto"/>
        <w:ind w:left="6372" w:firstLine="709"/>
        <w:jc w:val="right"/>
        <w:rPr>
          <w:b/>
          <w:sz w:val="22"/>
          <w:szCs w:val="22"/>
          <w:u w:val="single"/>
        </w:rPr>
      </w:pPr>
    </w:p>
    <w:p w14:paraId="63E0B741" w14:textId="77777777" w:rsidR="00226875" w:rsidRPr="006E40D3" w:rsidRDefault="00226875" w:rsidP="00226875">
      <w:pPr>
        <w:pStyle w:val="NormalnyWeb"/>
        <w:widowControl/>
        <w:spacing w:before="0" w:after="0" w:line="240" w:lineRule="auto"/>
        <w:ind w:left="6372" w:firstLine="709"/>
        <w:jc w:val="right"/>
        <w:rPr>
          <w:b/>
          <w:sz w:val="22"/>
          <w:szCs w:val="22"/>
          <w:u w:val="single"/>
        </w:rPr>
      </w:pPr>
    </w:p>
    <w:p w14:paraId="4DB6A87F" w14:textId="77777777" w:rsidR="00226875" w:rsidRPr="006E40D3" w:rsidRDefault="00226875" w:rsidP="00226875">
      <w:pPr>
        <w:pStyle w:val="NormalnyWeb"/>
        <w:widowControl/>
        <w:spacing w:before="0" w:after="0" w:line="240" w:lineRule="auto"/>
        <w:ind w:left="6372" w:firstLine="709"/>
        <w:jc w:val="right"/>
        <w:rPr>
          <w:b/>
          <w:sz w:val="22"/>
          <w:szCs w:val="22"/>
          <w:u w:val="single"/>
        </w:rPr>
      </w:pPr>
    </w:p>
    <w:p w14:paraId="31F8598D" w14:textId="77777777" w:rsidR="00152A87" w:rsidRPr="006E40D3" w:rsidRDefault="00152A87" w:rsidP="00226875">
      <w:pPr>
        <w:pStyle w:val="NormalnyWeb"/>
        <w:widowControl/>
        <w:spacing w:before="0" w:after="0" w:line="240" w:lineRule="auto"/>
        <w:ind w:left="6372" w:firstLine="709"/>
        <w:jc w:val="right"/>
        <w:rPr>
          <w:b/>
          <w:sz w:val="22"/>
          <w:szCs w:val="22"/>
          <w:u w:val="single"/>
        </w:rPr>
      </w:pPr>
    </w:p>
    <w:p w14:paraId="7BCA1C1A" w14:textId="77777777" w:rsidR="00152A87" w:rsidRPr="006E40D3" w:rsidRDefault="00152A87" w:rsidP="00226875">
      <w:pPr>
        <w:pStyle w:val="NormalnyWeb"/>
        <w:widowControl/>
        <w:spacing w:before="0" w:after="0" w:line="240" w:lineRule="auto"/>
        <w:ind w:left="6372" w:firstLine="709"/>
        <w:jc w:val="right"/>
        <w:rPr>
          <w:b/>
          <w:sz w:val="22"/>
          <w:szCs w:val="22"/>
          <w:u w:val="single"/>
        </w:rPr>
      </w:pPr>
    </w:p>
    <w:p w14:paraId="3AE889FD" w14:textId="77777777" w:rsidR="00152A87" w:rsidRPr="006E40D3" w:rsidRDefault="00152A87" w:rsidP="00226875">
      <w:pPr>
        <w:pStyle w:val="NormalnyWeb"/>
        <w:widowControl/>
        <w:spacing w:before="0" w:after="0" w:line="240" w:lineRule="auto"/>
        <w:ind w:left="6372" w:firstLine="709"/>
        <w:jc w:val="right"/>
        <w:rPr>
          <w:b/>
          <w:sz w:val="22"/>
          <w:szCs w:val="22"/>
          <w:u w:val="single"/>
        </w:rPr>
      </w:pPr>
    </w:p>
    <w:p w14:paraId="086A4192"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28204373"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3AA88A55"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2FFFD2C3"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70EDB451"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1FAC2385"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5EB9579D"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00143C1F"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48D1CB88"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67D5C7D3"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6D92A89E"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0B5BF446"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3D8B8008"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5549EA9A"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6AE3272E"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1DC27D0E"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596B7F9D" w14:textId="77777777" w:rsidR="001A71F8" w:rsidRPr="006E40D3" w:rsidRDefault="001A71F8" w:rsidP="00226875">
      <w:pPr>
        <w:pStyle w:val="NormalnyWeb"/>
        <w:widowControl/>
        <w:spacing w:before="0" w:after="0" w:line="240" w:lineRule="auto"/>
        <w:ind w:left="6372" w:firstLine="709"/>
        <w:jc w:val="right"/>
        <w:rPr>
          <w:b/>
          <w:sz w:val="22"/>
          <w:szCs w:val="22"/>
          <w:u w:val="single"/>
        </w:rPr>
      </w:pPr>
    </w:p>
    <w:p w14:paraId="736AF31D" w14:textId="77777777" w:rsidR="0026688B" w:rsidRPr="006E40D3" w:rsidRDefault="0026688B" w:rsidP="00226875">
      <w:pPr>
        <w:pStyle w:val="NormalnyWeb"/>
        <w:widowControl/>
        <w:spacing w:before="0" w:after="0" w:line="240" w:lineRule="auto"/>
        <w:ind w:left="6372" w:firstLine="709"/>
        <w:jc w:val="right"/>
        <w:rPr>
          <w:b/>
          <w:sz w:val="22"/>
          <w:szCs w:val="22"/>
          <w:u w:val="single"/>
        </w:rPr>
      </w:pPr>
      <w:r w:rsidRPr="006E40D3">
        <w:rPr>
          <w:b/>
          <w:sz w:val="22"/>
          <w:szCs w:val="22"/>
          <w:u w:val="single"/>
        </w:rPr>
        <w:t>Załącznik nr 1</w:t>
      </w:r>
    </w:p>
    <w:p w14:paraId="68FD9DB6" w14:textId="77777777" w:rsidR="0026688B" w:rsidRPr="006E40D3" w:rsidRDefault="0026688B" w:rsidP="00226875">
      <w:pPr>
        <w:pStyle w:val="Nagwek2"/>
        <w:spacing w:before="0" w:after="0"/>
        <w:ind w:left="471" w:right="44"/>
        <w:jc w:val="right"/>
        <w:rPr>
          <w:rFonts w:ascii="Times New Roman" w:hAnsi="Times New Roman"/>
          <w:szCs w:val="24"/>
        </w:rPr>
      </w:pPr>
      <w:r w:rsidRPr="006E40D3">
        <w:rPr>
          <w:rFonts w:ascii="Times New Roman" w:hAnsi="Times New Roman"/>
          <w:szCs w:val="24"/>
        </w:rPr>
        <w:t xml:space="preserve">Załącznik nr 1 – formularz oferty </w:t>
      </w:r>
    </w:p>
    <w:p w14:paraId="64984AD2" w14:textId="77777777" w:rsidR="0026688B" w:rsidRPr="006E40D3" w:rsidRDefault="0026688B" w:rsidP="00226875">
      <w:pPr>
        <w:ind w:left="120"/>
        <w:jc w:val="center"/>
        <w:rPr>
          <w:b/>
        </w:rPr>
      </w:pPr>
    </w:p>
    <w:p w14:paraId="417B5638" w14:textId="77777777" w:rsidR="0026688B" w:rsidRPr="006E40D3" w:rsidRDefault="0026688B" w:rsidP="00226875">
      <w:pPr>
        <w:ind w:left="120"/>
        <w:jc w:val="center"/>
        <w:rPr>
          <w:b/>
        </w:rPr>
      </w:pPr>
    </w:p>
    <w:p w14:paraId="33A78CD1" w14:textId="77777777" w:rsidR="0026688B" w:rsidRPr="006E40D3" w:rsidRDefault="0026688B" w:rsidP="00226875">
      <w:pPr>
        <w:ind w:left="120"/>
        <w:jc w:val="center"/>
      </w:pPr>
      <w:r w:rsidRPr="006E40D3">
        <w:rPr>
          <w:b/>
        </w:rPr>
        <w:t xml:space="preserve">FORMULARZ OFERTY </w:t>
      </w:r>
    </w:p>
    <w:p w14:paraId="3E249481" w14:textId="52B6F3B4" w:rsidR="00813181" w:rsidRPr="006E40D3" w:rsidRDefault="0026688B" w:rsidP="00F96AC2">
      <w:pPr>
        <w:ind w:left="178"/>
        <w:jc w:val="center"/>
      </w:pPr>
      <w:r w:rsidRPr="006E40D3">
        <w:t xml:space="preserve"> </w:t>
      </w:r>
    </w:p>
    <w:p w14:paraId="795A8315" w14:textId="2E6C9C40" w:rsidR="001A71F8" w:rsidRPr="006E40D3" w:rsidRDefault="001A71F8" w:rsidP="001A71F8">
      <w:pPr>
        <w:widowControl/>
        <w:tabs>
          <w:tab w:val="left" w:pos="284"/>
        </w:tabs>
        <w:autoSpaceDE w:val="0"/>
        <w:autoSpaceDN w:val="0"/>
        <w:adjustRightInd w:val="0"/>
        <w:spacing w:line="100" w:lineRule="atLeast"/>
        <w:jc w:val="both"/>
        <w:textAlignment w:val="baseline"/>
      </w:pPr>
      <w:r w:rsidRPr="006E40D3">
        <w:rPr>
          <w:b/>
          <w:bCs/>
        </w:rPr>
        <w:t>Zakup i dostawa aplikacji szkoleniowych VR z elementami symulacji procesów technologicznych na potrzeby Branżowego Centrum Umiejętności w dziedzinie obuwnictwa w Zespole Szkół im. Komisji Edukacji Narodowej w Kalwarii Zebrzydowskiej</w:t>
      </w:r>
      <w:r w:rsidRPr="006E40D3">
        <w:t xml:space="preserve">, </w:t>
      </w:r>
      <w:r w:rsidRPr="006E40D3">
        <w:rPr>
          <w:b/>
          <w:bCs/>
        </w:rPr>
        <w:t>które otrzymało dofinansowanie w konkursie ogłoszonym przez Fundację Rozwoju Systemu Edukacji na zlecenie Ministerstwa Edukacji i Nauki pn. „Utworzenie i wsparcie funkcjonowania 120 branżowych centrów umiejętności (BCU), realizujących koncepcję centrów doskonałości zawodowej (CoVEs)” Krajowego Planu Odbudowy  i Zwiększania Odporności, w Komponencie A „Odporność i konkurencyjność gospodarki,” jako inwestycja A3.1.1 „Wsparcie rozwoju nowoczesnego kształcenia zawodowego, szkolnictwa wyższego oraz uczenia się przez całe życie</w:t>
      </w:r>
    </w:p>
    <w:p w14:paraId="007DFB21" w14:textId="77777777" w:rsidR="00D06BFE" w:rsidRPr="006E40D3" w:rsidRDefault="00D06BFE" w:rsidP="00226875">
      <w:pPr>
        <w:jc w:val="both"/>
        <w:rPr>
          <w:b/>
          <w:bCs/>
        </w:rPr>
      </w:pPr>
    </w:p>
    <w:p w14:paraId="7C17D330" w14:textId="77777777" w:rsidR="00D06BFE" w:rsidRPr="006E40D3" w:rsidRDefault="00D06BFE" w:rsidP="00226875">
      <w:pPr>
        <w:jc w:val="both"/>
      </w:pPr>
    </w:p>
    <w:p w14:paraId="390DCD1A" w14:textId="77777777" w:rsidR="0026688B" w:rsidRPr="006E40D3" w:rsidRDefault="0026688B" w:rsidP="00226875">
      <w:pPr>
        <w:widowControl/>
        <w:numPr>
          <w:ilvl w:val="0"/>
          <w:numId w:val="41"/>
        </w:numPr>
        <w:suppressAutoHyphens w:val="0"/>
        <w:ind w:right="46" w:hanging="245"/>
      </w:pPr>
      <w:r w:rsidRPr="006E40D3">
        <w:rPr>
          <w:b/>
        </w:rPr>
        <w:t xml:space="preserve">WYKONAWCA: </w:t>
      </w:r>
    </w:p>
    <w:p w14:paraId="61823CA1" w14:textId="77777777" w:rsidR="0026688B" w:rsidRPr="006E40D3" w:rsidRDefault="0026688B" w:rsidP="00226875">
      <w:pPr>
        <w:tabs>
          <w:tab w:val="center" w:pos="4427"/>
          <w:tab w:val="center" w:pos="5135"/>
          <w:tab w:val="center" w:pos="5843"/>
          <w:tab w:val="center" w:pos="6551"/>
          <w:tab w:val="center" w:pos="7259"/>
          <w:tab w:val="center" w:pos="7968"/>
        </w:tabs>
      </w:pPr>
      <w:r w:rsidRPr="006E40D3">
        <w:t>Niniejsza oferta zostaje złożona przez</w:t>
      </w:r>
      <w:r w:rsidRPr="006E40D3">
        <w:rPr>
          <w:vertAlign w:val="superscript"/>
        </w:rPr>
        <w:footnoteReference w:id="1"/>
      </w:r>
      <w:r w:rsidRPr="006E40D3">
        <w:t xml:space="preserve">:  </w:t>
      </w:r>
      <w:r w:rsidRPr="006E40D3">
        <w:tab/>
        <w:t xml:space="preserve"> </w:t>
      </w:r>
      <w:r w:rsidRPr="006E40D3">
        <w:tab/>
      </w:r>
      <w:r w:rsidRPr="006E40D3">
        <w:rPr>
          <w:rFonts w:eastAsia="Verdana"/>
          <w:b/>
        </w:rPr>
        <w:t xml:space="preserve"> </w:t>
      </w:r>
      <w:r w:rsidRPr="006E40D3">
        <w:rPr>
          <w:rFonts w:eastAsia="Verdana"/>
          <w:b/>
        </w:rPr>
        <w:tab/>
        <w:t xml:space="preserve"> </w:t>
      </w:r>
      <w:r w:rsidRPr="006E40D3">
        <w:rPr>
          <w:rFonts w:eastAsia="Verdana"/>
          <w:b/>
        </w:rPr>
        <w:tab/>
        <w:t xml:space="preserve"> </w:t>
      </w:r>
      <w:r w:rsidRPr="006E40D3">
        <w:rPr>
          <w:rFonts w:eastAsia="Verdana"/>
          <w:b/>
        </w:rPr>
        <w:tab/>
        <w:t xml:space="preserve"> </w:t>
      </w:r>
      <w:r w:rsidRPr="006E40D3">
        <w:rPr>
          <w:rFonts w:eastAsia="Verdana"/>
          <w:b/>
        </w:rPr>
        <w:tab/>
      </w:r>
      <w:r w:rsidRPr="006E40D3">
        <w:rPr>
          <w:b/>
        </w:rPr>
        <w:t xml:space="preserve"> </w:t>
      </w:r>
    </w:p>
    <w:p w14:paraId="5C5CD2B0" w14:textId="77777777" w:rsidR="0026688B" w:rsidRPr="006E40D3" w:rsidRDefault="0026688B" w:rsidP="00226875">
      <w:pPr>
        <w:ind w:left="178"/>
      </w:pPr>
      <w:r w:rsidRPr="006E40D3">
        <w:rPr>
          <w:b/>
        </w:rPr>
        <w:t xml:space="preserve"> </w:t>
      </w:r>
    </w:p>
    <w:tbl>
      <w:tblPr>
        <w:tblW w:w="9143" w:type="dxa"/>
        <w:tblInd w:w="108" w:type="dxa"/>
        <w:tblCellMar>
          <w:top w:w="12" w:type="dxa"/>
          <w:left w:w="70" w:type="dxa"/>
          <w:right w:w="115" w:type="dxa"/>
        </w:tblCellMar>
        <w:tblLook w:val="04A0" w:firstRow="1" w:lastRow="0" w:firstColumn="1" w:lastColumn="0" w:noHBand="0" w:noVBand="1"/>
      </w:tblPr>
      <w:tblGrid>
        <w:gridCol w:w="610"/>
        <w:gridCol w:w="6120"/>
        <w:gridCol w:w="2413"/>
      </w:tblGrid>
      <w:tr w:rsidR="006E40D3" w:rsidRPr="006E40D3" w14:paraId="4BE66055" w14:textId="77777777">
        <w:trPr>
          <w:trHeight w:val="470"/>
        </w:trPr>
        <w:tc>
          <w:tcPr>
            <w:tcW w:w="610" w:type="dxa"/>
            <w:tcBorders>
              <w:top w:val="single" w:sz="4" w:space="0" w:color="000000"/>
              <w:left w:val="single" w:sz="4" w:space="0" w:color="000000"/>
              <w:bottom w:val="single" w:sz="4" w:space="0" w:color="000000"/>
              <w:right w:val="single" w:sz="4" w:space="0" w:color="000000"/>
            </w:tcBorders>
          </w:tcPr>
          <w:p w14:paraId="700BA0D9" w14:textId="77777777" w:rsidR="0026688B" w:rsidRPr="006E40D3" w:rsidRDefault="0026688B" w:rsidP="00226875">
            <w:pPr>
              <w:rPr>
                <w:sz w:val="22"/>
                <w:szCs w:val="22"/>
              </w:rPr>
            </w:pPr>
            <w:r w:rsidRPr="006E40D3">
              <w:rPr>
                <w:b/>
                <w:sz w:val="22"/>
                <w:szCs w:val="22"/>
              </w:rPr>
              <w:t xml:space="preserve">l.p. </w:t>
            </w:r>
          </w:p>
        </w:tc>
        <w:tc>
          <w:tcPr>
            <w:tcW w:w="6121" w:type="dxa"/>
            <w:tcBorders>
              <w:top w:val="single" w:sz="4" w:space="0" w:color="000000"/>
              <w:left w:val="single" w:sz="4" w:space="0" w:color="000000"/>
              <w:bottom w:val="single" w:sz="4" w:space="0" w:color="000000"/>
              <w:right w:val="single" w:sz="4" w:space="0" w:color="000000"/>
            </w:tcBorders>
          </w:tcPr>
          <w:p w14:paraId="092688CA" w14:textId="77777777" w:rsidR="0026688B" w:rsidRPr="006E40D3" w:rsidRDefault="0026688B" w:rsidP="00226875">
            <w:pPr>
              <w:ind w:left="44"/>
              <w:jc w:val="center"/>
              <w:rPr>
                <w:sz w:val="22"/>
                <w:szCs w:val="22"/>
              </w:rPr>
            </w:pPr>
            <w:r w:rsidRPr="006E40D3">
              <w:rPr>
                <w:b/>
                <w:sz w:val="22"/>
                <w:szCs w:val="22"/>
              </w:rPr>
              <w:t xml:space="preserve">Nazwa(y) Wykonawcy(ów) </w:t>
            </w:r>
          </w:p>
        </w:tc>
        <w:tc>
          <w:tcPr>
            <w:tcW w:w="2413" w:type="dxa"/>
            <w:tcBorders>
              <w:top w:val="single" w:sz="4" w:space="0" w:color="000000"/>
              <w:left w:val="single" w:sz="4" w:space="0" w:color="000000"/>
              <w:bottom w:val="single" w:sz="4" w:space="0" w:color="000000"/>
              <w:right w:val="single" w:sz="4" w:space="0" w:color="000000"/>
            </w:tcBorders>
          </w:tcPr>
          <w:p w14:paraId="265A6CB3" w14:textId="77777777" w:rsidR="0026688B" w:rsidRPr="006E40D3" w:rsidRDefault="0026688B" w:rsidP="00226875">
            <w:pPr>
              <w:ind w:left="50"/>
              <w:jc w:val="center"/>
              <w:rPr>
                <w:sz w:val="22"/>
                <w:szCs w:val="22"/>
              </w:rPr>
            </w:pPr>
            <w:r w:rsidRPr="006E40D3">
              <w:rPr>
                <w:b/>
                <w:sz w:val="22"/>
                <w:szCs w:val="22"/>
              </w:rPr>
              <w:t xml:space="preserve">Adres(y) </w:t>
            </w:r>
          </w:p>
          <w:p w14:paraId="7608D528" w14:textId="77777777" w:rsidR="0026688B" w:rsidRPr="006E40D3" w:rsidRDefault="0026688B" w:rsidP="00226875">
            <w:pPr>
              <w:ind w:left="47"/>
              <w:jc w:val="center"/>
              <w:rPr>
                <w:sz w:val="22"/>
                <w:szCs w:val="22"/>
              </w:rPr>
            </w:pPr>
            <w:r w:rsidRPr="006E40D3">
              <w:rPr>
                <w:b/>
                <w:sz w:val="22"/>
                <w:szCs w:val="22"/>
              </w:rPr>
              <w:t xml:space="preserve">Wykonawcy(ów) </w:t>
            </w:r>
          </w:p>
        </w:tc>
      </w:tr>
      <w:tr w:rsidR="006E40D3" w:rsidRPr="006E40D3" w14:paraId="75C02655" w14:textId="77777777">
        <w:trPr>
          <w:trHeight w:val="240"/>
        </w:trPr>
        <w:tc>
          <w:tcPr>
            <w:tcW w:w="610" w:type="dxa"/>
            <w:tcBorders>
              <w:top w:val="single" w:sz="4" w:space="0" w:color="000000"/>
              <w:left w:val="single" w:sz="4" w:space="0" w:color="000000"/>
              <w:bottom w:val="single" w:sz="4" w:space="0" w:color="000000"/>
              <w:right w:val="single" w:sz="4" w:space="0" w:color="000000"/>
            </w:tcBorders>
          </w:tcPr>
          <w:p w14:paraId="600A8002" w14:textId="77777777" w:rsidR="0026688B" w:rsidRPr="006E40D3" w:rsidRDefault="0026688B" w:rsidP="00226875">
            <w:pPr>
              <w:rPr>
                <w:sz w:val="22"/>
                <w:szCs w:val="22"/>
              </w:rPr>
            </w:pPr>
            <w:r w:rsidRPr="006E40D3">
              <w:rPr>
                <w:b/>
                <w:sz w:val="22"/>
                <w:szCs w:val="22"/>
              </w:rPr>
              <w:t xml:space="preserve">1 </w:t>
            </w:r>
          </w:p>
        </w:tc>
        <w:tc>
          <w:tcPr>
            <w:tcW w:w="6121" w:type="dxa"/>
            <w:tcBorders>
              <w:top w:val="single" w:sz="4" w:space="0" w:color="000000"/>
              <w:left w:val="single" w:sz="4" w:space="0" w:color="000000"/>
              <w:bottom w:val="single" w:sz="4" w:space="0" w:color="000000"/>
              <w:right w:val="single" w:sz="4" w:space="0" w:color="000000"/>
            </w:tcBorders>
          </w:tcPr>
          <w:p w14:paraId="0DDDB27C" w14:textId="77777777" w:rsidR="0026688B" w:rsidRPr="006E40D3" w:rsidRDefault="0026688B" w:rsidP="00226875">
            <w:pPr>
              <w:ind w:left="2"/>
              <w:rPr>
                <w:sz w:val="22"/>
                <w:szCs w:val="22"/>
              </w:rPr>
            </w:pPr>
            <w:r w:rsidRPr="006E40D3">
              <w:rPr>
                <w:b/>
                <w:sz w:val="22"/>
                <w:szCs w:val="22"/>
              </w:rPr>
              <w:t xml:space="preserve"> </w:t>
            </w:r>
          </w:p>
        </w:tc>
        <w:tc>
          <w:tcPr>
            <w:tcW w:w="2413" w:type="dxa"/>
            <w:tcBorders>
              <w:top w:val="single" w:sz="4" w:space="0" w:color="000000"/>
              <w:left w:val="single" w:sz="4" w:space="0" w:color="000000"/>
              <w:bottom w:val="single" w:sz="4" w:space="0" w:color="000000"/>
              <w:right w:val="single" w:sz="4" w:space="0" w:color="000000"/>
            </w:tcBorders>
          </w:tcPr>
          <w:p w14:paraId="0D14E5CA" w14:textId="77777777" w:rsidR="0026688B" w:rsidRPr="006E40D3" w:rsidRDefault="0026688B" w:rsidP="00226875">
            <w:pPr>
              <w:ind w:left="2"/>
              <w:rPr>
                <w:sz w:val="22"/>
                <w:szCs w:val="22"/>
              </w:rPr>
            </w:pPr>
            <w:r w:rsidRPr="006E40D3">
              <w:rPr>
                <w:b/>
                <w:sz w:val="22"/>
                <w:szCs w:val="22"/>
              </w:rPr>
              <w:t xml:space="preserve"> </w:t>
            </w:r>
          </w:p>
        </w:tc>
      </w:tr>
      <w:tr w:rsidR="006E40D3" w:rsidRPr="006E40D3" w14:paraId="134CDEDC" w14:textId="77777777">
        <w:trPr>
          <w:trHeight w:val="240"/>
        </w:trPr>
        <w:tc>
          <w:tcPr>
            <w:tcW w:w="610" w:type="dxa"/>
            <w:tcBorders>
              <w:top w:val="single" w:sz="4" w:space="0" w:color="000000"/>
              <w:left w:val="single" w:sz="4" w:space="0" w:color="000000"/>
              <w:bottom w:val="single" w:sz="4" w:space="0" w:color="000000"/>
              <w:right w:val="single" w:sz="4" w:space="0" w:color="000000"/>
            </w:tcBorders>
          </w:tcPr>
          <w:p w14:paraId="678B94AC" w14:textId="77777777" w:rsidR="0026688B" w:rsidRPr="006E40D3" w:rsidRDefault="0026688B" w:rsidP="00226875">
            <w:pPr>
              <w:rPr>
                <w:sz w:val="22"/>
                <w:szCs w:val="22"/>
              </w:rPr>
            </w:pPr>
            <w:r w:rsidRPr="006E40D3">
              <w:rPr>
                <w:b/>
                <w:sz w:val="22"/>
                <w:szCs w:val="22"/>
              </w:rPr>
              <w:t xml:space="preserve">2 </w:t>
            </w:r>
          </w:p>
        </w:tc>
        <w:tc>
          <w:tcPr>
            <w:tcW w:w="6121" w:type="dxa"/>
            <w:tcBorders>
              <w:top w:val="single" w:sz="4" w:space="0" w:color="000000"/>
              <w:left w:val="single" w:sz="4" w:space="0" w:color="000000"/>
              <w:bottom w:val="single" w:sz="4" w:space="0" w:color="000000"/>
              <w:right w:val="single" w:sz="4" w:space="0" w:color="000000"/>
            </w:tcBorders>
          </w:tcPr>
          <w:p w14:paraId="70D365D2" w14:textId="77777777" w:rsidR="0026688B" w:rsidRPr="006E40D3" w:rsidRDefault="0026688B" w:rsidP="00226875">
            <w:pPr>
              <w:ind w:left="2"/>
              <w:rPr>
                <w:sz w:val="22"/>
                <w:szCs w:val="22"/>
              </w:rPr>
            </w:pPr>
            <w:r w:rsidRPr="006E40D3">
              <w:rPr>
                <w:b/>
                <w:sz w:val="22"/>
                <w:szCs w:val="22"/>
              </w:rPr>
              <w:t xml:space="preserve"> </w:t>
            </w:r>
          </w:p>
        </w:tc>
        <w:tc>
          <w:tcPr>
            <w:tcW w:w="2413" w:type="dxa"/>
            <w:tcBorders>
              <w:top w:val="single" w:sz="4" w:space="0" w:color="000000"/>
              <w:left w:val="single" w:sz="4" w:space="0" w:color="000000"/>
              <w:bottom w:val="single" w:sz="4" w:space="0" w:color="000000"/>
              <w:right w:val="single" w:sz="4" w:space="0" w:color="000000"/>
            </w:tcBorders>
          </w:tcPr>
          <w:p w14:paraId="78F6133C" w14:textId="77777777" w:rsidR="0026688B" w:rsidRPr="006E40D3" w:rsidRDefault="0026688B" w:rsidP="00226875">
            <w:pPr>
              <w:ind w:left="2"/>
              <w:rPr>
                <w:sz w:val="22"/>
                <w:szCs w:val="22"/>
              </w:rPr>
            </w:pPr>
            <w:r w:rsidRPr="006E40D3">
              <w:rPr>
                <w:b/>
                <w:sz w:val="22"/>
                <w:szCs w:val="22"/>
              </w:rPr>
              <w:t xml:space="preserve"> </w:t>
            </w:r>
          </w:p>
        </w:tc>
      </w:tr>
    </w:tbl>
    <w:p w14:paraId="070E4D5B" w14:textId="77777777" w:rsidR="0026688B" w:rsidRPr="006E40D3" w:rsidRDefault="0026688B" w:rsidP="00226875">
      <w:pPr>
        <w:ind w:left="178"/>
      </w:pPr>
      <w:r w:rsidRPr="006E40D3">
        <w:rPr>
          <w:b/>
        </w:rPr>
        <w:t xml:space="preserve"> </w:t>
      </w:r>
    </w:p>
    <w:p w14:paraId="4ABA4EB6" w14:textId="77777777" w:rsidR="0026688B" w:rsidRPr="006E40D3" w:rsidRDefault="0026688B" w:rsidP="00226875">
      <w:pPr>
        <w:widowControl/>
        <w:numPr>
          <w:ilvl w:val="0"/>
          <w:numId w:val="41"/>
        </w:numPr>
        <w:suppressAutoHyphens w:val="0"/>
        <w:ind w:right="46" w:hanging="245"/>
      </w:pPr>
      <w:r w:rsidRPr="006E40D3">
        <w:rPr>
          <w:b/>
        </w:rPr>
        <w:t xml:space="preserve">OSOBA UPRAWNIONA DO KONTAKTÓW:  </w:t>
      </w:r>
    </w:p>
    <w:p w14:paraId="686A6DDD" w14:textId="77777777" w:rsidR="0026688B" w:rsidRPr="006E40D3" w:rsidRDefault="0026688B" w:rsidP="00226875">
      <w:pPr>
        <w:ind w:left="178"/>
      </w:pPr>
      <w:r w:rsidRPr="006E40D3">
        <w:rPr>
          <w:b/>
        </w:rPr>
        <w:t xml:space="preserve"> </w:t>
      </w:r>
    </w:p>
    <w:tbl>
      <w:tblPr>
        <w:tblW w:w="9356" w:type="dxa"/>
        <w:tblInd w:w="-5" w:type="dxa"/>
        <w:tblCellMar>
          <w:top w:w="12" w:type="dxa"/>
          <w:left w:w="70" w:type="dxa"/>
          <w:right w:w="17" w:type="dxa"/>
        </w:tblCellMar>
        <w:tblLook w:val="04A0" w:firstRow="1" w:lastRow="0" w:firstColumn="1" w:lastColumn="0" w:noHBand="0" w:noVBand="1"/>
      </w:tblPr>
      <w:tblGrid>
        <w:gridCol w:w="2703"/>
        <w:gridCol w:w="6653"/>
      </w:tblGrid>
      <w:tr w:rsidR="006E40D3" w:rsidRPr="006E40D3" w14:paraId="5D261B7C" w14:textId="77777777">
        <w:trPr>
          <w:trHeight w:val="240"/>
        </w:trPr>
        <w:tc>
          <w:tcPr>
            <w:tcW w:w="2703" w:type="dxa"/>
            <w:tcBorders>
              <w:top w:val="single" w:sz="4" w:space="0" w:color="000000"/>
              <w:left w:val="single" w:sz="4" w:space="0" w:color="000000"/>
              <w:bottom w:val="single" w:sz="4" w:space="0" w:color="000000"/>
              <w:right w:val="single" w:sz="4" w:space="0" w:color="000000"/>
            </w:tcBorders>
          </w:tcPr>
          <w:p w14:paraId="560597A4" w14:textId="77777777" w:rsidR="0026688B" w:rsidRPr="006E40D3" w:rsidRDefault="0026688B" w:rsidP="00226875">
            <w:pPr>
              <w:rPr>
                <w:sz w:val="22"/>
                <w:szCs w:val="22"/>
              </w:rPr>
            </w:pPr>
            <w:r w:rsidRPr="006E40D3">
              <w:rPr>
                <w:b/>
                <w:sz w:val="22"/>
                <w:szCs w:val="22"/>
              </w:rPr>
              <w:t xml:space="preserve">Imię i nazwisko </w:t>
            </w:r>
          </w:p>
        </w:tc>
        <w:tc>
          <w:tcPr>
            <w:tcW w:w="6653" w:type="dxa"/>
            <w:tcBorders>
              <w:top w:val="single" w:sz="4" w:space="0" w:color="000000"/>
              <w:left w:val="single" w:sz="4" w:space="0" w:color="000000"/>
              <w:bottom w:val="single" w:sz="4" w:space="0" w:color="000000"/>
              <w:right w:val="single" w:sz="4" w:space="0" w:color="000000"/>
            </w:tcBorders>
          </w:tcPr>
          <w:p w14:paraId="2F975F0C" w14:textId="77777777" w:rsidR="0026688B" w:rsidRPr="006E40D3" w:rsidRDefault="0026688B" w:rsidP="00226875">
            <w:pPr>
              <w:ind w:left="2"/>
              <w:rPr>
                <w:sz w:val="22"/>
                <w:szCs w:val="22"/>
              </w:rPr>
            </w:pPr>
            <w:r w:rsidRPr="006E40D3">
              <w:rPr>
                <w:b/>
                <w:sz w:val="22"/>
                <w:szCs w:val="22"/>
              </w:rPr>
              <w:t xml:space="preserve"> </w:t>
            </w:r>
          </w:p>
        </w:tc>
      </w:tr>
      <w:tr w:rsidR="006E40D3" w:rsidRPr="006E40D3" w14:paraId="51F581CF" w14:textId="77777777">
        <w:trPr>
          <w:trHeight w:val="471"/>
        </w:trPr>
        <w:tc>
          <w:tcPr>
            <w:tcW w:w="2703" w:type="dxa"/>
            <w:tcBorders>
              <w:top w:val="single" w:sz="4" w:space="0" w:color="000000"/>
              <w:left w:val="single" w:sz="4" w:space="0" w:color="000000"/>
              <w:bottom w:val="single" w:sz="4" w:space="0" w:color="000000"/>
              <w:right w:val="single" w:sz="4" w:space="0" w:color="000000"/>
            </w:tcBorders>
          </w:tcPr>
          <w:p w14:paraId="19F952DE" w14:textId="77777777" w:rsidR="0026688B" w:rsidRPr="006E40D3" w:rsidRDefault="0026688B" w:rsidP="00226875">
            <w:pPr>
              <w:rPr>
                <w:sz w:val="22"/>
                <w:szCs w:val="22"/>
              </w:rPr>
            </w:pPr>
            <w:r w:rsidRPr="006E40D3">
              <w:rPr>
                <w:b/>
                <w:sz w:val="22"/>
                <w:szCs w:val="22"/>
              </w:rPr>
              <w:t xml:space="preserve">Adres </w:t>
            </w:r>
          </w:p>
        </w:tc>
        <w:tc>
          <w:tcPr>
            <w:tcW w:w="6653" w:type="dxa"/>
            <w:tcBorders>
              <w:top w:val="single" w:sz="4" w:space="0" w:color="000000"/>
              <w:left w:val="single" w:sz="4" w:space="0" w:color="000000"/>
              <w:bottom w:val="single" w:sz="4" w:space="0" w:color="000000"/>
              <w:right w:val="single" w:sz="4" w:space="0" w:color="000000"/>
            </w:tcBorders>
          </w:tcPr>
          <w:p w14:paraId="0CECDAEE" w14:textId="77777777" w:rsidR="0026688B" w:rsidRPr="006E40D3" w:rsidRDefault="0026688B" w:rsidP="00226875">
            <w:pPr>
              <w:ind w:left="2"/>
              <w:rPr>
                <w:sz w:val="22"/>
                <w:szCs w:val="22"/>
              </w:rPr>
            </w:pPr>
            <w:r w:rsidRPr="006E40D3">
              <w:rPr>
                <w:b/>
                <w:sz w:val="22"/>
                <w:szCs w:val="22"/>
              </w:rPr>
              <w:t xml:space="preserve"> </w:t>
            </w:r>
          </w:p>
          <w:p w14:paraId="75978C7D" w14:textId="77777777" w:rsidR="0026688B" w:rsidRPr="006E40D3" w:rsidRDefault="0026688B" w:rsidP="00226875">
            <w:pPr>
              <w:ind w:left="2"/>
              <w:rPr>
                <w:sz w:val="22"/>
                <w:szCs w:val="22"/>
              </w:rPr>
            </w:pPr>
            <w:r w:rsidRPr="006E40D3">
              <w:rPr>
                <w:b/>
                <w:sz w:val="22"/>
                <w:szCs w:val="22"/>
              </w:rPr>
              <w:t xml:space="preserve"> </w:t>
            </w:r>
          </w:p>
        </w:tc>
      </w:tr>
      <w:tr w:rsidR="006E40D3" w:rsidRPr="006E40D3" w14:paraId="4B20707F" w14:textId="77777777">
        <w:trPr>
          <w:trHeight w:val="470"/>
        </w:trPr>
        <w:tc>
          <w:tcPr>
            <w:tcW w:w="2703" w:type="dxa"/>
            <w:tcBorders>
              <w:top w:val="single" w:sz="4" w:space="0" w:color="000000"/>
              <w:left w:val="single" w:sz="4" w:space="0" w:color="000000"/>
              <w:bottom w:val="single" w:sz="4" w:space="0" w:color="000000"/>
              <w:right w:val="single" w:sz="4" w:space="0" w:color="000000"/>
            </w:tcBorders>
          </w:tcPr>
          <w:p w14:paraId="5281B957" w14:textId="77777777" w:rsidR="0026688B" w:rsidRPr="006E40D3" w:rsidRDefault="0026688B" w:rsidP="00226875">
            <w:pPr>
              <w:rPr>
                <w:sz w:val="22"/>
                <w:szCs w:val="22"/>
              </w:rPr>
            </w:pPr>
            <w:r w:rsidRPr="006E40D3">
              <w:rPr>
                <w:b/>
                <w:sz w:val="22"/>
                <w:szCs w:val="22"/>
              </w:rPr>
              <w:t xml:space="preserve">Nr telefonu </w:t>
            </w:r>
          </w:p>
        </w:tc>
        <w:tc>
          <w:tcPr>
            <w:tcW w:w="6653" w:type="dxa"/>
            <w:tcBorders>
              <w:top w:val="single" w:sz="4" w:space="0" w:color="000000"/>
              <w:left w:val="single" w:sz="4" w:space="0" w:color="000000"/>
              <w:bottom w:val="single" w:sz="4" w:space="0" w:color="000000"/>
              <w:right w:val="single" w:sz="4" w:space="0" w:color="000000"/>
            </w:tcBorders>
          </w:tcPr>
          <w:p w14:paraId="55B021F6" w14:textId="77777777" w:rsidR="0026688B" w:rsidRPr="006E40D3" w:rsidRDefault="0026688B" w:rsidP="00226875">
            <w:pPr>
              <w:ind w:left="2"/>
              <w:rPr>
                <w:sz w:val="22"/>
                <w:szCs w:val="22"/>
              </w:rPr>
            </w:pPr>
            <w:r w:rsidRPr="006E40D3">
              <w:rPr>
                <w:b/>
                <w:sz w:val="22"/>
                <w:szCs w:val="22"/>
              </w:rPr>
              <w:t xml:space="preserve"> </w:t>
            </w:r>
          </w:p>
          <w:p w14:paraId="6113AEA9" w14:textId="77777777" w:rsidR="0026688B" w:rsidRPr="006E40D3" w:rsidRDefault="0026688B" w:rsidP="00226875">
            <w:pPr>
              <w:ind w:left="2"/>
              <w:rPr>
                <w:sz w:val="22"/>
                <w:szCs w:val="22"/>
              </w:rPr>
            </w:pPr>
            <w:r w:rsidRPr="006E40D3">
              <w:rPr>
                <w:b/>
                <w:sz w:val="22"/>
                <w:szCs w:val="22"/>
              </w:rPr>
              <w:t xml:space="preserve"> </w:t>
            </w:r>
          </w:p>
        </w:tc>
      </w:tr>
      <w:tr w:rsidR="006E40D3" w:rsidRPr="006E40D3" w14:paraId="38675EFF" w14:textId="77777777">
        <w:trPr>
          <w:trHeight w:val="470"/>
        </w:trPr>
        <w:tc>
          <w:tcPr>
            <w:tcW w:w="2703" w:type="dxa"/>
            <w:tcBorders>
              <w:top w:val="single" w:sz="4" w:space="0" w:color="000000"/>
              <w:left w:val="single" w:sz="4" w:space="0" w:color="000000"/>
              <w:bottom w:val="single" w:sz="4" w:space="0" w:color="000000"/>
              <w:right w:val="single" w:sz="4" w:space="0" w:color="000000"/>
            </w:tcBorders>
          </w:tcPr>
          <w:p w14:paraId="36888F94" w14:textId="77777777" w:rsidR="0026688B" w:rsidRPr="006E40D3" w:rsidRDefault="0026688B" w:rsidP="00226875">
            <w:pPr>
              <w:rPr>
                <w:sz w:val="22"/>
                <w:szCs w:val="22"/>
              </w:rPr>
            </w:pPr>
            <w:r w:rsidRPr="006E40D3">
              <w:rPr>
                <w:b/>
                <w:sz w:val="22"/>
                <w:szCs w:val="22"/>
              </w:rPr>
              <w:t xml:space="preserve">Nr NIP / REGON </w:t>
            </w:r>
          </w:p>
        </w:tc>
        <w:tc>
          <w:tcPr>
            <w:tcW w:w="6653" w:type="dxa"/>
            <w:tcBorders>
              <w:top w:val="single" w:sz="4" w:space="0" w:color="000000"/>
              <w:left w:val="single" w:sz="4" w:space="0" w:color="000000"/>
              <w:bottom w:val="single" w:sz="4" w:space="0" w:color="000000"/>
              <w:right w:val="single" w:sz="4" w:space="0" w:color="000000"/>
            </w:tcBorders>
          </w:tcPr>
          <w:p w14:paraId="2FF8F9A2" w14:textId="77777777" w:rsidR="0026688B" w:rsidRPr="006E40D3" w:rsidRDefault="0026688B" w:rsidP="00226875">
            <w:pPr>
              <w:ind w:left="2"/>
              <w:rPr>
                <w:sz w:val="22"/>
                <w:szCs w:val="22"/>
              </w:rPr>
            </w:pPr>
            <w:r w:rsidRPr="006E40D3">
              <w:rPr>
                <w:b/>
                <w:sz w:val="22"/>
                <w:szCs w:val="22"/>
              </w:rPr>
              <w:t xml:space="preserve"> </w:t>
            </w:r>
          </w:p>
          <w:p w14:paraId="7D8D7FA9" w14:textId="77777777" w:rsidR="0026688B" w:rsidRPr="006E40D3" w:rsidRDefault="0026688B" w:rsidP="00226875">
            <w:pPr>
              <w:ind w:left="2"/>
              <w:rPr>
                <w:sz w:val="22"/>
                <w:szCs w:val="22"/>
              </w:rPr>
            </w:pPr>
            <w:r w:rsidRPr="006E40D3">
              <w:rPr>
                <w:b/>
                <w:sz w:val="22"/>
                <w:szCs w:val="22"/>
              </w:rPr>
              <w:t xml:space="preserve"> </w:t>
            </w:r>
          </w:p>
        </w:tc>
      </w:tr>
      <w:tr w:rsidR="006E40D3" w:rsidRPr="006E40D3" w14:paraId="1D3AAF60" w14:textId="77777777">
        <w:trPr>
          <w:trHeight w:val="468"/>
        </w:trPr>
        <w:tc>
          <w:tcPr>
            <w:tcW w:w="2703" w:type="dxa"/>
            <w:tcBorders>
              <w:top w:val="single" w:sz="4" w:space="0" w:color="000000"/>
              <w:left w:val="single" w:sz="4" w:space="0" w:color="000000"/>
              <w:bottom w:val="single" w:sz="4" w:space="0" w:color="000000"/>
              <w:right w:val="single" w:sz="4" w:space="0" w:color="000000"/>
            </w:tcBorders>
          </w:tcPr>
          <w:p w14:paraId="70B425FD" w14:textId="77777777" w:rsidR="0026688B" w:rsidRPr="006E40D3" w:rsidRDefault="0026688B" w:rsidP="00226875">
            <w:pPr>
              <w:rPr>
                <w:sz w:val="22"/>
                <w:szCs w:val="22"/>
              </w:rPr>
            </w:pPr>
            <w:r w:rsidRPr="006E40D3">
              <w:rPr>
                <w:b/>
                <w:sz w:val="22"/>
                <w:szCs w:val="22"/>
              </w:rPr>
              <w:t xml:space="preserve">Adres e-mail </w:t>
            </w:r>
          </w:p>
        </w:tc>
        <w:tc>
          <w:tcPr>
            <w:tcW w:w="6653" w:type="dxa"/>
            <w:tcBorders>
              <w:top w:val="single" w:sz="4" w:space="0" w:color="000000"/>
              <w:left w:val="single" w:sz="4" w:space="0" w:color="000000"/>
              <w:bottom w:val="single" w:sz="4" w:space="0" w:color="000000"/>
              <w:right w:val="single" w:sz="4" w:space="0" w:color="000000"/>
            </w:tcBorders>
          </w:tcPr>
          <w:p w14:paraId="4A225472" w14:textId="77777777" w:rsidR="0026688B" w:rsidRPr="006E40D3" w:rsidRDefault="0026688B" w:rsidP="00226875">
            <w:pPr>
              <w:ind w:left="2"/>
              <w:rPr>
                <w:sz w:val="22"/>
                <w:szCs w:val="22"/>
              </w:rPr>
            </w:pPr>
            <w:r w:rsidRPr="006E40D3">
              <w:rPr>
                <w:b/>
                <w:sz w:val="22"/>
                <w:szCs w:val="22"/>
              </w:rPr>
              <w:t xml:space="preserve"> </w:t>
            </w:r>
          </w:p>
          <w:p w14:paraId="220E64B8" w14:textId="77777777" w:rsidR="0026688B" w:rsidRPr="006E40D3" w:rsidRDefault="0026688B" w:rsidP="00226875">
            <w:pPr>
              <w:ind w:left="2"/>
              <w:rPr>
                <w:sz w:val="22"/>
                <w:szCs w:val="22"/>
              </w:rPr>
            </w:pPr>
            <w:r w:rsidRPr="006E40D3">
              <w:rPr>
                <w:b/>
                <w:sz w:val="22"/>
                <w:szCs w:val="22"/>
              </w:rPr>
              <w:t xml:space="preserve"> </w:t>
            </w:r>
          </w:p>
        </w:tc>
      </w:tr>
    </w:tbl>
    <w:p w14:paraId="6F66C91E" w14:textId="77777777" w:rsidR="0026688B" w:rsidRPr="006E40D3" w:rsidRDefault="0026688B" w:rsidP="00226875">
      <w:pPr>
        <w:ind w:left="178"/>
        <w:rPr>
          <w:b/>
        </w:rPr>
      </w:pPr>
      <w:r w:rsidRPr="006E40D3">
        <w:rPr>
          <w:b/>
        </w:rPr>
        <w:t xml:space="preserve"> </w:t>
      </w:r>
    </w:p>
    <w:p w14:paraId="553E7C88" w14:textId="77777777" w:rsidR="00D212A3" w:rsidRPr="006E40D3" w:rsidRDefault="0026688B" w:rsidP="00226875">
      <w:pPr>
        <w:pStyle w:val="Akapitzlist"/>
        <w:widowControl/>
        <w:numPr>
          <w:ilvl w:val="3"/>
          <w:numId w:val="43"/>
        </w:numPr>
        <w:tabs>
          <w:tab w:val="left" w:pos="284"/>
        </w:tabs>
        <w:ind w:left="0" w:right="205" w:firstLine="0"/>
        <w:contextualSpacing/>
        <w:jc w:val="both"/>
        <w:rPr>
          <w:b/>
        </w:rPr>
      </w:pPr>
      <w:r w:rsidRPr="006E40D3">
        <w:rPr>
          <w:b/>
        </w:rPr>
        <w:t xml:space="preserve">Oferujemy wykonanie zamówienia za cenę: </w:t>
      </w:r>
    </w:p>
    <w:p w14:paraId="3FF22082" w14:textId="77777777" w:rsidR="0026688B" w:rsidRPr="006E40D3" w:rsidRDefault="0026688B" w:rsidP="00226875">
      <w:pPr>
        <w:jc w:val="both"/>
        <w:rPr>
          <w:sz w:val="22"/>
          <w:szCs w:val="22"/>
        </w:rPr>
      </w:pPr>
      <w:r w:rsidRPr="006E40D3">
        <w:rPr>
          <w:b/>
          <w:sz w:val="22"/>
          <w:szCs w:val="22"/>
        </w:rPr>
        <w:t xml:space="preserve">za łączną  cenę brutto </w:t>
      </w:r>
      <w:r w:rsidRPr="006E40D3">
        <w:rPr>
          <w:sz w:val="22"/>
          <w:szCs w:val="22"/>
        </w:rPr>
        <w:t>……..……………………...............zł * (słownie:………..)</w:t>
      </w:r>
    </w:p>
    <w:p w14:paraId="46D5F691" w14:textId="77777777" w:rsidR="0026688B" w:rsidRPr="006E40D3" w:rsidRDefault="0026688B" w:rsidP="00226875">
      <w:pPr>
        <w:jc w:val="both"/>
        <w:rPr>
          <w:sz w:val="22"/>
          <w:szCs w:val="22"/>
        </w:rPr>
      </w:pPr>
      <w:r w:rsidRPr="006E40D3">
        <w:rPr>
          <w:sz w:val="22"/>
          <w:szCs w:val="22"/>
        </w:rPr>
        <w:t xml:space="preserve">uwzględniającą podatek VAT w wysokości .......... %  .................. </w:t>
      </w:r>
      <w:r w:rsidRPr="006E40D3">
        <w:rPr>
          <w:b/>
          <w:sz w:val="22"/>
          <w:szCs w:val="22"/>
        </w:rPr>
        <w:t xml:space="preserve">zł </w:t>
      </w:r>
      <w:r w:rsidRPr="006E40D3">
        <w:rPr>
          <w:sz w:val="22"/>
          <w:szCs w:val="22"/>
        </w:rPr>
        <w:t>(słownie:………..)</w:t>
      </w:r>
    </w:p>
    <w:p w14:paraId="1960F344" w14:textId="77777777" w:rsidR="0026688B" w:rsidRPr="006E40D3" w:rsidRDefault="0026688B" w:rsidP="00226875">
      <w:pPr>
        <w:jc w:val="both"/>
        <w:rPr>
          <w:sz w:val="22"/>
          <w:szCs w:val="22"/>
        </w:rPr>
      </w:pPr>
      <w:r w:rsidRPr="006E40D3">
        <w:rPr>
          <w:b/>
          <w:sz w:val="22"/>
          <w:szCs w:val="22"/>
        </w:rPr>
        <w:t xml:space="preserve">w tym cenę netto </w:t>
      </w:r>
      <w:r w:rsidRPr="006E40D3">
        <w:rPr>
          <w:sz w:val="22"/>
          <w:szCs w:val="22"/>
        </w:rPr>
        <w:t>……..……………zł * (słownie:………..)</w:t>
      </w:r>
    </w:p>
    <w:p w14:paraId="37614255" w14:textId="77777777" w:rsidR="0026688B" w:rsidRPr="006E40D3" w:rsidRDefault="0026688B" w:rsidP="00226875">
      <w:pPr>
        <w:jc w:val="both"/>
        <w:rPr>
          <w:i/>
          <w:sz w:val="18"/>
          <w:szCs w:val="18"/>
        </w:rPr>
      </w:pPr>
      <w:r w:rsidRPr="006E40D3">
        <w:rPr>
          <w:i/>
          <w:sz w:val="18"/>
          <w:szCs w:val="18"/>
        </w:rPr>
        <w:t>* Cenę należy podać z zaokrągleniem do dwóch miejsc po przecinku</w:t>
      </w:r>
    </w:p>
    <w:p w14:paraId="293A8D6C" w14:textId="77777777" w:rsidR="00D212A3" w:rsidRPr="006E40D3" w:rsidRDefault="00D212A3" w:rsidP="00226875">
      <w:pPr>
        <w:jc w:val="both"/>
        <w:rPr>
          <w:i/>
          <w:sz w:val="18"/>
          <w:szCs w:val="18"/>
        </w:rPr>
      </w:pPr>
    </w:p>
    <w:p w14:paraId="46503A35" w14:textId="77777777" w:rsidR="0026688B" w:rsidRPr="006E40D3" w:rsidRDefault="0026688B" w:rsidP="00226875">
      <w:pPr>
        <w:rPr>
          <w:b/>
        </w:rPr>
      </w:pPr>
      <w:r w:rsidRPr="006E40D3">
        <w:rPr>
          <w:b/>
        </w:rPr>
        <w:t>Oferujemy ………….miesięcy gwarancji jakości.</w:t>
      </w:r>
    </w:p>
    <w:p w14:paraId="062FFECA" w14:textId="77777777" w:rsidR="00D212A3" w:rsidRPr="006E40D3" w:rsidRDefault="00D212A3" w:rsidP="00226875">
      <w:pPr>
        <w:rPr>
          <w:b/>
        </w:rPr>
      </w:pPr>
    </w:p>
    <w:p w14:paraId="7A4E2F7F" w14:textId="77777777" w:rsidR="0026688B" w:rsidRPr="006E40D3" w:rsidRDefault="0026688B" w:rsidP="00226875">
      <w:r w:rsidRPr="006E40D3">
        <w:rPr>
          <w:b/>
        </w:rPr>
        <w:t xml:space="preserve"> [</w:t>
      </w:r>
      <w:r w:rsidRPr="006E40D3">
        <w:t>Nie zamierzam/zamierzamy powierzyć wykonania żadnej części niniejszego zamówienia podwykonawcom.</w:t>
      </w:r>
      <w:r w:rsidRPr="006E40D3">
        <w:rPr>
          <w:b/>
        </w:rPr>
        <w:t xml:space="preserve">] </w:t>
      </w:r>
      <w:r w:rsidRPr="006E40D3">
        <w:t xml:space="preserve">/ </w:t>
      </w:r>
      <w:r w:rsidRPr="006E40D3">
        <w:rPr>
          <w:b/>
        </w:rPr>
        <w:t>[</w:t>
      </w:r>
      <w:r w:rsidRPr="006E40D3">
        <w:t>Przedstawiam/Przedstawiamy poniżej wykaz robót, których wykonanie zamierzam/zamierzamy powierzyć podwykonawcom:</w:t>
      </w:r>
      <w:r w:rsidRPr="006E40D3">
        <w:rPr>
          <w:b/>
        </w:rPr>
        <w:t>]</w:t>
      </w:r>
      <w:r w:rsidRPr="006E40D3">
        <w:rPr>
          <w:vertAlign w:val="superscript"/>
        </w:rPr>
        <w:footnoteReference w:id="2"/>
      </w:r>
      <w:r w:rsidRPr="006E40D3">
        <w:rPr>
          <w:b/>
        </w:rPr>
        <w:t>;</w:t>
      </w:r>
      <w:r w:rsidRPr="006E40D3">
        <w:t xml:space="preserve"> </w:t>
      </w:r>
    </w:p>
    <w:tbl>
      <w:tblPr>
        <w:tblW w:w="9586" w:type="dxa"/>
        <w:tblInd w:w="252" w:type="dxa"/>
        <w:tblCellMar>
          <w:top w:w="19" w:type="dxa"/>
          <w:left w:w="110" w:type="dxa"/>
          <w:right w:w="2" w:type="dxa"/>
        </w:tblCellMar>
        <w:tblLook w:val="04A0" w:firstRow="1" w:lastRow="0" w:firstColumn="1" w:lastColumn="0" w:noHBand="0" w:noVBand="1"/>
      </w:tblPr>
      <w:tblGrid>
        <w:gridCol w:w="504"/>
        <w:gridCol w:w="5167"/>
        <w:gridCol w:w="3915"/>
      </w:tblGrid>
      <w:tr w:rsidR="006E40D3" w:rsidRPr="006E40D3" w14:paraId="2CE6730F" w14:textId="77777777" w:rsidTr="00226875">
        <w:trPr>
          <w:trHeight w:val="898"/>
        </w:trPr>
        <w:tc>
          <w:tcPr>
            <w:tcW w:w="504" w:type="dxa"/>
            <w:tcBorders>
              <w:top w:val="single" w:sz="4" w:space="0" w:color="000000"/>
              <w:left w:val="single" w:sz="4" w:space="0" w:color="000000"/>
              <w:bottom w:val="single" w:sz="4" w:space="0" w:color="000000"/>
              <w:right w:val="single" w:sz="4" w:space="0" w:color="000000"/>
            </w:tcBorders>
          </w:tcPr>
          <w:p w14:paraId="24810A1C" w14:textId="77777777" w:rsidR="0026688B" w:rsidRPr="006E40D3" w:rsidRDefault="0026688B" w:rsidP="00226875">
            <w:pPr>
              <w:ind w:left="2"/>
              <w:rPr>
                <w:sz w:val="22"/>
                <w:szCs w:val="22"/>
              </w:rPr>
            </w:pPr>
            <w:r w:rsidRPr="006E40D3">
              <w:rPr>
                <w:sz w:val="22"/>
                <w:szCs w:val="22"/>
              </w:rPr>
              <w:lastRenderedPageBreak/>
              <w:t xml:space="preserve">Lp.  </w:t>
            </w:r>
          </w:p>
        </w:tc>
        <w:tc>
          <w:tcPr>
            <w:tcW w:w="5167" w:type="dxa"/>
            <w:tcBorders>
              <w:top w:val="single" w:sz="4" w:space="0" w:color="000000"/>
              <w:left w:val="single" w:sz="4" w:space="0" w:color="000000"/>
              <w:bottom w:val="single" w:sz="4" w:space="0" w:color="000000"/>
              <w:right w:val="single" w:sz="4" w:space="0" w:color="000000"/>
            </w:tcBorders>
          </w:tcPr>
          <w:p w14:paraId="056D881A" w14:textId="77777777" w:rsidR="0026688B" w:rsidRPr="006E40D3" w:rsidRDefault="0026688B" w:rsidP="00226875">
            <w:pPr>
              <w:jc w:val="center"/>
              <w:rPr>
                <w:sz w:val="22"/>
                <w:szCs w:val="22"/>
              </w:rPr>
            </w:pPr>
            <w:r w:rsidRPr="006E40D3">
              <w:rPr>
                <w:b/>
                <w:sz w:val="22"/>
                <w:szCs w:val="22"/>
              </w:rPr>
              <w:t xml:space="preserve">części zamówienia (zakres robót), które zostaną powierzone do wykonania </w:t>
            </w:r>
          </w:p>
          <w:p w14:paraId="560AFC33" w14:textId="77777777" w:rsidR="0026688B" w:rsidRPr="006E40D3" w:rsidRDefault="0026688B" w:rsidP="00226875">
            <w:pPr>
              <w:ind w:right="114"/>
              <w:jc w:val="center"/>
              <w:rPr>
                <w:sz w:val="22"/>
                <w:szCs w:val="22"/>
              </w:rPr>
            </w:pPr>
            <w:r w:rsidRPr="006E40D3">
              <w:rPr>
                <w:b/>
                <w:sz w:val="22"/>
                <w:szCs w:val="22"/>
              </w:rPr>
              <w:t xml:space="preserve">podwykonawcom </w:t>
            </w:r>
          </w:p>
        </w:tc>
        <w:tc>
          <w:tcPr>
            <w:tcW w:w="3915" w:type="dxa"/>
            <w:tcBorders>
              <w:top w:val="single" w:sz="4" w:space="0" w:color="000000"/>
              <w:left w:val="single" w:sz="4" w:space="0" w:color="000000"/>
              <w:bottom w:val="single" w:sz="4" w:space="0" w:color="000000"/>
              <w:right w:val="single" w:sz="4" w:space="0" w:color="000000"/>
            </w:tcBorders>
          </w:tcPr>
          <w:p w14:paraId="7E7A178D" w14:textId="77777777" w:rsidR="0026688B" w:rsidRPr="006E40D3" w:rsidRDefault="0026688B" w:rsidP="00226875">
            <w:pPr>
              <w:ind w:left="984" w:right="235" w:hanging="317"/>
              <w:rPr>
                <w:sz w:val="22"/>
                <w:szCs w:val="22"/>
              </w:rPr>
            </w:pPr>
            <w:r w:rsidRPr="006E40D3">
              <w:rPr>
                <w:b/>
                <w:sz w:val="22"/>
                <w:szCs w:val="22"/>
              </w:rPr>
              <w:t xml:space="preserve">Nazwy </w:t>
            </w:r>
            <w:r w:rsidR="007D51A8" w:rsidRPr="006E40D3">
              <w:rPr>
                <w:b/>
                <w:sz w:val="22"/>
                <w:szCs w:val="22"/>
              </w:rPr>
              <w:t>podwykonawców, jeżeli</w:t>
            </w:r>
            <w:r w:rsidRPr="006E40D3">
              <w:rPr>
                <w:b/>
                <w:sz w:val="22"/>
                <w:szCs w:val="22"/>
              </w:rPr>
              <w:t xml:space="preserve"> są już znani </w:t>
            </w:r>
          </w:p>
        </w:tc>
      </w:tr>
      <w:tr w:rsidR="006E40D3" w:rsidRPr="006E40D3" w14:paraId="44269590" w14:textId="77777777" w:rsidTr="00226875">
        <w:trPr>
          <w:trHeight w:val="413"/>
        </w:trPr>
        <w:tc>
          <w:tcPr>
            <w:tcW w:w="504" w:type="dxa"/>
            <w:tcBorders>
              <w:top w:val="single" w:sz="4" w:space="0" w:color="000000"/>
              <w:left w:val="single" w:sz="4" w:space="0" w:color="000000"/>
              <w:bottom w:val="single" w:sz="4" w:space="0" w:color="000000"/>
              <w:right w:val="single" w:sz="4" w:space="0" w:color="000000"/>
            </w:tcBorders>
          </w:tcPr>
          <w:p w14:paraId="1FD8E370" w14:textId="77777777" w:rsidR="0026688B" w:rsidRPr="006E40D3" w:rsidRDefault="0026688B" w:rsidP="00226875">
            <w:pPr>
              <w:ind w:right="108"/>
              <w:jc w:val="center"/>
              <w:rPr>
                <w:sz w:val="22"/>
                <w:szCs w:val="22"/>
              </w:rPr>
            </w:pPr>
            <w:r w:rsidRPr="006E40D3">
              <w:rPr>
                <w:sz w:val="22"/>
                <w:szCs w:val="22"/>
              </w:rPr>
              <w:t xml:space="preserve">1 </w:t>
            </w:r>
          </w:p>
        </w:tc>
        <w:tc>
          <w:tcPr>
            <w:tcW w:w="5167" w:type="dxa"/>
            <w:tcBorders>
              <w:top w:val="single" w:sz="4" w:space="0" w:color="000000"/>
              <w:left w:val="single" w:sz="4" w:space="0" w:color="000000"/>
              <w:bottom w:val="single" w:sz="4" w:space="0" w:color="000000"/>
              <w:right w:val="single" w:sz="4" w:space="0" w:color="000000"/>
            </w:tcBorders>
          </w:tcPr>
          <w:p w14:paraId="5E9A031F" w14:textId="77777777" w:rsidR="0026688B" w:rsidRPr="006E40D3" w:rsidRDefault="0026688B" w:rsidP="00226875">
            <w:pPr>
              <w:ind w:left="2"/>
              <w:rPr>
                <w:sz w:val="22"/>
                <w:szCs w:val="22"/>
              </w:rPr>
            </w:pPr>
            <w:r w:rsidRPr="006E40D3">
              <w:rPr>
                <w:sz w:val="22"/>
                <w:szCs w:val="22"/>
              </w:rPr>
              <w:t xml:space="preserve">  </w:t>
            </w:r>
          </w:p>
        </w:tc>
        <w:tc>
          <w:tcPr>
            <w:tcW w:w="3915" w:type="dxa"/>
            <w:tcBorders>
              <w:top w:val="single" w:sz="4" w:space="0" w:color="000000"/>
              <w:left w:val="single" w:sz="4" w:space="0" w:color="000000"/>
              <w:bottom w:val="single" w:sz="4" w:space="0" w:color="000000"/>
              <w:right w:val="single" w:sz="4" w:space="0" w:color="000000"/>
            </w:tcBorders>
          </w:tcPr>
          <w:p w14:paraId="5576A862" w14:textId="77777777" w:rsidR="0026688B" w:rsidRPr="006E40D3" w:rsidRDefault="0026688B" w:rsidP="00226875">
            <w:pPr>
              <w:rPr>
                <w:sz w:val="22"/>
                <w:szCs w:val="22"/>
              </w:rPr>
            </w:pPr>
            <w:r w:rsidRPr="006E40D3">
              <w:rPr>
                <w:sz w:val="22"/>
                <w:szCs w:val="22"/>
              </w:rPr>
              <w:t xml:space="preserve"> </w:t>
            </w:r>
          </w:p>
        </w:tc>
      </w:tr>
      <w:tr w:rsidR="006E40D3" w:rsidRPr="006E40D3" w14:paraId="3383C83F" w14:textId="77777777" w:rsidTr="00226875">
        <w:trPr>
          <w:trHeight w:val="415"/>
        </w:trPr>
        <w:tc>
          <w:tcPr>
            <w:tcW w:w="504" w:type="dxa"/>
            <w:tcBorders>
              <w:top w:val="single" w:sz="4" w:space="0" w:color="000000"/>
              <w:left w:val="single" w:sz="4" w:space="0" w:color="000000"/>
              <w:bottom w:val="single" w:sz="4" w:space="0" w:color="000000"/>
              <w:right w:val="single" w:sz="4" w:space="0" w:color="000000"/>
            </w:tcBorders>
          </w:tcPr>
          <w:p w14:paraId="1744869D" w14:textId="77777777" w:rsidR="0026688B" w:rsidRPr="006E40D3" w:rsidRDefault="0026688B" w:rsidP="00226875">
            <w:pPr>
              <w:ind w:right="108"/>
              <w:jc w:val="center"/>
              <w:rPr>
                <w:sz w:val="22"/>
                <w:szCs w:val="22"/>
              </w:rPr>
            </w:pPr>
            <w:r w:rsidRPr="006E40D3">
              <w:rPr>
                <w:sz w:val="22"/>
                <w:szCs w:val="22"/>
              </w:rPr>
              <w:t xml:space="preserve">.. </w:t>
            </w:r>
          </w:p>
        </w:tc>
        <w:tc>
          <w:tcPr>
            <w:tcW w:w="5167" w:type="dxa"/>
            <w:tcBorders>
              <w:top w:val="single" w:sz="4" w:space="0" w:color="000000"/>
              <w:left w:val="single" w:sz="4" w:space="0" w:color="000000"/>
              <w:bottom w:val="single" w:sz="4" w:space="0" w:color="000000"/>
              <w:right w:val="single" w:sz="4" w:space="0" w:color="000000"/>
            </w:tcBorders>
          </w:tcPr>
          <w:p w14:paraId="3AECEB95" w14:textId="77777777" w:rsidR="0026688B" w:rsidRPr="006E40D3" w:rsidRDefault="0026688B" w:rsidP="00226875">
            <w:pPr>
              <w:ind w:left="2"/>
              <w:rPr>
                <w:sz w:val="22"/>
                <w:szCs w:val="22"/>
              </w:rPr>
            </w:pPr>
            <w:r w:rsidRPr="006E40D3">
              <w:rPr>
                <w:sz w:val="22"/>
                <w:szCs w:val="22"/>
              </w:rPr>
              <w:t xml:space="preserve"> </w:t>
            </w:r>
          </w:p>
        </w:tc>
        <w:tc>
          <w:tcPr>
            <w:tcW w:w="3915" w:type="dxa"/>
            <w:tcBorders>
              <w:top w:val="single" w:sz="4" w:space="0" w:color="000000"/>
              <w:left w:val="single" w:sz="4" w:space="0" w:color="000000"/>
              <w:bottom w:val="single" w:sz="4" w:space="0" w:color="000000"/>
              <w:right w:val="single" w:sz="4" w:space="0" w:color="000000"/>
            </w:tcBorders>
          </w:tcPr>
          <w:p w14:paraId="2E1695F6" w14:textId="77777777" w:rsidR="0026688B" w:rsidRPr="006E40D3" w:rsidRDefault="0026688B" w:rsidP="00226875">
            <w:pPr>
              <w:rPr>
                <w:sz w:val="22"/>
                <w:szCs w:val="22"/>
              </w:rPr>
            </w:pPr>
            <w:r w:rsidRPr="006E40D3">
              <w:rPr>
                <w:sz w:val="22"/>
                <w:szCs w:val="22"/>
              </w:rPr>
              <w:t xml:space="preserve"> </w:t>
            </w:r>
          </w:p>
        </w:tc>
      </w:tr>
    </w:tbl>
    <w:p w14:paraId="61A5F678" w14:textId="77777777" w:rsidR="0026688B" w:rsidRPr="006E40D3" w:rsidRDefault="0026688B" w:rsidP="00226875"/>
    <w:p w14:paraId="36ED54C7" w14:textId="77777777" w:rsidR="0026688B" w:rsidRPr="006E40D3" w:rsidRDefault="0026688B" w:rsidP="00226875">
      <w:pPr>
        <w:widowControl/>
        <w:numPr>
          <w:ilvl w:val="1"/>
          <w:numId w:val="41"/>
        </w:numPr>
        <w:suppressAutoHyphens w:val="0"/>
        <w:ind w:left="709" w:right="51" w:hanging="544"/>
        <w:jc w:val="both"/>
      </w:pPr>
      <w:r w:rsidRPr="006E40D3">
        <w:t xml:space="preserve">Jestem/Jesteśmy związani niniejszą ofertą przez okres </w:t>
      </w:r>
      <w:r w:rsidRPr="006E40D3">
        <w:rPr>
          <w:b/>
        </w:rPr>
        <w:t>30 dni</w:t>
      </w:r>
      <w:r w:rsidRPr="006E40D3">
        <w:t xml:space="preserve">.  </w:t>
      </w:r>
    </w:p>
    <w:p w14:paraId="49DA2172" w14:textId="77777777" w:rsidR="00486659" w:rsidRPr="006E40D3" w:rsidRDefault="00486659" w:rsidP="00226875">
      <w:pPr>
        <w:widowControl/>
        <w:numPr>
          <w:ilvl w:val="1"/>
          <w:numId w:val="41"/>
        </w:numPr>
        <w:suppressAutoHyphens w:val="0"/>
        <w:ind w:left="709" w:right="51" w:hanging="544"/>
        <w:jc w:val="both"/>
      </w:pPr>
      <w:r w:rsidRPr="006E40D3">
        <w:t>Oświadczamy, że oferowan</w:t>
      </w:r>
      <w:r w:rsidR="00306F80" w:rsidRPr="006E40D3">
        <w:t>e</w:t>
      </w:r>
      <w:r w:rsidRPr="006E40D3">
        <w:t xml:space="preserve"> </w:t>
      </w:r>
      <w:r w:rsidR="00306F80" w:rsidRPr="006E40D3">
        <w:t>wyposażenie</w:t>
      </w:r>
      <w:r w:rsidRPr="006E40D3">
        <w:t xml:space="preserve"> spełnia wszystkie wymagania SWZ.</w:t>
      </w:r>
    </w:p>
    <w:p w14:paraId="5041F35F" w14:textId="77777777" w:rsidR="0026688B" w:rsidRPr="006E40D3" w:rsidRDefault="0026688B" w:rsidP="00226875">
      <w:pPr>
        <w:widowControl/>
        <w:numPr>
          <w:ilvl w:val="1"/>
          <w:numId w:val="41"/>
        </w:numPr>
        <w:suppressAutoHyphens w:val="0"/>
        <w:ind w:left="709" w:right="51" w:hanging="544"/>
        <w:jc w:val="both"/>
      </w:pPr>
      <w:r w:rsidRPr="006E40D3">
        <w:t>Zobowiązuję się i gwarantuję/ Zobowiązujemy się i gwarantujemy, bez zastrzeżeń czy ograniczeń, wykonanie całości zamówienia zgodnie z warunkami wskazanymi w projektowanymi postanowieniami umowy stanowiącymi część II SWZ, w szczególności zgodnie ze wskazanym terminem realizacji zamówienia oraz warunkami płatności i niniejszym odstępuję/ odstępujemy od jakichkolwiek własnych warunków wykonania zamówienia. W przypadku uznania naszej oferty za najkorzystniejszą, zobowiązujemy się zawrzeć Umowę w miejscu i w terminie, jakie zostaną wskazane przez Zamawiającego.</w:t>
      </w:r>
    </w:p>
    <w:p w14:paraId="0D225F01" w14:textId="77777777" w:rsidR="0026688B" w:rsidRPr="006E40D3" w:rsidRDefault="0026688B" w:rsidP="00226875">
      <w:pPr>
        <w:widowControl/>
        <w:numPr>
          <w:ilvl w:val="1"/>
          <w:numId w:val="41"/>
        </w:numPr>
        <w:suppressAutoHyphens w:val="0"/>
        <w:ind w:left="709" w:right="51" w:hanging="544"/>
        <w:jc w:val="both"/>
      </w:pPr>
      <w:r w:rsidRPr="006E40D3">
        <w:t xml:space="preserve">Składam/Składamy niniejszą ofertę w tym postępowaniu </w:t>
      </w:r>
      <w:r w:rsidRPr="006E40D3">
        <w:rPr>
          <w:b/>
        </w:rPr>
        <w:t>[</w:t>
      </w:r>
      <w:r w:rsidRPr="006E40D3">
        <w:t>we własnym imieniu</w:t>
      </w:r>
      <w:r w:rsidRPr="006E40D3">
        <w:rPr>
          <w:b/>
        </w:rPr>
        <w:t xml:space="preserve">] </w:t>
      </w:r>
      <w:r w:rsidRPr="006E40D3">
        <w:t xml:space="preserve">/ </w:t>
      </w:r>
      <w:r w:rsidRPr="006E40D3">
        <w:rPr>
          <w:b/>
        </w:rPr>
        <w:t>[</w:t>
      </w:r>
      <w:r w:rsidRPr="006E40D3">
        <w:t>jako Wykonawcy wspólnie ubiegający się o udzielenie zamówienia</w:t>
      </w:r>
      <w:r w:rsidRPr="006E40D3">
        <w:rPr>
          <w:b/>
        </w:rPr>
        <w:t>]</w:t>
      </w:r>
      <w:r w:rsidRPr="006E40D3">
        <w:rPr>
          <w:vertAlign w:val="superscript"/>
        </w:rPr>
        <w:footnoteReference w:id="3"/>
      </w:r>
      <w:r w:rsidRPr="006E40D3">
        <w:t xml:space="preserve"> </w:t>
      </w:r>
    </w:p>
    <w:p w14:paraId="7AA35485" w14:textId="77777777" w:rsidR="0026688B" w:rsidRPr="006E40D3" w:rsidRDefault="0026688B" w:rsidP="00226875">
      <w:pPr>
        <w:widowControl/>
        <w:numPr>
          <w:ilvl w:val="1"/>
          <w:numId w:val="41"/>
        </w:numPr>
        <w:suppressAutoHyphens w:val="0"/>
        <w:ind w:left="709" w:right="51" w:hanging="544"/>
        <w:jc w:val="both"/>
      </w:pPr>
      <w:r w:rsidRPr="006E40D3">
        <w:t>Nie uczestniczymy jako Wykonawca w jakiejkolwiek innej ofercie złożonej w celu udzielenia niniejszego zamówienia.</w:t>
      </w:r>
    </w:p>
    <w:p w14:paraId="66EE6421" w14:textId="77777777" w:rsidR="0026688B" w:rsidRPr="006E40D3" w:rsidRDefault="0026688B" w:rsidP="00226875">
      <w:pPr>
        <w:widowControl/>
        <w:numPr>
          <w:ilvl w:val="1"/>
          <w:numId w:val="41"/>
        </w:numPr>
        <w:suppressAutoHyphens w:val="0"/>
        <w:ind w:left="709" w:right="51" w:hanging="544"/>
        <w:jc w:val="both"/>
      </w:pPr>
      <w:r w:rsidRPr="006E40D3">
        <w:t>Oświadczam, że nie podlegam wykluczeniu z postępowania na podstawie art. 7 ust. 1 pkt 1-3 ustawy z dnia 13 kwietnia 2022 r. o szczególnych rozwiązaniach w zakresie przeciwdziałania wspieraniu agresji na Ukrainę oraz służących ochronie bezpieczeństwa narodowego (Dz.U. poz. 835) oraz na podstawie żadnych innych przepisów sankcyjnych.</w:t>
      </w:r>
    </w:p>
    <w:p w14:paraId="628442E4" w14:textId="77777777" w:rsidR="0026688B" w:rsidRPr="006E40D3" w:rsidRDefault="0026688B" w:rsidP="00226875">
      <w:pPr>
        <w:widowControl/>
        <w:numPr>
          <w:ilvl w:val="1"/>
          <w:numId w:val="41"/>
        </w:numPr>
        <w:suppressAutoHyphens w:val="0"/>
        <w:ind w:left="709" w:right="51" w:hanging="544"/>
        <w:jc w:val="both"/>
      </w:pPr>
      <w:r w:rsidRPr="006E40D3">
        <w:t xml:space="preserve">Na podstawie art. 18 ust. 3 ustawy z dnia 11 września 2019 r. Prawo zamówień publicznych (Dz. U. z 2024 r poz. 1320 z późn. zm.), </w:t>
      </w:r>
      <w:r w:rsidRPr="006E40D3">
        <w:rPr>
          <w:b/>
        </w:rPr>
        <w:t>[</w:t>
      </w:r>
      <w:r w:rsidRPr="006E40D3">
        <w:t xml:space="preserve">żadne z informacji zawartych w ofercie nie stanowią tajemnicy przedsiębiorstwa w rozumieniu przepisów o zwalczaniu nieuczciwej konkurencji] / </w:t>
      </w:r>
      <w:r w:rsidRPr="006E40D3">
        <w:rPr>
          <w:b/>
        </w:rPr>
        <w:t>[</w:t>
      </w:r>
      <w:r w:rsidRPr="006E40D3">
        <w:t>wskazane poniżej informacje zawarte w ofercie stanowią tajemnicę przedsiębiorstwa w rozumieniu przepisów o zwalczaniu nieuczciwej konkurencji i w związku z niniejszym nie mogą być one udostępniane, w szczególności innym uczestnikom postępowania</w:t>
      </w:r>
      <w:r w:rsidRPr="006E40D3">
        <w:rPr>
          <w:b/>
        </w:rPr>
        <w:t>]</w:t>
      </w:r>
      <w:r w:rsidRPr="006E40D3">
        <w:rPr>
          <w:vertAlign w:val="superscript"/>
        </w:rPr>
        <w:t>5</w:t>
      </w:r>
      <w:r w:rsidRPr="006E40D3">
        <w:t xml:space="preserve"> </w:t>
      </w:r>
    </w:p>
    <w:tbl>
      <w:tblPr>
        <w:tblW w:w="8282" w:type="dxa"/>
        <w:tblInd w:w="898" w:type="dxa"/>
        <w:tblCellMar>
          <w:top w:w="12" w:type="dxa"/>
          <w:left w:w="72" w:type="dxa"/>
          <w:right w:w="84" w:type="dxa"/>
        </w:tblCellMar>
        <w:tblLook w:val="04A0" w:firstRow="1" w:lastRow="0" w:firstColumn="1" w:lastColumn="0" w:noHBand="0" w:noVBand="1"/>
      </w:tblPr>
      <w:tblGrid>
        <w:gridCol w:w="900"/>
        <w:gridCol w:w="4141"/>
        <w:gridCol w:w="3241"/>
      </w:tblGrid>
      <w:tr w:rsidR="006E40D3" w:rsidRPr="006E40D3" w14:paraId="6A176C7B" w14:textId="77777777">
        <w:trPr>
          <w:trHeight w:val="1111"/>
        </w:trPr>
        <w:tc>
          <w:tcPr>
            <w:tcW w:w="900" w:type="dxa"/>
            <w:tcBorders>
              <w:top w:val="single" w:sz="4" w:space="0" w:color="000000"/>
              <w:left w:val="single" w:sz="4" w:space="0" w:color="000000"/>
              <w:bottom w:val="single" w:sz="4" w:space="0" w:color="000000"/>
              <w:right w:val="single" w:sz="4" w:space="0" w:color="000000"/>
            </w:tcBorders>
          </w:tcPr>
          <w:p w14:paraId="07071D2B" w14:textId="77777777" w:rsidR="0026688B" w:rsidRPr="006E40D3" w:rsidRDefault="0026688B" w:rsidP="00226875">
            <w:pPr>
              <w:rPr>
                <w:sz w:val="22"/>
                <w:szCs w:val="22"/>
              </w:rPr>
            </w:pPr>
            <w:r w:rsidRPr="006E40D3">
              <w:rPr>
                <w:b/>
                <w:sz w:val="22"/>
                <w:szCs w:val="22"/>
              </w:rPr>
              <w:t xml:space="preserve">l.p. </w:t>
            </w:r>
          </w:p>
        </w:tc>
        <w:tc>
          <w:tcPr>
            <w:tcW w:w="4141" w:type="dxa"/>
            <w:tcBorders>
              <w:top w:val="single" w:sz="4" w:space="0" w:color="000000"/>
              <w:left w:val="single" w:sz="4" w:space="0" w:color="000000"/>
              <w:bottom w:val="single" w:sz="4" w:space="0" w:color="000000"/>
              <w:right w:val="single" w:sz="4" w:space="0" w:color="000000"/>
            </w:tcBorders>
          </w:tcPr>
          <w:p w14:paraId="36F6A328" w14:textId="77777777" w:rsidR="0026688B" w:rsidRPr="006E40D3" w:rsidRDefault="0026688B" w:rsidP="00226875">
            <w:pPr>
              <w:jc w:val="center"/>
              <w:rPr>
                <w:sz w:val="22"/>
                <w:szCs w:val="22"/>
              </w:rPr>
            </w:pPr>
            <w:r w:rsidRPr="006E40D3">
              <w:rPr>
                <w:b/>
                <w:sz w:val="22"/>
                <w:szCs w:val="22"/>
              </w:rPr>
              <w:t xml:space="preserve">Oznaczenie rodzaju (nazwy) informacji zastrzeżonych/ ponadto </w:t>
            </w:r>
            <w:r w:rsidRPr="006E40D3">
              <w:rPr>
                <w:b/>
                <w:sz w:val="22"/>
                <w:szCs w:val="22"/>
                <w:u w:val="single" w:color="000000"/>
              </w:rPr>
              <w:t>należy wykazać</w:t>
            </w:r>
            <w:r w:rsidRPr="006E40D3">
              <w:rPr>
                <w:b/>
                <w:sz w:val="22"/>
                <w:szCs w:val="22"/>
              </w:rPr>
              <w:t xml:space="preserve">, </w:t>
            </w:r>
            <w:r w:rsidRPr="006E40D3">
              <w:rPr>
                <w:b/>
                <w:sz w:val="22"/>
                <w:szCs w:val="22"/>
                <w:u w:val="single" w:color="000000"/>
              </w:rPr>
              <w:t>iż informacje zastrzeżone stanowią</w:t>
            </w:r>
            <w:r w:rsidRPr="006E40D3">
              <w:rPr>
                <w:b/>
                <w:sz w:val="22"/>
                <w:szCs w:val="22"/>
              </w:rPr>
              <w:t xml:space="preserve"> </w:t>
            </w:r>
            <w:r w:rsidRPr="006E40D3">
              <w:rPr>
                <w:b/>
                <w:sz w:val="22"/>
                <w:szCs w:val="22"/>
                <w:u w:val="single" w:color="000000"/>
              </w:rPr>
              <w:t>tajemnicę przedsiębiorstwa</w:t>
            </w:r>
            <w:r w:rsidRPr="006E40D3">
              <w:rPr>
                <w:b/>
                <w:sz w:val="22"/>
                <w:szCs w:val="22"/>
              </w:rPr>
              <w:t xml:space="preserve"> </w:t>
            </w:r>
          </w:p>
        </w:tc>
        <w:tc>
          <w:tcPr>
            <w:tcW w:w="3241" w:type="dxa"/>
            <w:tcBorders>
              <w:top w:val="single" w:sz="4" w:space="0" w:color="000000"/>
              <w:left w:val="single" w:sz="4" w:space="0" w:color="000000"/>
              <w:bottom w:val="single" w:sz="4" w:space="0" w:color="000000"/>
              <w:right w:val="single" w:sz="4" w:space="0" w:color="000000"/>
            </w:tcBorders>
          </w:tcPr>
          <w:p w14:paraId="2EDE19A3" w14:textId="77777777" w:rsidR="0026688B" w:rsidRPr="006E40D3" w:rsidRDefault="0026688B" w:rsidP="00226875">
            <w:pPr>
              <w:jc w:val="center"/>
              <w:rPr>
                <w:sz w:val="22"/>
                <w:szCs w:val="22"/>
              </w:rPr>
            </w:pPr>
            <w:r w:rsidRPr="006E40D3">
              <w:rPr>
                <w:b/>
                <w:sz w:val="22"/>
                <w:szCs w:val="22"/>
              </w:rPr>
              <w:t xml:space="preserve">Zakres oferty/ nazwa wyodrębnianego pliku  </w:t>
            </w:r>
          </w:p>
          <w:p w14:paraId="198A4F78" w14:textId="77777777" w:rsidR="0026688B" w:rsidRPr="006E40D3" w:rsidRDefault="0026688B" w:rsidP="00226875">
            <w:pPr>
              <w:ind w:left="66"/>
              <w:jc w:val="center"/>
              <w:rPr>
                <w:sz w:val="22"/>
                <w:szCs w:val="22"/>
              </w:rPr>
            </w:pPr>
            <w:r w:rsidRPr="006E40D3">
              <w:rPr>
                <w:i/>
                <w:sz w:val="22"/>
                <w:szCs w:val="22"/>
              </w:rPr>
              <w:t xml:space="preserve"> </w:t>
            </w:r>
          </w:p>
        </w:tc>
      </w:tr>
      <w:tr w:rsidR="006E40D3" w:rsidRPr="006E40D3" w14:paraId="3A758DAF" w14:textId="77777777">
        <w:trPr>
          <w:trHeight w:val="423"/>
        </w:trPr>
        <w:tc>
          <w:tcPr>
            <w:tcW w:w="900" w:type="dxa"/>
            <w:tcBorders>
              <w:top w:val="single" w:sz="4" w:space="0" w:color="000000"/>
              <w:left w:val="single" w:sz="4" w:space="0" w:color="000000"/>
              <w:bottom w:val="single" w:sz="4" w:space="0" w:color="000000"/>
              <w:right w:val="single" w:sz="4" w:space="0" w:color="000000"/>
            </w:tcBorders>
          </w:tcPr>
          <w:p w14:paraId="1FA9AC3D" w14:textId="77777777" w:rsidR="0026688B" w:rsidRPr="006E40D3" w:rsidRDefault="0026688B" w:rsidP="00226875">
            <w:pPr>
              <w:rPr>
                <w:sz w:val="22"/>
                <w:szCs w:val="22"/>
              </w:rPr>
            </w:pPr>
            <w:r w:rsidRPr="006E40D3">
              <w:rPr>
                <w:b/>
                <w:sz w:val="22"/>
                <w:szCs w:val="22"/>
              </w:rPr>
              <w:t xml:space="preserve">1 </w:t>
            </w:r>
          </w:p>
        </w:tc>
        <w:tc>
          <w:tcPr>
            <w:tcW w:w="4141" w:type="dxa"/>
            <w:tcBorders>
              <w:top w:val="single" w:sz="4" w:space="0" w:color="000000"/>
              <w:left w:val="single" w:sz="4" w:space="0" w:color="000000"/>
              <w:bottom w:val="single" w:sz="4" w:space="0" w:color="000000"/>
              <w:right w:val="single" w:sz="4" w:space="0" w:color="000000"/>
            </w:tcBorders>
          </w:tcPr>
          <w:p w14:paraId="4B4155CF" w14:textId="77777777" w:rsidR="0026688B" w:rsidRPr="006E40D3" w:rsidRDefault="0026688B" w:rsidP="00226875">
            <w:pPr>
              <w:rPr>
                <w:sz w:val="22"/>
                <w:szCs w:val="22"/>
              </w:rPr>
            </w:pPr>
            <w:r w:rsidRPr="006E40D3">
              <w:rPr>
                <w:sz w:val="22"/>
                <w:szCs w:val="22"/>
              </w:rPr>
              <w:t xml:space="preserve"> </w:t>
            </w:r>
          </w:p>
        </w:tc>
        <w:tc>
          <w:tcPr>
            <w:tcW w:w="3241" w:type="dxa"/>
            <w:tcBorders>
              <w:top w:val="single" w:sz="4" w:space="0" w:color="000000"/>
              <w:left w:val="single" w:sz="4" w:space="0" w:color="000000"/>
              <w:bottom w:val="single" w:sz="4" w:space="0" w:color="000000"/>
              <w:right w:val="single" w:sz="4" w:space="0" w:color="000000"/>
            </w:tcBorders>
          </w:tcPr>
          <w:p w14:paraId="2485C223" w14:textId="77777777" w:rsidR="0026688B" w:rsidRPr="006E40D3" w:rsidRDefault="0026688B" w:rsidP="00226875">
            <w:pPr>
              <w:rPr>
                <w:sz w:val="22"/>
                <w:szCs w:val="22"/>
              </w:rPr>
            </w:pPr>
            <w:r w:rsidRPr="006E40D3">
              <w:rPr>
                <w:sz w:val="22"/>
                <w:szCs w:val="22"/>
              </w:rPr>
              <w:t xml:space="preserve"> </w:t>
            </w:r>
          </w:p>
        </w:tc>
      </w:tr>
    </w:tbl>
    <w:p w14:paraId="4AC94BAA" w14:textId="77777777" w:rsidR="0026688B" w:rsidRPr="006E40D3" w:rsidRDefault="0026688B" w:rsidP="00226875">
      <w:pPr>
        <w:ind w:left="178"/>
      </w:pPr>
      <w:r w:rsidRPr="006E40D3">
        <w:rPr>
          <w:b/>
        </w:rPr>
        <w:t xml:space="preserve"> </w:t>
      </w:r>
    </w:p>
    <w:p w14:paraId="2768917A" w14:textId="77777777" w:rsidR="0026688B" w:rsidRPr="006E40D3" w:rsidRDefault="0026688B" w:rsidP="00226875">
      <w:pPr>
        <w:widowControl/>
        <w:numPr>
          <w:ilvl w:val="1"/>
          <w:numId w:val="41"/>
        </w:numPr>
        <w:suppressAutoHyphens w:val="0"/>
        <w:ind w:right="51" w:hanging="708"/>
        <w:jc w:val="both"/>
      </w:pPr>
      <w:r w:rsidRPr="006E40D3">
        <w:t>Oświadczam/Oświadczamy, że wypełniłem/wypełniliśmy obowiązki informacyjne przewidziane w art. 13 lub art. 14 RODO</w:t>
      </w:r>
      <w:r w:rsidRPr="006E40D3">
        <w:rPr>
          <w:vertAlign w:val="superscript"/>
        </w:rPr>
        <w:t>1</w:t>
      </w:r>
      <w:r w:rsidRPr="006E40D3">
        <w:t xml:space="preserve"> wobec osób fizycznych, od których dane osobowe bezpośrednio lub pośrednio pozyskałem/pozyskaliśmy w celu ubiegania się o udzielenie zamówienia w niniejszym postępowaniu.</w:t>
      </w:r>
      <w:r w:rsidRPr="006E40D3">
        <w:rPr>
          <w:vertAlign w:val="superscript"/>
        </w:rPr>
        <w:t>2</w:t>
      </w:r>
      <w:r w:rsidRPr="006E40D3">
        <w:t xml:space="preserve">” </w:t>
      </w:r>
    </w:p>
    <w:p w14:paraId="71A1AB31" w14:textId="77777777" w:rsidR="0026688B" w:rsidRPr="006E40D3" w:rsidRDefault="0026688B" w:rsidP="00226875">
      <w:pPr>
        <w:widowControl/>
        <w:numPr>
          <w:ilvl w:val="1"/>
          <w:numId w:val="41"/>
        </w:numPr>
        <w:suppressAutoHyphens w:val="0"/>
        <w:ind w:right="51" w:hanging="708"/>
        <w:jc w:val="both"/>
      </w:pPr>
      <w:r w:rsidRPr="006E40D3">
        <w:t>Oświadczam, że jestem: mikro przedsiębiorcą /małym przedsiębiorcą/ średnim przedsiębiorcą.</w:t>
      </w:r>
      <w:r w:rsidRPr="006E40D3">
        <w:rPr>
          <w:vertAlign w:val="superscript"/>
        </w:rPr>
        <w:footnoteReference w:id="4"/>
      </w:r>
      <w:r w:rsidRPr="006E40D3">
        <w:t xml:space="preserve"> </w:t>
      </w:r>
    </w:p>
    <w:p w14:paraId="623167A4" w14:textId="77777777" w:rsidR="0026688B" w:rsidRPr="006E40D3" w:rsidRDefault="0026688B" w:rsidP="00226875">
      <w:pPr>
        <w:widowControl/>
        <w:numPr>
          <w:ilvl w:val="1"/>
          <w:numId w:val="41"/>
        </w:numPr>
        <w:suppressAutoHyphens w:val="0"/>
        <w:ind w:right="51" w:hanging="708"/>
        <w:jc w:val="both"/>
      </w:pPr>
      <w:r w:rsidRPr="006E40D3">
        <w:t>Informuję/Informujemy, że wybór niniejszej oferty będzie</w:t>
      </w:r>
      <w:r w:rsidRPr="006E40D3">
        <w:rPr>
          <w:b/>
        </w:rPr>
        <w:t>/</w:t>
      </w:r>
      <w:r w:rsidRPr="006E40D3">
        <w:t>nie będzie</w:t>
      </w:r>
      <w:r w:rsidRPr="006E40D3">
        <w:rPr>
          <w:vertAlign w:val="superscript"/>
        </w:rPr>
        <w:t>7</w:t>
      </w:r>
      <w:r w:rsidRPr="006E40D3">
        <w:t xml:space="preserve"> prowadzić do powstania u Zamawiającego obowiązku podatkowego (art. 225 ust. 2 ustawy Pzp). Jednocześnie w związku z powstaniem takiego obowiązku wskazuję/wskazujemy:</w:t>
      </w:r>
      <w:r w:rsidRPr="006E40D3">
        <w:rPr>
          <w:vertAlign w:val="superscript"/>
        </w:rPr>
        <w:footnoteReference w:id="5"/>
      </w:r>
      <w:r w:rsidRPr="006E40D3">
        <w:t xml:space="preserve"> </w:t>
      </w:r>
    </w:p>
    <w:p w14:paraId="1C61ED8D" w14:textId="77777777" w:rsidR="0026688B" w:rsidRPr="006E40D3" w:rsidRDefault="0026688B" w:rsidP="00226875">
      <w:pPr>
        <w:widowControl/>
        <w:numPr>
          <w:ilvl w:val="2"/>
          <w:numId w:val="42"/>
        </w:numPr>
        <w:suppressAutoHyphens w:val="0"/>
        <w:ind w:right="51"/>
        <w:jc w:val="both"/>
      </w:pPr>
      <w:r w:rsidRPr="006E40D3">
        <w:lastRenderedPageBreak/>
        <w:t xml:space="preserve">nazwy (rodzaj) towaru lub usługi, których dostawa lub świadczenie będą prowadziły do powstania obowiązku podatkowego: ………………………… -  wartość w/w towarów lub usług bez kwoty podatku: …………… </w:t>
      </w:r>
    </w:p>
    <w:p w14:paraId="73E2EE12" w14:textId="77777777" w:rsidR="0026688B" w:rsidRPr="006E40D3" w:rsidRDefault="0026688B" w:rsidP="00226875">
      <w:pPr>
        <w:widowControl/>
        <w:numPr>
          <w:ilvl w:val="2"/>
          <w:numId w:val="42"/>
        </w:numPr>
        <w:suppressAutoHyphens w:val="0"/>
        <w:ind w:right="51"/>
      </w:pPr>
      <w:r w:rsidRPr="006E40D3">
        <w:t xml:space="preserve">stawkę podatku od towarów i usług, która zgodnie z moją/ naszą wiedzą, będzie miała zastosowanie ………………………………………… </w:t>
      </w:r>
    </w:p>
    <w:p w14:paraId="63D41D0D" w14:textId="77777777" w:rsidR="0026688B" w:rsidRPr="006E40D3" w:rsidRDefault="0026688B" w:rsidP="00226875">
      <w:pPr>
        <w:ind w:left="744"/>
      </w:pPr>
      <w:r w:rsidRPr="006E40D3">
        <w:t xml:space="preserve"> </w:t>
      </w:r>
    </w:p>
    <w:p w14:paraId="5B6B66F2" w14:textId="77777777" w:rsidR="0026688B" w:rsidRPr="006E40D3" w:rsidRDefault="0026688B" w:rsidP="00226875">
      <w:pPr>
        <w:ind w:left="178"/>
      </w:pPr>
      <w:r w:rsidRPr="006E40D3">
        <w:rPr>
          <w:b/>
        </w:rPr>
        <w:t xml:space="preserve"> PODPIS(Y): </w:t>
      </w:r>
    </w:p>
    <w:p w14:paraId="425928FB" w14:textId="77777777" w:rsidR="0026688B" w:rsidRPr="006E40D3" w:rsidRDefault="0026688B" w:rsidP="00226875">
      <w:pPr>
        <w:ind w:left="10" w:right="45"/>
        <w:jc w:val="right"/>
      </w:pPr>
      <w:r w:rsidRPr="006E40D3">
        <w:t xml:space="preserve">…………….……., dnia …………………. r. </w:t>
      </w:r>
    </w:p>
    <w:p w14:paraId="71860191" w14:textId="77777777" w:rsidR="0026688B" w:rsidRPr="006E40D3" w:rsidRDefault="0026688B" w:rsidP="00226875">
      <w:pPr>
        <w:ind w:left="178"/>
        <w:jc w:val="right"/>
      </w:pPr>
      <w:r w:rsidRPr="006E40D3">
        <w:rPr>
          <w:b/>
        </w:rPr>
        <w:t xml:space="preserve"> </w:t>
      </w:r>
      <w:r w:rsidRPr="006E40D3">
        <w:rPr>
          <w:i/>
        </w:rPr>
        <w:t xml:space="preserve">……………………………………………… </w:t>
      </w:r>
    </w:p>
    <w:p w14:paraId="3CF71674" w14:textId="77777777" w:rsidR="0026688B" w:rsidRPr="006E40D3" w:rsidRDefault="0026688B" w:rsidP="00226875">
      <w:pPr>
        <w:ind w:left="195" w:right="47"/>
        <w:jc w:val="right"/>
      </w:pPr>
      <w:r w:rsidRPr="006E40D3">
        <w:rPr>
          <w:i/>
          <w:sz w:val="20"/>
          <w:szCs w:val="20"/>
        </w:rPr>
        <w:t>Podpis(y) osoby(osób) upoważnionej(ych) do podpisania niniejszej oferty w imieniu Wykonawcy(ów</w:t>
      </w:r>
      <w:r w:rsidRPr="006E40D3">
        <w:rPr>
          <w:i/>
        </w:rPr>
        <w:t>)</w:t>
      </w:r>
      <w:r w:rsidRPr="006E40D3">
        <w:rPr>
          <w:b/>
        </w:rPr>
        <w:t xml:space="preserve"> </w:t>
      </w:r>
    </w:p>
    <w:p w14:paraId="6E2546DD" w14:textId="77777777" w:rsidR="0026688B" w:rsidRPr="006E40D3" w:rsidRDefault="0026688B" w:rsidP="00226875">
      <w:pPr>
        <w:ind w:left="178"/>
      </w:pPr>
      <w:r w:rsidRPr="006E40D3">
        <w:t xml:space="preserve"> </w:t>
      </w:r>
    </w:p>
    <w:p w14:paraId="271C8D9D" w14:textId="77777777" w:rsidR="0026688B" w:rsidRPr="006E40D3" w:rsidRDefault="0026688B" w:rsidP="00226875">
      <w:pPr>
        <w:pStyle w:val="NormalnyWeb"/>
        <w:widowControl/>
        <w:spacing w:before="0" w:after="0" w:line="240" w:lineRule="auto"/>
        <w:ind w:left="6372" w:firstLine="709"/>
        <w:jc w:val="right"/>
        <w:rPr>
          <w:b/>
          <w:sz w:val="22"/>
          <w:szCs w:val="22"/>
          <w:u w:val="single"/>
        </w:rPr>
      </w:pPr>
    </w:p>
    <w:p w14:paraId="0D718725" w14:textId="77777777" w:rsidR="00226875" w:rsidRPr="006E40D3" w:rsidRDefault="00226875" w:rsidP="00226875">
      <w:pPr>
        <w:pStyle w:val="Nagwek7"/>
        <w:spacing w:before="0" w:after="0"/>
        <w:jc w:val="right"/>
        <w:rPr>
          <w:b/>
          <w:sz w:val="22"/>
          <w:szCs w:val="22"/>
          <w:u w:val="single"/>
        </w:rPr>
      </w:pPr>
    </w:p>
    <w:p w14:paraId="575A5861" w14:textId="77777777" w:rsidR="00226875" w:rsidRPr="006E40D3" w:rsidRDefault="00226875" w:rsidP="00226875">
      <w:pPr>
        <w:pStyle w:val="Nagwek7"/>
        <w:spacing w:before="0" w:after="0"/>
        <w:jc w:val="right"/>
        <w:rPr>
          <w:b/>
          <w:sz w:val="22"/>
          <w:szCs w:val="22"/>
          <w:u w:val="single"/>
        </w:rPr>
      </w:pPr>
    </w:p>
    <w:p w14:paraId="3FFD5515" w14:textId="77777777" w:rsidR="00226875" w:rsidRPr="006E40D3" w:rsidRDefault="00226875" w:rsidP="00226875">
      <w:pPr>
        <w:pStyle w:val="Nagwek7"/>
        <w:spacing w:before="0" w:after="0"/>
        <w:jc w:val="right"/>
        <w:rPr>
          <w:b/>
          <w:sz w:val="22"/>
          <w:szCs w:val="22"/>
          <w:u w:val="single"/>
        </w:rPr>
      </w:pPr>
    </w:p>
    <w:p w14:paraId="74B5EA48" w14:textId="77777777" w:rsidR="00226875" w:rsidRPr="006E40D3" w:rsidRDefault="00226875" w:rsidP="00226875">
      <w:pPr>
        <w:pStyle w:val="Nagwek7"/>
        <w:spacing w:before="0" w:after="0"/>
        <w:jc w:val="right"/>
        <w:rPr>
          <w:b/>
          <w:sz w:val="22"/>
          <w:szCs w:val="22"/>
          <w:u w:val="single"/>
        </w:rPr>
      </w:pPr>
    </w:p>
    <w:p w14:paraId="01E9BC54" w14:textId="77777777" w:rsidR="00226875" w:rsidRPr="006E40D3" w:rsidRDefault="00226875" w:rsidP="00226875">
      <w:pPr>
        <w:pStyle w:val="Nagwek7"/>
        <w:spacing w:before="0" w:after="0"/>
        <w:jc w:val="right"/>
        <w:rPr>
          <w:b/>
          <w:sz w:val="22"/>
          <w:szCs w:val="22"/>
          <w:u w:val="single"/>
        </w:rPr>
      </w:pPr>
    </w:p>
    <w:p w14:paraId="7EEA92D7" w14:textId="77777777" w:rsidR="00226875" w:rsidRPr="006E40D3" w:rsidRDefault="00226875" w:rsidP="00226875">
      <w:pPr>
        <w:pStyle w:val="Nagwek7"/>
        <w:spacing w:before="0" w:after="0"/>
        <w:jc w:val="right"/>
        <w:rPr>
          <w:b/>
          <w:sz w:val="22"/>
          <w:szCs w:val="22"/>
          <w:u w:val="single"/>
        </w:rPr>
      </w:pPr>
    </w:p>
    <w:p w14:paraId="08104862" w14:textId="77777777" w:rsidR="00226875" w:rsidRPr="006E40D3" w:rsidRDefault="00226875" w:rsidP="00226875">
      <w:pPr>
        <w:pStyle w:val="Nagwek7"/>
        <w:spacing w:before="0" w:after="0"/>
        <w:jc w:val="right"/>
        <w:rPr>
          <w:b/>
          <w:sz w:val="22"/>
          <w:szCs w:val="22"/>
          <w:u w:val="single"/>
        </w:rPr>
      </w:pPr>
    </w:p>
    <w:p w14:paraId="73B58ED2" w14:textId="77777777" w:rsidR="00226875" w:rsidRPr="006E40D3" w:rsidRDefault="00226875" w:rsidP="00226875">
      <w:pPr>
        <w:pStyle w:val="Nagwek7"/>
        <w:spacing w:before="0" w:after="0"/>
        <w:jc w:val="right"/>
        <w:rPr>
          <w:b/>
          <w:sz w:val="22"/>
          <w:szCs w:val="22"/>
          <w:u w:val="single"/>
        </w:rPr>
      </w:pPr>
    </w:p>
    <w:p w14:paraId="17350979" w14:textId="77777777" w:rsidR="00226875" w:rsidRPr="006E40D3" w:rsidRDefault="00226875" w:rsidP="00226875">
      <w:pPr>
        <w:pStyle w:val="Nagwek7"/>
        <w:spacing w:before="0" w:after="0"/>
        <w:jc w:val="right"/>
        <w:rPr>
          <w:b/>
          <w:sz w:val="22"/>
          <w:szCs w:val="22"/>
          <w:u w:val="single"/>
        </w:rPr>
      </w:pPr>
    </w:p>
    <w:p w14:paraId="68B9321C" w14:textId="77777777" w:rsidR="00226875" w:rsidRPr="006E40D3" w:rsidRDefault="00226875" w:rsidP="00226875">
      <w:pPr>
        <w:pStyle w:val="Nagwek7"/>
        <w:spacing w:before="0" w:after="0"/>
        <w:jc w:val="right"/>
        <w:rPr>
          <w:b/>
          <w:sz w:val="22"/>
          <w:szCs w:val="22"/>
          <w:u w:val="single"/>
        </w:rPr>
      </w:pPr>
    </w:p>
    <w:p w14:paraId="23C43D22" w14:textId="77777777" w:rsidR="00226875" w:rsidRPr="006E40D3" w:rsidRDefault="00226875" w:rsidP="00226875">
      <w:pPr>
        <w:pStyle w:val="Nagwek7"/>
        <w:spacing w:before="0" w:after="0"/>
        <w:jc w:val="right"/>
        <w:rPr>
          <w:b/>
          <w:sz w:val="22"/>
          <w:szCs w:val="22"/>
          <w:u w:val="single"/>
        </w:rPr>
      </w:pPr>
    </w:p>
    <w:p w14:paraId="3A69F67A" w14:textId="77777777" w:rsidR="00226875" w:rsidRPr="006E40D3" w:rsidRDefault="00226875" w:rsidP="00226875">
      <w:pPr>
        <w:pStyle w:val="Nagwek7"/>
        <w:spacing w:before="0" w:after="0"/>
        <w:jc w:val="right"/>
        <w:rPr>
          <w:b/>
          <w:sz w:val="22"/>
          <w:szCs w:val="22"/>
          <w:u w:val="single"/>
        </w:rPr>
      </w:pPr>
    </w:p>
    <w:p w14:paraId="0E2177D8" w14:textId="77777777" w:rsidR="00226875" w:rsidRPr="006E40D3" w:rsidRDefault="00226875" w:rsidP="00226875">
      <w:pPr>
        <w:pStyle w:val="Nagwek7"/>
        <w:spacing w:before="0" w:after="0"/>
        <w:jc w:val="right"/>
        <w:rPr>
          <w:b/>
          <w:sz w:val="22"/>
          <w:szCs w:val="22"/>
          <w:u w:val="single"/>
        </w:rPr>
      </w:pPr>
    </w:p>
    <w:p w14:paraId="34FF64EC" w14:textId="77777777" w:rsidR="00226875" w:rsidRPr="006E40D3" w:rsidRDefault="00226875" w:rsidP="00226875">
      <w:pPr>
        <w:pStyle w:val="Nagwek7"/>
        <w:spacing w:before="0" w:after="0"/>
        <w:jc w:val="right"/>
        <w:rPr>
          <w:b/>
          <w:sz w:val="22"/>
          <w:szCs w:val="22"/>
          <w:u w:val="single"/>
        </w:rPr>
      </w:pPr>
    </w:p>
    <w:p w14:paraId="3413CCBB" w14:textId="77777777" w:rsidR="001A71F8" w:rsidRPr="006E40D3" w:rsidRDefault="001A71F8" w:rsidP="001A71F8">
      <w:pPr>
        <w:rPr>
          <w:lang w:val="x-none"/>
        </w:rPr>
      </w:pPr>
    </w:p>
    <w:p w14:paraId="3B3F9AE7" w14:textId="77777777" w:rsidR="001A71F8" w:rsidRPr="006E40D3" w:rsidRDefault="001A71F8" w:rsidP="001A71F8">
      <w:pPr>
        <w:rPr>
          <w:lang w:val="x-none"/>
        </w:rPr>
      </w:pPr>
    </w:p>
    <w:p w14:paraId="6383ADE0" w14:textId="77777777" w:rsidR="001A71F8" w:rsidRPr="006E40D3" w:rsidRDefault="001A71F8" w:rsidP="001A71F8">
      <w:pPr>
        <w:rPr>
          <w:lang w:val="x-none"/>
        </w:rPr>
      </w:pPr>
    </w:p>
    <w:p w14:paraId="4DC9E2CE" w14:textId="77777777" w:rsidR="001A71F8" w:rsidRPr="006E40D3" w:rsidRDefault="001A71F8" w:rsidP="001A71F8">
      <w:pPr>
        <w:rPr>
          <w:lang w:val="x-none"/>
        </w:rPr>
      </w:pPr>
    </w:p>
    <w:p w14:paraId="33001C2E" w14:textId="77777777" w:rsidR="001A71F8" w:rsidRPr="006E40D3" w:rsidRDefault="001A71F8" w:rsidP="001A71F8">
      <w:pPr>
        <w:rPr>
          <w:lang w:val="x-none"/>
        </w:rPr>
      </w:pPr>
    </w:p>
    <w:p w14:paraId="5F55E228" w14:textId="77777777" w:rsidR="001A71F8" w:rsidRPr="006E40D3" w:rsidRDefault="001A71F8" w:rsidP="001A71F8">
      <w:pPr>
        <w:rPr>
          <w:lang w:val="x-none"/>
        </w:rPr>
      </w:pPr>
    </w:p>
    <w:p w14:paraId="20AA5163" w14:textId="77777777" w:rsidR="001A71F8" w:rsidRPr="006E40D3" w:rsidRDefault="001A71F8" w:rsidP="001A71F8">
      <w:pPr>
        <w:rPr>
          <w:lang w:val="x-none"/>
        </w:rPr>
      </w:pPr>
    </w:p>
    <w:p w14:paraId="615C2C49" w14:textId="77777777" w:rsidR="001A71F8" w:rsidRPr="006E40D3" w:rsidRDefault="001A71F8" w:rsidP="001A71F8">
      <w:pPr>
        <w:rPr>
          <w:lang w:val="x-none"/>
        </w:rPr>
      </w:pPr>
    </w:p>
    <w:p w14:paraId="4D1F82E3" w14:textId="77777777" w:rsidR="001A71F8" w:rsidRPr="006E40D3" w:rsidRDefault="001A71F8" w:rsidP="001A71F8">
      <w:pPr>
        <w:rPr>
          <w:lang w:val="x-none"/>
        </w:rPr>
      </w:pPr>
    </w:p>
    <w:p w14:paraId="3DD30521" w14:textId="77777777" w:rsidR="001A71F8" w:rsidRPr="006E40D3" w:rsidRDefault="001A71F8" w:rsidP="001A71F8">
      <w:pPr>
        <w:rPr>
          <w:lang w:val="x-none"/>
        </w:rPr>
      </w:pPr>
    </w:p>
    <w:p w14:paraId="2672B3B0" w14:textId="77777777" w:rsidR="001A71F8" w:rsidRPr="006E40D3" w:rsidRDefault="001A71F8" w:rsidP="001A71F8">
      <w:pPr>
        <w:rPr>
          <w:lang w:val="x-none"/>
        </w:rPr>
      </w:pPr>
    </w:p>
    <w:p w14:paraId="335E4343" w14:textId="77777777" w:rsidR="001A71F8" w:rsidRPr="006E40D3" w:rsidRDefault="001A71F8" w:rsidP="001A71F8">
      <w:pPr>
        <w:rPr>
          <w:lang w:val="x-none"/>
        </w:rPr>
      </w:pPr>
    </w:p>
    <w:p w14:paraId="419F266B" w14:textId="77777777" w:rsidR="001A71F8" w:rsidRPr="006E40D3" w:rsidRDefault="001A71F8" w:rsidP="001A71F8">
      <w:pPr>
        <w:rPr>
          <w:lang w:val="x-none"/>
        </w:rPr>
      </w:pPr>
    </w:p>
    <w:p w14:paraId="1C54D1E1" w14:textId="77777777" w:rsidR="001A71F8" w:rsidRPr="006E40D3" w:rsidRDefault="001A71F8" w:rsidP="001A71F8">
      <w:pPr>
        <w:rPr>
          <w:lang w:val="x-none"/>
        </w:rPr>
      </w:pPr>
    </w:p>
    <w:p w14:paraId="2CD56F57" w14:textId="77777777" w:rsidR="001A71F8" w:rsidRPr="006E40D3" w:rsidRDefault="001A71F8" w:rsidP="001A71F8">
      <w:pPr>
        <w:rPr>
          <w:lang w:val="x-none"/>
        </w:rPr>
      </w:pPr>
    </w:p>
    <w:p w14:paraId="618DD2CB" w14:textId="77777777" w:rsidR="001A71F8" w:rsidRPr="006E40D3" w:rsidRDefault="001A71F8" w:rsidP="001A71F8">
      <w:pPr>
        <w:rPr>
          <w:lang w:val="x-none"/>
        </w:rPr>
      </w:pPr>
    </w:p>
    <w:p w14:paraId="62A52655" w14:textId="77777777" w:rsidR="001A71F8" w:rsidRPr="006E40D3" w:rsidRDefault="001A71F8" w:rsidP="001A71F8">
      <w:pPr>
        <w:rPr>
          <w:lang w:val="x-none"/>
        </w:rPr>
      </w:pPr>
    </w:p>
    <w:p w14:paraId="7C876075" w14:textId="77777777" w:rsidR="001A71F8" w:rsidRPr="006E40D3" w:rsidRDefault="001A71F8" w:rsidP="001A71F8">
      <w:pPr>
        <w:rPr>
          <w:lang w:val="x-none"/>
        </w:rPr>
      </w:pPr>
    </w:p>
    <w:p w14:paraId="55A538FB" w14:textId="77777777" w:rsidR="001A71F8" w:rsidRPr="006E40D3" w:rsidRDefault="001A71F8" w:rsidP="001A71F8">
      <w:pPr>
        <w:rPr>
          <w:lang w:val="x-none"/>
        </w:rPr>
      </w:pPr>
    </w:p>
    <w:p w14:paraId="7F6239B4" w14:textId="77777777" w:rsidR="001A71F8" w:rsidRPr="006E40D3" w:rsidRDefault="001A71F8" w:rsidP="001A71F8">
      <w:pPr>
        <w:rPr>
          <w:lang w:val="x-none"/>
        </w:rPr>
      </w:pPr>
    </w:p>
    <w:p w14:paraId="77CA03D7" w14:textId="77777777" w:rsidR="001A71F8" w:rsidRPr="006E40D3" w:rsidRDefault="001A71F8" w:rsidP="001A71F8">
      <w:pPr>
        <w:rPr>
          <w:lang w:val="x-none"/>
        </w:rPr>
      </w:pPr>
    </w:p>
    <w:p w14:paraId="1F479FD8" w14:textId="77777777" w:rsidR="001A71F8" w:rsidRPr="006E40D3" w:rsidRDefault="001A71F8" w:rsidP="001A71F8">
      <w:pPr>
        <w:rPr>
          <w:lang w:val="x-none"/>
        </w:rPr>
      </w:pPr>
    </w:p>
    <w:p w14:paraId="406F4324" w14:textId="77777777" w:rsidR="001A71F8" w:rsidRPr="006E40D3" w:rsidRDefault="001A71F8" w:rsidP="001A71F8">
      <w:pPr>
        <w:rPr>
          <w:lang w:val="x-none"/>
        </w:rPr>
      </w:pPr>
    </w:p>
    <w:p w14:paraId="5D7B59B1" w14:textId="77777777" w:rsidR="001A71F8" w:rsidRPr="006E40D3" w:rsidRDefault="001A71F8" w:rsidP="001A71F8">
      <w:pPr>
        <w:rPr>
          <w:lang w:val="x-none"/>
        </w:rPr>
      </w:pPr>
    </w:p>
    <w:p w14:paraId="44CF8834" w14:textId="77777777" w:rsidR="000E3E99" w:rsidRPr="006E40D3" w:rsidRDefault="000E3E99" w:rsidP="00226875">
      <w:pPr>
        <w:pStyle w:val="Nagwek7"/>
        <w:spacing w:before="0" w:after="0"/>
        <w:jc w:val="right"/>
        <w:rPr>
          <w:b/>
          <w:sz w:val="22"/>
          <w:szCs w:val="22"/>
          <w:u w:val="single"/>
        </w:rPr>
      </w:pPr>
      <w:r w:rsidRPr="006E40D3">
        <w:rPr>
          <w:b/>
          <w:sz w:val="22"/>
          <w:szCs w:val="22"/>
          <w:u w:val="single"/>
        </w:rPr>
        <w:lastRenderedPageBreak/>
        <w:t xml:space="preserve">Załącznik nr </w:t>
      </w:r>
      <w:r w:rsidR="0026688B" w:rsidRPr="006E40D3">
        <w:rPr>
          <w:b/>
          <w:sz w:val="22"/>
          <w:szCs w:val="22"/>
          <w:u w:val="single"/>
          <w:lang w:val="pl-PL"/>
        </w:rPr>
        <w:t>2</w:t>
      </w:r>
      <w:r w:rsidRPr="006E40D3">
        <w:rPr>
          <w:b/>
          <w:sz w:val="22"/>
          <w:szCs w:val="22"/>
          <w:u w:val="single"/>
        </w:rPr>
        <w:t xml:space="preserve"> do SWZ</w:t>
      </w:r>
    </w:p>
    <w:p w14:paraId="68A8FDE4" w14:textId="77777777" w:rsidR="000E3E99" w:rsidRPr="006E40D3" w:rsidRDefault="000E3E99" w:rsidP="00226875">
      <w:pPr>
        <w:rPr>
          <w:b/>
          <w:sz w:val="22"/>
          <w:szCs w:val="22"/>
        </w:rPr>
      </w:pPr>
      <w:r w:rsidRPr="006E40D3">
        <w:rPr>
          <w:b/>
          <w:sz w:val="22"/>
          <w:szCs w:val="22"/>
        </w:rPr>
        <w:t>Wykonawca:</w:t>
      </w:r>
    </w:p>
    <w:p w14:paraId="36210D36" w14:textId="77777777" w:rsidR="000E3E99" w:rsidRPr="006E40D3" w:rsidRDefault="000E3E99" w:rsidP="00226875">
      <w:pPr>
        <w:ind w:right="5954"/>
        <w:rPr>
          <w:sz w:val="22"/>
          <w:szCs w:val="22"/>
        </w:rPr>
      </w:pPr>
    </w:p>
    <w:p w14:paraId="2D04B459" w14:textId="77777777" w:rsidR="000E3E99" w:rsidRPr="006E40D3" w:rsidRDefault="000676AB" w:rsidP="00226875">
      <w:pPr>
        <w:ind w:right="5954"/>
        <w:rPr>
          <w:sz w:val="22"/>
          <w:szCs w:val="22"/>
        </w:rPr>
      </w:pPr>
      <w:r w:rsidRPr="006E40D3">
        <w:rPr>
          <w:sz w:val="22"/>
          <w:szCs w:val="22"/>
        </w:rPr>
        <w:t>…………………………………………</w:t>
      </w:r>
    </w:p>
    <w:p w14:paraId="28878B1B" w14:textId="77777777" w:rsidR="000E3E99" w:rsidRPr="006E40D3" w:rsidRDefault="000E3E99" w:rsidP="00226875">
      <w:pPr>
        <w:ind w:right="5953"/>
        <w:rPr>
          <w:i/>
          <w:sz w:val="22"/>
          <w:szCs w:val="22"/>
        </w:rPr>
      </w:pPr>
      <w:r w:rsidRPr="006E40D3">
        <w:rPr>
          <w:i/>
          <w:sz w:val="22"/>
          <w:szCs w:val="22"/>
        </w:rPr>
        <w:t>(pełna nazwa/firma, adres, w zależności od podmiotu: NIP/PESEL, KRS/CEiDG)</w:t>
      </w:r>
    </w:p>
    <w:p w14:paraId="72F05D4D" w14:textId="77777777" w:rsidR="000E3E99" w:rsidRPr="006E40D3" w:rsidRDefault="000E3E99" w:rsidP="00226875">
      <w:pPr>
        <w:rPr>
          <w:sz w:val="22"/>
          <w:szCs w:val="22"/>
          <w:u w:val="single"/>
        </w:rPr>
      </w:pPr>
      <w:r w:rsidRPr="006E40D3">
        <w:rPr>
          <w:sz w:val="22"/>
          <w:szCs w:val="22"/>
          <w:u w:val="single"/>
        </w:rPr>
        <w:t>reprezentowany przez:</w:t>
      </w:r>
    </w:p>
    <w:p w14:paraId="0A3852A7" w14:textId="77777777" w:rsidR="000E3E99" w:rsidRPr="006E40D3" w:rsidRDefault="000676AB" w:rsidP="00226875">
      <w:pPr>
        <w:ind w:right="5954"/>
        <w:rPr>
          <w:sz w:val="22"/>
          <w:szCs w:val="22"/>
        </w:rPr>
      </w:pPr>
      <w:r w:rsidRPr="006E40D3">
        <w:rPr>
          <w:sz w:val="22"/>
          <w:szCs w:val="22"/>
        </w:rPr>
        <w:t>…………………………………………</w:t>
      </w:r>
    </w:p>
    <w:p w14:paraId="2DC797ED" w14:textId="77777777" w:rsidR="000E3E99" w:rsidRPr="006E40D3" w:rsidRDefault="000E3E99" w:rsidP="00226875">
      <w:pPr>
        <w:ind w:right="5953"/>
        <w:rPr>
          <w:i/>
          <w:sz w:val="22"/>
          <w:szCs w:val="22"/>
        </w:rPr>
      </w:pPr>
      <w:r w:rsidRPr="006E40D3">
        <w:rPr>
          <w:i/>
          <w:sz w:val="22"/>
          <w:szCs w:val="22"/>
        </w:rPr>
        <w:t>(imię, nazwisko, stanowisko/podstawa do reprezentacji)</w:t>
      </w:r>
    </w:p>
    <w:p w14:paraId="5D1C2EF8" w14:textId="77777777" w:rsidR="000E3E99" w:rsidRPr="006E40D3" w:rsidRDefault="000E3E99" w:rsidP="00226875">
      <w:pPr>
        <w:jc w:val="center"/>
        <w:rPr>
          <w:b/>
          <w:sz w:val="22"/>
          <w:szCs w:val="22"/>
          <w:u w:val="single"/>
        </w:rPr>
      </w:pPr>
      <w:r w:rsidRPr="006E40D3">
        <w:rPr>
          <w:b/>
          <w:sz w:val="22"/>
          <w:szCs w:val="22"/>
          <w:u w:val="single"/>
        </w:rPr>
        <w:t>Oświadczenie wykonawcy</w:t>
      </w:r>
    </w:p>
    <w:p w14:paraId="1D42D210" w14:textId="77777777" w:rsidR="000E3E99" w:rsidRPr="006E40D3" w:rsidRDefault="000E3E99" w:rsidP="00226875">
      <w:pPr>
        <w:jc w:val="center"/>
        <w:rPr>
          <w:b/>
          <w:sz w:val="22"/>
          <w:szCs w:val="22"/>
        </w:rPr>
      </w:pPr>
      <w:r w:rsidRPr="006E40D3">
        <w:rPr>
          <w:b/>
          <w:sz w:val="22"/>
          <w:szCs w:val="22"/>
        </w:rPr>
        <w:t>składane na podstawie art. 125 ust. 1 ustawy Pzp</w:t>
      </w:r>
    </w:p>
    <w:p w14:paraId="27816DDB" w14:textId="77777777" w:rsidR="000E3E99" w:rsidRPr="006E40D3" w:rsidRDefault="000E3E99" w:rsidP="00226875">
      <w:pPr>
        <w:jc w:val="center"/>
        <w:rPr>
          <w:b/>
          <w:sz w:val="22"/>
          <w:szCs w:val="22"/>
          <w:u w:val="single"/>
        </w:rPr>
      </w:pPr>
      <w:r w:rsidRPr="006E40D3">
        <w:rPr>
          <w:b/>
          <w:sz w:val="22"/>
          <w:szCs w:val="22"/>
          <w:u w:val="single"/>
        </w:rPr>
        <w:t xml:space="preserve">O NIEPODLEGANIU WYKLUCZENIU </w:t>
      </w:r>
    </w:p>
    <w:p w14:paraId="2B602D52" w14:textId="77777777" w:rsidR="00D06BFE" w:rsidRPr="006E40D3" w:rsidRDefault="00D06BFE" w:rsidP="00226875">
      <w:pPr>
        <w:pStyle w:val="Akapitzlist"/>
        <w:widowControl/>
        <w:tabs>
          <w:tab w:val="left" w:pos="284"/>
        </w:tabs>
        <w:autoSpaceDE w:val="0"/>
        <w:autoSpaceDN w:val="0"/>
        <w:adjustRightInd w:val="0"/>
        <w:ind w:left="0"/>
        <w:jc w:val="both"/>
        <w:textAlignment w:val="baseline"/>
        <w:rPr>
          <w:b/>
          <w:bCs/>
        </w:rPr>
      </w:pPr>
    </w:p>
    <w:p w14:paraId="1BAE1253" w14:textId="5180B7AE" w:rsidR="000E3E99" w:rsidRPr="006E40D3" w:rsidRDefault="001A71F8" w:rsidP="001A71F8">
      <w:pPr>
        <w:widowControl/>
        <w:tabs>
          <w:tab w:val="left" w:pos="284"/>
        </w:tabs>
        <w:autoSpaceDE w:val="0"/>
        <w:autoSpaceDN w:val="0"/>
        <w:adjustRightInd w:val="0"/>
        <w:spacing w:line="100" w:lineRule="atLeast"/>
        <w:jc w:val="both"/>
        <w:textAlignment w:val="baseline"/>
        <w:rPr>
          <w:sz w:val="22"/>
          <w:szCs w:val="22"/>
        </w:rPr>
      </w:pPr>
      <w:r w:rsidRPr="006E40D3">
        <w:rPr>
          <w:b/>
          <w:bCs/>
        </w:rPr>
        <w:t>Zakup i dostawa aplikacji szkoleniowych VR z elementami symulacji procesów technologicznych na potrzeby Branżowego Centrum Umiejętności w dziedzinie obuwnictwa w Zespole Szkół im. Komisji Edukacji Narodowej w Kalwarii Zebrzydowskiej</w:t>
      </w:r>
      <w:r w:rsidRPr="006E40D3">
        <w:t xml:space="preserve">, </w:t>
      </w:r>
      <w:r w:rsidRPr="006E40D3">
        <w:rPr>
          <w:b/>
          <w:bCs/>
        </w:rPr>
        <w:t>które otrzymało dofinansowanie w konkursie ogłoszonym przez Fundację Rozwoju Systemu Edukacji na zlecenie Ministerstwa Edukacji i Nauki pn. „Utworzenie i wsparcie funkcjonowania 120 branżowych centrów umiejętności (BCU), realizujących koncepcję centrów doskonałości zawodowej (CoVEs)” Krajowego Planu Odbudowy  i Zwiększania Odporności, w Komponencie A „Odporność i konkurencyjność gospodarki,” jako inwestycja A3.1.1 „Wsparcie rozwoju nowoczesnego kształcenia zawodowego, szkolnictwa wyższego oraz uczenia się przez całe życie</w:t>
      </w:r>
      <w:r w:rsidR="00D06BFE" w:rsidRPr="006E40D3">
        <w:rPr>
          <w:b/>
          <w:bCs/>
          <w:sz w:val="22"/>
          <w:szCs w:val="22"/>
        </w:rPr>
        <w:t>,</w:t>
      </w:r>
      <w:r w:rsidR="005C7617" w:rsidRPr="006E40D3">
        <w:rPr>
          <w:i/>
          <w:sz w:val="22"/>
          <w:szCs w:val="22"/>
          <w:lang w:eastAsia="pl-PL"/>
        </w:rPr>
        <w:t xml:space="preserve"> </w:t>
      </w:r>
      <w:r w:rsidR="00D47801" w:rsidRPr="006E40D3">
        <w:rPr>
          <w:sz w:val="22"/>
          <w:szCs w:val="22"/>
        </w:rPr>
        <w:t xml:space="preserve">oświadczam </w:t>
      </w:r>
      <w:r w:rsidR="000E3E99" w:rsidRPr="006E40D3">
        <w:rPr>
          <w:sz w:val="22"/>
          <w:szCs w:val="22"/>
        </w:rPr>
        <w:t>co następuje:</w:t>
      </w:r>
    </w:p>
    <w:p w14:paraId="5B616F8F" w14:textId="77777777" w:rsidR="001A71F8" w:rsidRPr="006E40D3" w:rsidRDefault="001A71F8" w:rsidP="001A71F8">
      <w:pPr>
        <w:widowControl/>
        <w:tabs>
          <w:tab w:val="left" w:pos="284"/>
        </w:tabs>
        <w:autoSpaceDE w:val="0"/>
        <w:autoSpaceDN w:val="0"/>
        <w:adjustRightInd w:val="0"/>
        <w:spacing w:line="100" w:lineRule="atLeast"/>
        <w:jc w:val="both"/>
        <w:textAlignment w:val="baseline"/>
      </w:pPr>
    </w:p>
    <w:p w14:paraId="0001B041" w14:textId="77777777" w:rsidR="005C7617" w:rsidRPr="006E40D3" w:rsidRDefault="005C7617" w:rsidP="00226875">
      <w:pPr>
        <w:shd w:val="clear" w:color="auto" w:fill="BFBFBF"/>
        <w:jc w:val="both"/>
        <w:rPr>
          <w:b/>
          <w:sz w:val="22"/>
          <w:szCs w:val="22"/>
        </w:rPr>
      </w:pPr>
    </w:p>
    <w:p w14:paraId="5BD366A2" w14:textId="77777777" w:rsidR="000E3E99" w:rsidRPr="006E40D3" w:rsidRDefault="000E3E99" w:rsidP="00226875">
      <w:pPr>
        <w:shd w:val="clear" w:color="auto" w:fill="BFBFBF"/>
        <w:jc w:val="both"/>
        <w:rPr>
          <w:b/>
          <w:sz w:val="22"/>
          <w:szCs w:val="22"/>
        </w:rPr>
      </w:pPr>
      <w:r w:rsidRPr="006E40D3">
        <w:rPr>
          <w:b/>
          <w:sz w:val="22"/>
          <w:szCs w:val="22"/>
        </w:rPr>
        <w:t>OŚWIADCZENIA DOTYCZĄCE WYKONAWCY</w:t>
      </w:r>
      <w:r w:rsidR="0026688B" w:rsidRPr="006E40D3">
        <w:rPr>
          <w:b/>
          <w:sz w:val="22"/>
          <w:szCs w:val="22"/>
        </w:rPr>
        <w:t xml:space="preserve"> W ZAKRESIE</w:t>
      </w:r>
      <w:r w:rsidRPr="006E40D3">
        <w:rPr>
          <w:b/>
          <w:sz w:val="22"/>
          <w:szCs w:val="22"/>
        </w:rPr>
        <w:t>:</w:t>
      </w:r>
    </w:p>
    <w:p w14:paraId="58153775" w14:textId="77777777" w:rsidR="000E3E99" w:rsidRPr="006E40D3" w:rsidRDefault="000E3E99" w:rsidP="00226875">
      <w:pPr>
        <w:shd w:val="clear" w:color="auto" w:fill="BFBFBF"/>
        <w:jc w:val="both"/>
        <w:rPr>
          <w:b/>
          <w:sz w:val="22"/>
          <w:szCs w:val="22"/>
        </w:rPr>
      </w:pPr>
    </w:p>
    <w:p w14:paraId="40FD6CB4" w14:textId="77777777" w:rsidR="000E3E99" w:rsidRPr="006E40D3" w:rsidRDefault="000E3E99" w:rsidP="00226875">
      <w:pPr>
        <w:pStyle w:val="Akapitzlist"/>
        <w:jc w:val="both"/>
        <w:rPr>
          <w:sz w:val="22"/>
          <w:szCs w:val="22"/>
        </w:rPr>
      </w:pPr>
    </w:p>
    <w:p w14:paraId="55401021" w14:textId="77777777" w:rsidR="000E3E99" w:rsidRPr="006E40D3" w:rsidRDefault="000E3E99" w:rsidP="00226875">
      <w:pPr>
        <w:pStyle w:val="Akapitzlist"/>
        <w:jc w:val="both"/>
        <w:rPr>
          <w:i/>
          <w:sz w:val="22"/>
          <w:szCs w:val="22"/>
        </w:rPr>
      </w:pPr>
    </w:p>
    <w:p w14:paraId="15B79A8E" w14:textId="77777777" w:rsidR="000E3E99" w:rsidRPr="006E40D3" w:rsidRDefault="000E3E99" w:rsidP="00226875">
      <w:pPr>
        <w:pStyle w:val="Akapitzlist"/>
        <w:numPr>
          <w:ilvl w:val="0"/>
          <w:numId w:val="12"/>
        </w:numPr>
        <w:ind w:left="426" w:hanging="426"/>
        <w:jc w:val="both"/>
        <w:rPr>
          <w:b/>
          <w:sz w:val="22"/>
          <w:szCs w:val="22"/>
        </w:rPr>
      </w:pPr>
      <w:r w:rsidRPr="006E40D3">
        <w:rPr>
          <w:b/>
          <w:sz w:val="22"/>
          <w:szCs w:val="22"/>
        </w:rPr>
        <w:t>Przesłanek wykluczenia z postępowania</w:t>
      </w:r>
    </w:p>
    <w:p w14:paraId="3FB107E3" w14:textId="77777777" w:rsidR="000E3E99" w:rsidRPr="006E40D3" w:rsidRDefault="000E3E99" w:rsidP="00226875">
      <w:pPr>
        <w:pStyle w:val="Akapitzlist"/>
        <w:widowControl/>
        <w:numPr>
          <w:ilvl w:val="0"/>
          <w:numId w:val="11"/>
        </w:numPr>
        <w:suppressAutoHyphens w:val="0"/>
        <w:contextualSpacing/>
        <w:jc w:val="both"/>
        <w:rPr>
          <w:sz w:val="22"/>
          <w:szCs w:val="22"/>
        </w:rPr>
      </w:pPr>
      <w:r w:rsidRPr="006E40D3">
        <w:rPr>
          <w:sz w:val="22"/>
          <w:szCs w:val="22"/>
        </w:rPr>
        <w:t xml:space="preserve">Oświadczam, że nie podlegam wykluczeniu z postępowania na podstawie </w:t>
      </w:r>
      <w:r w:rsidR="00A8395B" w:rsidRPr="006E40D3">
        <w:rPr>
          <w:sz w:val="22"/>
          <w:szCs w:val="22"/>
        </w:rPr>
        <w:t xml:space="preserve"> </w:t>
      </w:r>
      <w:r w:rsidRPr="006E40D3">
        <w:rPr>
          <w:sz w:val="22"/>
          <w:szCs w:val="22"/>
        </w:rPr>
        <w:t>art. 108 ust 1 ustawy Pzp.</w:t>
      </w:r>
      <w:r w:rsidR="009A273D" w:rsidRPr="006E40D3">
        <w:t xml:space="preserve"> </w:t>
      </w:r>
      <w:r w:rsidR="009A273D" w:rsidRPr="006E40D3">
        <w:rPr>
          <w:sz w:val="22"/>
          <w:szCs w:val="22"/>
        </w:rPr>
        <w:t>oraz art. 7 ust. 1 ustawy o szczególnych rozwiązaniach w zakresie przeciwdziałania wspieraniu agresji na Ukrainę oraz służących ochronie bezpieczeństwa narodowego</w:t>
      </w:r>
    </w:p>
    <w:p w14:paraId="05886231" w14:textId="77777777" w:rsidR="000E3E99" w:rsidRPr="006E40D3" w:rsidRDefault="000E3E99" w:rsidP="00226875">
      <w:pPr>
        <w:pStyle w:val="Akapitzlist"/>
        <w:widowControl/>
        <w:numPr>
          <w:ilvl w:val="0"/>
          <w:numId w:val="11"/>
        </w:numPr>
        <w:suppressAutoHyphens w:val="0"/>
        <w:contextualSpacing/>
        <w:jc w:val="both"/>
        <w:rPr>
          <w:sz w:val="22"/>
          <w:szCs w:val="22"/>
        </w:rPr>
      </w:pPr>
      <w:r w:rsidRPr="006E40D3">
        <w:rPr>
          <w:sz w:val="22"/>
          <w:szCs w:val="22"/>
        </w:rPr>
        <w:t xml:space="preserve">Oświadczam, że nie podlegam wykluczeniu z postępowania na podstawie </w:t>
      </w:r>
      <w:r w:rsidR="00A8395B" w:rsidRPr="006E40D3">
        <w:rPr>
          <w:sz w:val="22"/>
          <w:szCs w:val="22"/>
        </w:rPr>
        <w:t xml:space="preserve"> </w:t>
      </w:r>
      <w:r w:rsidRPr="006E40D3">
        <w:rPr>
          <w:sz w:val="22"/>
          <w:szCs w:val="22"/>
        </w:rPr>
        <w:t xml:space="preserve">art. 109 ust. 1 pkt. 4 ustawy Pzp  </w:t>
      </w:r>
    </w:p>
    <w:p w14:paraId="5C2B934B" w14:textId="77777777" w:rsidR="000E3E99" w:rsidRPr="006E40D3" w:rsidRDefault="000E3E99" w:rsidP="00226875">
      <w:pPr>
        <w:jc w:val="both"/>
        <w:rPr>
          <w:i/>
          <w:sz w:val="22"/>
          <w:szCs w:val="22"/>
        </w:rPr>
      </w:pPr>
    </w:p>
    <w:p w14:paraId="0EBE8582" w14:textId="77777777" w:rsidR="000E3E99" w:rsidRPr="006E40D3" w:rsidRDefault="000E3E99" w:rsidP="00226875">
      <w:pPr>
        <w:ind w:firstLine="360"/>
        <w:jc w:val="both"/>
        <w:rPr>
          <w:sz w:val="22"/>
          <w:szCs w:val="22"/>
        </w:rPr>
      </w:pPr>
      <w:r w:rsidRPr="006E40D3">
        <w:rPr>
          <w:sz w:val="22"/>
          <w:szCs w:val="22"/>
        </w:rPr>
        <w:t xml:space="preserve">…………….……. </w:t>
      </w:r>
      <w:r w:rsidRPr="006E40D3">
        <w:rPr>
          <w:i/>
          <w:sz w:val="22"/>
          <w:szCs w:val="22"/>
        </w:rPr>
        <w:t xml:space="preserve">(miejscowość), </w:t>
      </w:r>
      <w:r w:rsidRPr="006E40D3">
        <w:rPr>
          <w:sz w:val="22"/>
          <w:szCs w:val="22"/>
        </w:rPr>
        <w:t xml:space="preserve">dnia ………….………r. </w:t>
      </w:r>
    </w:p>
    <w:p w14:paraId="3E1476DC" w14:textId="77777777" w:rsidR="000E3E99" w:rsidRPr="006E40D3" w:rsidRDefault="000E3E99" w:rsidP="00226875">
      <w:pPr>
        <w:jc w:val="both"/>
        <w:rPr>
          <w:sz w:val="22"/>
          <w:szCs w:val="22"/>
        </w:rPr>
      </w:pPr>
    </w:p>
    <w:p w14:paraId="3220BD53" w14:textId="77777777" w:rsidR="000E3E99" w:rsidRPr="006E40D3" w:rsidRDefault="000E3E99" w:rsidP="00226875">
      <w:pPr>
        <w:jc w:val="both"/>
        <w:rPr>
          <w:i/>
          <w:sz w:val="22"/>
          <w:szCs w:val="22"/>
        </w:rPr>
      </w:pP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p>
    <w:p w14:paraId="2D0BE61B" w14:textId="77777777" w:rsidR="000E3E99" w:rsidRPr="006E40D3" w:rsidRDefault="000E3E99" w:rsidP="00226875">
      <w:pPr>
        <w:jc w:val="both"/>
        <w:rPr>
          <w:sz w:val="22"/>
          <w:szCs w:val="22"/>
        </w:rPr>
      </w:pPr>
      <w:r w:rsidRPr="006E40D3">
        <w:rPr>
          <w:sz w:val="22"/>
          <w:szCs w:val="22"/>
        </w:rPr>
        <w:t xml:space="preserve">Oświadczam, że zachodzą w stosunku do mnie podstawy wykluczenia z postępowania na podstawie art. …………................ ustawy Pzp </w:t>
      </w:r>
      <w:r w:rsidRPr="006E40D3">
        <w:rPr>
          <w:i/>
          <w:iCs/>
          <w:sz w:val="22"/>
          <w:szCs w:val="22"/>
        </w:rPr>
        <w:t xml:space="preserve">(podać mającą zastosowanie podstawę wykluczenia spośród wymienionych w art. 108 ust. 1 pkt 1, 2, 5 lub art. 109 ust. 1 pkt 4 ustawy Pzp). </w:t>
      </w:r>
      <w:r w:rsidRPr="006E40D3">
        <w:rPr>
          <w:sz w:val="22"/>
          <w:szCs w:val="22"/>
        </w:rPr>
        <w:t xml:space="preserve">Jednocześnie oświadczam, że w związku z ww. okolicznością, na podstawie art. 110 ust. 2 </w:t>
      </w:r>
      <w:r w:rsidR="00445B5A" w:rsidRPr="006E40D3">
        <w:rPr>
          <w:sz w:val="22"/>
          <w:szCs w:val="22"/>
        </w:rPr>
        <w:t xml:space="preserve">pkt 1 </w:t>
      </w:r>
      <w:r w:rsidRPr="006E40D3">
        <w:rPr>
          <w:sz w:val="22"/>
          <w:szCs w:val="22"/>
        </w:rPr>
        <w:t>ustawy Pzp podjąłem następujące środki:</w:t>
      </w:r>
    </w:p>
    <w:p w14:paraId="3C876231" w14:textId="77777777" w:rsidR="000E3E99" w:rsidRPr="006E40D3" w:rsidRDefault="000E3E99" w:rsidP="00226875">
      <w:pPr>
        <w:jc w:val="both"/>
        <w:rPr>
          <w:sz w:val="22"/>
          <w:szCs w:val="22"/>
        </w:rPr>
      </w:pPr>
      <w:r w:rsidRPr="006E40D3">
        <w:rPr>
          <w:sz w:val="22"/>
          <w:szCs w:val="22"/>
        </w:rPr>
        <w:t>……………………………………………………………………………………</w:t>
      </w:r>
      <w:r w:rsidR="00445B5A" w:rsidRPr="006E40D3">
        <w:rPr>
          <w:sz w:val="22"/>
          <w:szCs w:val="22"/>
        </w:rPr>
        <w:t>……………………………………………………………………………………………………………………………………………………………………………………………………………………………………………………………………………………………………</w:t>
      </w:r>
      <w:r w:rsidRPr="006E40D3">
        <w:rPr>
          <w:sz w:val="22"/>
          <w:szCs w:val="22"/>
        </w:rPr>
        <w:t>……………………</w:t>
      </w:r>
    </w:p>
    <w:p w14:paraId="30CEB71C" w14:textId="77777777" w:rsidR="00445B5A" w:rsidRPr="006E40D3" w:rsidRDefault="00445B5A" w:rsidP="00226875">
      <w:pPr>
        <w:jc w:val="both"/>
        <w:rPr>
          <w:sz w:val="22"/>
          <w:szCs w:val="22"/>
        </w:rPr>
      </w:pPr>
      <w:r w:rsidRPr="006E40D3">
        <w:rPr>
          <w:sz w:val="22"/>
          <w:szCs w:val="22"/>
        </w:rPr>
        <w:t>Wyjaśniam fakty i okoliczności o którym mowa w art. 110 ust. 2 pkt.  2 ustawy Pzp.:</w:t>
      </w:r>
    </w:p>
    <w:p w14:paraId="055387B0" w14:textId="77777777" w:rsidR="00445B5A" w:rsidRPr="006E40D3" w:rsidRDefault="00445B5A" w:rsidP="00226875">
      <w:pPr>
        <w:jc w:val="both"/>
        <w:rPr>
          <w:sz w:val="22"/>
          <w:szCs w:val="22"/>
        </w:rPr>
      </w:pPr>
      <w:r w:rsidRPr="006E40D3">
        <w:rPr>
          <w:sz w:val="22"/>
          <w:szCs w:val="22"/>
        </w:rPr>
        <w:t>………………………………………………………………………………………………………………………………………………………………………………………………………………………………………………………………………………………………………………………………………………………………………………………………………………</w:t>
      </w:r>
    </w:p>
    <w:p w14:paraId="70892E98" w14:textId="77777777" w:rsidR="00445B5A" w:rsidRPr="006E40D3" w:rsidRDefault="00445B5A" w:rsidP="00226875">
      <w:pPr>
        <w:jc w:val="both"/>
        <w:rPr>
          <w:sz w:val="22"/>
          <w:szCs w:val="22"/>
        </w:rPr>
      </w:pPr>
      <w:r w:rsidRPr="006E40D3">
        <w:rPr>
          <w:sz w:val="22"/>
          <w:szCs w:val="22"/>
        </w:rPr>
        <w:t>Podjąłem następujące kroki o których mowa w art. 110 ust. 2 pkt.  3 ustawy Pzp.:</w:t>
      </w:r>
    </w:p>
    <w:p w14:paraId="59CD7E3E" w14:textId="77777777" w:rsidR="000E3E99" w:rsidRPr="006E40D3" w:rsidRDefault="00445B5A" w:rsidP="00226875">
      <w:pPr>
        <w:jc w:val="both"/>
        <w:rPr>
          <w:sz w:val="22"/>
          <w:szCs w:val="22"/>
        </w:rPr>
      </w:pPr>
      <w:r w:rsidRPr="006E40D3">
        <w:rPr>
          <w:sz w:val="22"/>
          <w:szCs w:val="22"/>
        </w:rPr>
        <w:t>……………………………………………………………………………………………………………………………………………………………………………………………………………………………………</w:t>
      </w:r>
    </w:p>
    <w:p w14:paraId="3B71087C" w14:textId="77777777" w:rsidR="000E3E99" w:rsidRPr="006E40D3" w:rsidRDefault="000E3E99" w:rsidP="00226875">
      <w:pPr>
        <w:jc w:val="both"/>
        <w:rPr>
          <w:sz w:val="22"/>
          <w:szCs w:val="22"/>
        </w:rPr>
      </w:pPr>
      <w:r w:rsidRPr="006E40D3">
        <w:rPr>
          <w:sz w:val="22"/>
          <w:szCs w:val="22"/>
        </w:rPr>
        <w:lastRenderedPageBreak/>
        <w:t xml:space="preserve">…………….……. </w:t>
      </w:r>
      <w:r w:rsidRPr="006E40D3">
        <w:rPr>
          <w:i/>
          <w:sz w:val="22"/>
          <w:szCs w:val="22"/>
        </w:rPr>
        <w:t xml:space="preserve">(miejscowość), </w:t>
      </w:r>
      <w:r w:rsidRPr="006E40D3">
        <w:rPr>
          <w:sz w:val="22"/>
          <w:szCs w:val="22"/>
        </w:rPr>
        <w:t xml:space="preserve">dnia …………………. r. </w:t>
      </w:r>
    </w:p>
    <w:p w14:paraId="7A5F4F77" w14:textId="77777777" w:rsidR="000E3E99" w:rsidRPr="006E40D3" w:rsidRDefault="000E3E99" w:rsidP="00226875">
      <w:pPr>
        <w:jc w:val="both"/>
        <w:rPr>
          <w:i/>
          <w:sz w:val="22"/>
          <w:szCs w:val="22"/>
        </w:rPr>
      </w:pP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p>
    <w:p w14:paraId="357880F1" w14:textId="77777777" w:rsidR="000E3E99" w:rsidRPr="006E40D3" w:rsidRDefault="000E3E99" w:rsidP="00226875">
      <w:pPr>
        <w:jc w:val="both"/>
        <w:rPr>
          <w:i/>
          <w:sz w:val="22"/>
          <w:szCs w:val="22"/>
        </w:rPr>
      </w:pPr>
    </w:p>
    <w:p w14:paraId="6AF76900" w14:textId="77777777" w:rsidR="000E3E99" w:rsidRPr="006E40D3" w:rsidRDefault="000E3E99" w:rsidP="00226875">
      <w:pPr>
        <w:shd w:val="clear" w:color="auto" w:fill="BFBFBF"/>
        <w:jc w:val="both"/>
        <w:rPr>
          <w:b/>
          <w:sz w:val="22"/>
          <w:szCs w:val="22"/>
        </w:rPr>
      </w:pPr>
      <w:r w:rsidRPr="006E40D3">
        <w:rPr>
          <w:b/>
          <w:sz w:val="22"/>
          <w:szCs w:val="22"/>
        </w:rPr>
        <w:t>OŚWIADCZENIE DOTYCZĄCE PODANYCH INFORMACJI:</w:t>
      </w:r>
    </w:p>
    <w:p w14:paraId="308421D5" w14:textId="77777777" w:rsidR="000E3E99" w:rsidRPr="006E40D3" w:rsidRDefault="000E3E99" w:rsidP="00226875">
      <w:pPr>
        <w:shd w:val="clear" w:color="auto" w:fill="BFBFBF"/>
        <w:jc w:val="both"/>
        <w:rPr>
          <w:b/>
          <w:sz w:val="22"/>
          <w:szCs w:val="22"/>
        </w:rPr>
      </w:pPr>
    </w:p>
    <w:p w14:paraId="5812B362" w14:textId="77777777" w:rsidR="000E3E99" w:rsidRPr="006E40D3" w:rsidRDefault="000E3E99" w:rsidP="00226875">
      <w:pPr>
        <w:jc w:val="both"/>
        <w:rPr>
          <w:b/>
          <w:sz w:val="22"/>
          <w:szCs w:val="22"/>
        </w:rPr>
      </w:pPr>
    </w:p>
    <w:p w14:paraId="6078899F" w14:textId="77777777" w:rsidR="000E3E99" w:rsidRPr="006E40D3" w:rsidRDefault="000E3E99" w:rsidP="00226875">
      <w:pPr>
        <w:jc w:val="both"/>
        <w:rPr>
          <w:sz w:val="22"/>
          <w:szCs w:val="22"/>
        </w:rPr>
      </w:pPr>
      <w:r w:rsidRPr="006E40D3">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0B447C7F" w14:textId="77777777" w:rsidR="000E3E99" w:rsidRPr="006E40D3" w:rsidRDefault="000E3E99" w:rsidP="00226875">
      <w:pPr>
        <w:jc w:val="both"/>
        <w:rPr>
          <w:sz w:val="22"/>
          <w:szCs w:val="22"/>
        </w:rPr>
      </w:pPr>
    </w:p>
    <w:p w14:paraId="5D68BE8B" w14:textId="77777777" w:rsidR="000E3E99" w:rsidRPr="006E40D3" w:rsidRDefault="000E3E99" w:rsidP="00226875">
      <w:pPr>
        <w:jc w:val="both"/>
        <w:rPr>
          <w:sz w:val="22"/>
          <w:szCs w:val="22"/>
        </w:rPr>
      </w:pPr>
    </w:p>
    <w:p w14:paraId="1662D35C" w14:textId="77777777" w:rsidR="00D47801" w:rsidRPr="006E40D3" w:rsidRDefault="00D47801" w:rsidP="00226875">
      <w:pPr>
        <w:jc w:val="both"/>
        <w:rPr>
          <w:sz w:val="22"/>
          <w:szCs w:val="22"/>
        </w:rPr>
      </w:pPr>
    </w:p>
    <w:p w14:paraId="6853235F" w14:textId="77777777" w:rsidR="000E3E99" w:rsidRPr="006E40D3" w:rsidRDefault="000E3E99" w:rsidP="00226875">
      <w:pPr>
        <w:jc w:val="both"/>
        <w:rPr>
          <w:sz w:val="22"/>
          <w:szCs w:val="22"/>
        </w:rPr>
      </w:pPr>
      <w:r w:rsidRPr="006E40D3">
        <w:rPr>
          <w:sz w:val="22"/>
          <w:szCs w:val="22"/>
        </w:rPr>
        <w:t xml:space="preserve">…………….……. </w:t>
      </w:r>
      <w:r w:rsidRPr="006E40D3">
        <w:rPr>
          <w:i/>
          <w:sz w:val="22"/>
          <w:szCs w:val="22"/>
        </w:rPr>
        <w:t xml:space="preserve">(miejscowość), </w:t>
      </w:r>
      <w:r w:rsidRPr="006E40D3">
        <w:rPr>
          <w:sz w:val="22"/>
          <w:szCs w:val="22"/>
        </w:rPr>
        <w:t xml:space="preserve">dnia …………………. r. </w:t>
      </w:r>
    </w:p>
    <w:p w14:paraId="5880E121" w14:textId="77777777" w:rsidR="000E3E99" w:rsidRPr="006E40D3" w:rsidRDefault="000E3E99" w:rsidP="00226875">
      <w:pPr>
        <w:jc w:val="both"/>
        <w:rPr>
          <w:sz w:val="22"/>
          <w:szCs w:val="22"/>
        </w:rPr>
      </w:pPr>
    </w:p>
    <w:p w14:paraId="6349A539" w14:textId="77777777" w:rsidR="000E3E99" w:rsidRPr="006E40D3" w:rsidRDefault="000E3E99" w:rsidP="00226875">
      <w:pPr>
        <w:jc w:val="both"/>
        <w:rPr>
          <w:sz w:val="22"/>
          <w:szCs w:val="22"/>
        </w:rPr>
      </w:pPr>
    </w:p>
    <w:p w14:paraId="1B546DAD" w14:textId="77777777" w:rsidR="000E3E99" w:rsidRPr="006E40D3" w:rsidRDefault="00E54621" w:rsidP="00226875">
      <w:pPr>
        <w:tabs>
          <w:tab w:val="left" w:pos="426"/>
        </w:tabs>
        <w:autoSpaceDN w:val="0"/>
        <w:ind w:right="20"/>
        <w:jc w:val="both"/>
        <w:textAlignment w:val="baseline"/>
        <w:rPr>
          <w:sz w:val="22"/>
          <w:szCs w:val="22"/>
          <w:lang w:eastAsia="pl-PL"/>
        </w:rPr>
      </w:pPr>
      <w:r w:rsidRPr="006E40D3">
        <w:rPr>
          <w:sz w:val="22"/>
          <w:szCs w:val="22"/>
        </w:rPr>
        <w:t>Jednocześnie, z</w:t>
      </w:r>
      <w:r w:rsidRPr="006E40D3">
        <w:rPr>
          <w:sz w:val="22"/>
          <w:szCs w:val="22"/>
          <w:lang w:eastAsia="pl-PL"/>
        </w:rPr>
        <w:t>godnie z art. 274 ust. 4 ustawy Pzp,</w:t>
      </w:r>
      <w:r w:rsidRPr="006E40D3">
        <w:rPr>
          <w:sz w:val="22"/>
          <w:szCs w:val="22"/>
        </w:rPr>
        <w:t xml:space="preserve"> Zamawiający nie wzywa Wykonawcy do złożenia podmiotowych środków dowodowych, jeżeli Wykonawca wykaże, że podmiotowe środki dowodowe wymagane przez Zamawiającego, są dostępne </w:t>
      </w:r>
      <w:r w:rsidRPr="006E40D3">
        <w:rPr>
          <w:sz w:val="22"/>
          <w:szCs w:val="22"/>
          <w:lang w:eastAsia="pl-PL"/>
        </w:rPr>
        <w:t>za pomocą bezpłatnych i ogólnodostępnych baz danych, w szczególności rejestrów publicznych w rozumieniu ustawy z dnia 17 lutego 2005 r. o informatyzacji działalności podmiotów realizujących zadania publiczne, pod poniższymi adresami internetowymi:</w:t>
      </w:r>
    </w:p>
    <w:p w14:paraId="110043E4" w14:textId="77777777" w:rsidR="000E3E99" w:rsidRPr="006E40D3" w:rsidRDefault="000E3E99" w:rsidP="00226875">
      <w:pPr>
        <w:tabs>
          <w:tab w:val="left" w:pos="426"/>
        </w:tabs>
        <w:autoSpaceDN w:val="0"/>
        <w:ind w:right="20"/>
        <w:jc w:val="both"/>
        <w:textAlignment w:val="baseline"/>
        <w:rPr>
          <w:sz w:val="22"/>
          <w:szCs w:val="22"/>
        </w:rPr>
      </w:pPr>
    </w:p>
    <w:p w14:paraId="52394497" w14:textId="77777777" w:rsidR="000E3E99" w:rsidRPr="006E40D3" w:rsidRDefault="000E3E99" w:rsidP="00226875">
      <w:pPr>
        <w:tabs>
          <w:tab w:val="left" w:pos="443"/>
        </w:tabs>
        <w:ind w:left="426" w:right="20"/>
        <w:rPr>
          <w:sz w:val="22"/>
          <w:szCs w:val="22"/>
        </w:rPr>
      </w:pPr>
      <w:r w:rsidRPr="006E40D3">
        <w:rPr>
          <w:sz w:val="22"/>
          <w:szCs w:val="22"/>
        </w:rPr>
        <w:t>1)</w:t>
      </w:r>
      <w:r w:rsidRPr="006E40D3">
        <w:rPr>
          <w:sz w:val="22"/>
          <w:szCs w:val="22"/>
        </w:rPr>
        <w:tab/>
        <w:t>..............................................................................................................................</w:t>
      </w:r>
    </w:p>
    <w:p w14:paraId="7A09289F" w14:textId="77777777" w:rsidR="000E3E99" w:rsidRPr="006E40D3" w:rsidRDefault="000E3E99" w:rsidP="00226875">
      <w:pPr>
        <w:tabs>
          <w:tab w:val="left" w:pos="443"/>
        </w:tabs>
        <w:ind w:left="426" w:right="20"/>
        <w:rPr>
          <w:sz w:val="22"/>
          <w:szCs w:val="22"/>
        </w:rPr>
      </w:pPr>
      <w:r w:rsidRPr="006E40D3">
        <w:rPr>
          <w:sz w:val="22"/>
          <w:szCs w:val="22"/>
        </w:rPr>
        <w:t>2)</w:t>
      </w:r>
      <w:r w:rsidRPr="006E40D3">
        <w:rPr>
          <w:sz w:val="22"/>
          <w:szCs w:val="22"/>
        </w:rPr>
        <w:tab/>
        <w:t>..............................................................................................................................</w:t>
      </w:r>
    </w:p>
    <w:p w14:paraId="4C685ED0" w14:textId="77777777" w:rsidR="00870C59" w:rsidRPr="006E40D3" w:rsidRDefault="00870C59" w:rsidP="00226875">
      <w:pPr>
        <w:pStyle w:val="Kropki"/>
        <w:widowControl w:val="0"/>
        <w:tabs>
          <w:tab w:val="clear" w:pos="9072"/>
        </w:tabs>
        <w:suppressAutoHyphens/>
        <w:spacing w:line="240" w:lineRule="auto"/>
        <w:rPr>
          <w:rFonts w:ascii="Times New Roman" w:hAnsi="Times New Roman" w:cs="Times New Roman"/>
          <w:b/>
          <w:sz w:val="22"/>
          <w:szCs w:val="22"/>
        </w:rPr>
      </w:pPr>
    </w:p>
    <w:p w14:paraId="5B0A1F90" w14:textId="77777777" w:rsidR="005C7617" w:rsidRPr="006E40D3" w:rsidRDefault="005C7617" w:rsidP="00226875">
      <w:pPr>
        <w:jc w:val="both"/>
        <w:rPr>
          <w:b/>
          <w:bCs/>
          <w:i/>
          <w:iCs/>
        </w:rPr>
      </w:pPr>
      <w:r w:rsidRPr="006E40D3">
        <w:rPr>
          <w:b/>
          <w:bCs/>
          <w:i/>
          <w:iCs/>
        </w:rPr>
        <w:t>Dokument musi zostać opatrzony kwalifikowanym podpisem elektronicznym, podpisem zaufanym lub podpisem osobistym</w:t>
      </w:r>
    </w:p>
    <w:p w14:paraId="2E69B486" w14:textId="77777777" w:rsidR="00870C59" w:rsidRPr="006E40D3" w:rsidRDefault="00AB388B" w:rsidP="00226875">
      <w:pPr>
        <w:pStyle w:val="Kropki"/>
        <w:widowControl w:val="0"/>
        <w:tabs>
          <w:tab w:val="clear" w:pos="9072"/>
        </w:tabs>
        <w:suppressAutoHyphens/>
        <w:spacing w:line="240" w:lineRule="auto"/>
        <w:rPr>
          <w:rFonts w:ascii="Times New Roman" w:hAnsi="Times New Roman" w:cs="Times New Roman"/>
          <w:b/>
          <w:sz w:val="22"/>
          <w:szCs w:val="22"/>
        </w:rPr>
      </w:pPr>
      <w:r w:rsidRPr="006E40D3">
        <w:rPr>
          <w:rFonts w:ascii="Times New Roman" w:hAnsi="Times New Roman" w:cs="Times New Roman"/>
          <w:sz w:val="22"/>
          <w:szCs w:val="22"/>
        </w:rPr>
        <w:t xml:space="preserve">    </w:t>
      </w:r>
    </w:p>
    <w:p w14:paraId="283F5106" w14:textId="77777777" w:rsidR="00226875" w:rsidRPr="006E40D3" w:rsidRDefault="00226875" w:rsidP="00226875">
      <w:pPr>
        <w:rPr>
          <w:b/>
          <w:sz w:val="22"/>
          <w:szCs w:val="22"/>
        </w:rPr>
      </w:pPr>
    </w:p>
    <w:p w14:paraId="20140C94" w14:textId="77777777" w:rsidR="00050BA7" w:rsidRPr="006E40D3" w:rsidRDefault="00050BA7" w:rsidP="00226875">
      <w:pPr>
        <w:rPr>
          <w:b/>
          <w:sz w:val="22"/>
          <w:szCs w:val="22"/>
        </w:rPr>
      </w:pPr>
      <w:r w:rsidRPr="006E40D3">
        <w:rPr>
          <w:b/>
          <w:sz w:val="22"/>
          <w:szCs w:val="22"/>
        </w:rPr>
        <w:t xml:space="preserve">Podmiot </w:t>
      </w:r>
      <w:r w:rsidR="00A07B16" w:rsidRPr="006E40D3">
        <w:rPr>
          <w:b/>
          <w:sz w:val="22"/>
          <w:szCs w:val="22"/>
        </w:rPr>
        <w:t>udostępniający zasoby</w:t>
      </w:r>
      <w:r w:rsidRPr="006E40D3">
        <w:rPr>
          <w:b/>
          <w:sz w:val="22"/>
          <w:szCs w:val="22"/>
        </w:rPr>
        <w:t>:</w:t>
      </w:r>
    </w:p>
    <w:p w14:paraId="3C33427D" w14:textId="77777777" w:rsidR="00050BA7" w:rsidRPr="006E40D3" w:rsidRDefault="00050BA7" w:rsidP="00226875">
      <w:pPr>
        <w:ind w:right="5954"/>
        <w:rPr>
          <w:sz w:val="22"/>
          <w:szCs w:val="22"/>
        </w:rPr>
      </w:pPr>
    </w:p>
    <w:p w14:paraId="158A7C25" w14:textId="77777777" w:rsidR="00050BA7" w:rsidRPr="006E40D3" w:rsidRDefault="00C97843" w:rsidP="00226875">
      <w:pPr>
        <w:ind w:right="5954"/>
        <w:rPr>
          <w:sz w:val="22"/>
          <w:szCs w:val="22"/>
        </w:rPr>
      </w:pPr>
      <w:r w:rsidRPr="006E40D3">
        <w:rPr>
          <w:sz w:val="22"/>
          <w:szCs w:val="22"/>
        </w:rPr>
        <w:t>………………………………………</w:t>
      </w:r>
    </w:p>
    <w:p w14:paraId="7CC95CE6" w14:textId="77777777" w:rsidR="00050BA7" w:rsidRPr="006E40D3" w:rsidRDefault="00050BA7" w:rsidP="00226875">
      <w:pPr>
        <w:ind w:right="5953"/>
        <w:rPr>
          <w:i/>
          <w:sz w:val="22"/>
          <w:szCs w:val="22"/>
        </w:rPr>
      </w:pPr>
      <w:r w:rsidRPr="006E40D3">
        <w:rPr>
          <w:i/>
          <w:sz w:val="22"/>
          <w:szCs w:val="22"/>
        </w:rPr>
        <w:t>(pełna nazwa/firma, adres, w zależności od podmiotu: NIP/PESEL, KRS/CEiDG)</w:t>
      </w:r>
    </w:p>
    <w:p w14:paraId="53FDCC01" w14:textId="77777777" w:rsidR="00050BA7" w:rsidRPr="006E40D3" w:rsidRDefault="00050BA7" w:rsidP="00226875">
      <w:pPr>
        <w:rPr>
          <w:sz w:val="22"/>
          <w:szCs w:val="22"/>
          <w:u w:val="single"/>
        </w:rPr>
      </w:pPr>
      <w:r w:rsidRPr="006E40D3">
        <w:rPr>
          <w:sz w:val="22"/>
          <w:szCs w:val="22"/>
          <w:u w:val="single"/>
        </w:rPr>
        <w:t>reprezentowany przez:</w:t>
      </w:r>
    </w:p>
    <w:p w14:paraId="4A882425" w14:textId="77777777" w:rsidR="00050BA7" w:rsidRPr="006E40D3" w:rsidRDefault="00050BA7" w:rsidP="00226875">
      <w:pPr>
        <w:ind w:right="5954"/>
        <w:rPr>
          <w:sz w:val="22"/>
          <w:szCs w:val="22"/>
        </w:rPr>
      </w:pPr>
    </w:p>
    <w:p w14:paraId="63DF7ADA" w14:textId="77777777" w:rsidR="00050BA7" w:rsidRPr="006E40D3" w:rsidRDefault="00C97843" w:rsidP="00226875">
      <w:pPr>
        <w:ind w:right="5954"/>
        <w:rPr>
          <w:sz w:val="22"/>
          <w:szCs w:val="22"/>
        </w:rPr>
      </w:pPr>
      <w:r w:rsidRPr="006E40D3">
        <w:rPr>
          <w:sz w:val="22"/>
          <w:szCs w:val="22"/>
        </w:rPr>
        <w:t>………………………………………</w:t>
      </w:r>
    </w:p>
    <w:p w14:paraId="0F78EE1E" w14:textId="77777777" w:rsidR="00050BA7" w:rsidRPr="006E40D3" w:rsidRDefault="00050BA7" w:rsidP="00226875">
      <w:pPr>
        <w:ind w:right="5953"/>
        <w:rPr>
          <w:i/>
          <w:sz w:val="22"/>
          <w:szCs w:val="22"/>
        </w:rPr>
      </w:pPr>
      <w:r w:rsidRPr="006E40D3">
        <w:rPr>
          <w:i/>
          <w:sz w:val="22"/>
          <w:szCs w:val="22"/>
        </w:rPr>
        <w:t>(imię, nazwisko, stanowisko/podstawa do reprezentacji)</w:t>
      </w:r>
    </w:p>
    <w:p w14:paraId="2D539E1C" w14:textId="77777777" w:rsidR="00050BA7" w:rsidRPr="006E40D3" w:rsidRDefault="00050BA7" w:rsidP="00226875">
      <w:pPr>
        <w:rPr>
          <w:sz w:val="22"/>
          <w:szCs w:val="22"/>
        </w:rPr>
      </w:pPr>
    </w:p>
    <w:p w14:paraId="1B9AF172" w14:textId="77777777" w:rsidR="00C92297" w:rsidRPr="006E40D3" w:rsidRDefault="00C92297" w:rsidP="00226875">
      <w:pPr>
        <w:rPr>
          <w:sz w:val="22"/>
          <w:szCs w:val="22"/>
        </w:rPr>
      </w:pPr>
    </w:p>
    <w:p w14:paraId="7BE56E43" w14:textId="77777777" w:rsidR="00067F01" w:rsidRPr="006E40D3" w:rsidRDefault="00067F01" w:rsidP="00226875">
      <w:pPr>
        <w:jc w:val="center"/>
        <w:rPr>
          <w:b/>
          <w:sz w:val="22"/>
          <w:szCs w:val="22"/>
          <w:u w:val="single"/>
        </w:rPr>
      </w:pPr>
      <w:r w:rsidRPr="006E40D3">
        <w:rPr>
          <w:b/>
          <w:sz w:val="22"/>
          <w:szCs w:val="22"/>
          <w:u w:val="single"/>
        </w:rPr>
        <w:t xml:space="preserve">Oświadczenie podmiotu </w:t>
      </w:r>
      <w:r w:rsidR="00A07B16" w:rsidRPr="006E40D3">
        <w:rPr>
          <w:b/>
          <w:sz w:val="22"/>
          <w:szCs w:val="22"/>
          <w:u w:val="single"/>
        </w:rPr>
        <w:t>udostępniającego zasoby*</w:t>
      </w:r>
    </w:p>
    <w:p w14:paraId="2BC3F53B" w14:textId="77777777" w:rsidR="00067F01" w:rsidRPr="006E40D3" w:rsidRDefault="00067F01" w:rsidP="00226875">
      <w:pPr>
        <w:jc w:val="center"/>
        <w:rPr>
          <w:b/>
          <w:sz w:val="22"/>
          <w:szCs w:val="22"/>
        </w:rPr>
      </w:pPr>
      <w:r w:rsidRPr="006E40D3">
        <w:rPr>
          <w:b/>
          <w:sz w:val="22"/>
          <w:szCs w:val="22"/>
        </w:rPr>
        <w:t>składane na podstawie art. 125 ust. 1 ustawy Pzp</w:t>
      </w:r>
    </w:p>
    <w:p w14:paraId="17A399B3" w14:textId="77777777" w:rsidR="00067F01" w:rsidRPr="006E40D3" w:rsidRDefault="00067F01" w:rsidP="00226875">
      <w:pPr>
        <w:jc w:val="center"/>
        <w:rPr>
          <w:b/>
          <w:sz w:val="22"/>
          <w:szCs w:val="22"/>
          <w:u w:val="single"/>
        </w:rPr>
      </w:pPr>
      <w:r w:rsidRPr="006E40D3">
        <w:rPr>
          <w:b/>
          <w:sz w:val="22"/>
          <w:szCs w:val="22"/>
          <w:u w:val="single"/>
        </w:rPr>
        <w:t xml:space="preserve">O NIEPODLEGANIU WYKLUCZENIU </w:t>
      </w:r>
    </w:p>
    <w:p w14:paraId="7A4C2384" w14:textId="77777777" w:rsidR="00067F01" w:rsidRPr="006E40D3" w:rsidRDefault="00067F01" w:rsidP="00226875">
      <w:pPr>
        <w:jc w:val="both"/>
        <w:rPr>
          <w:sz w:val="22"/>
          <w:szCs w:val="22"/>
        </w:rPr>
      </w:pPr>
    </w:p>
    <w:p w14:paraId="55FB87B2" w14:textId="77777777" w:rsidR="00067F01" w:rsidRPr="006E40D3" w:rsidRDefault="00067F01" w:rsidP="00226875">
      <w:pPr>
        <w:shd w:val="clear" w:color="auto" w:fill="BFBFBF"/>
        <w:jc w:val="both"/>
        <w:rPr>
          <w:b/>
          <w:sz w:val="22"/>
          <w:szCs w:val="22"/>
        </w:rPr>
      </w:pPr>
      <w:r w:rsidRPr="006E40D3">
        <w:rPr>
          <w:b/>
          <w:sz w:val="22"/>
          <w:szCs w:val="22"/>
        </w:rPr>
        <w:t xml:space="preserve">OŚWIADCZENIA DOTYCZĄCE </w:t>
      </w:r>
      <w:r w:rsidR="00A07B16" w:rsidRPr="006E40D3">
        <w:rPr>
          <w:b/>
          <w:sz w:val="22"/>
          <w:szCs w:val="22"/>
        </w:rPr>
        <w:t>podmiotu udostępniającego zasoby</w:t>
      </w:r>
      <w:r w:rsidR="0026688B" w:rsidRPr="006E40D3">
        <w:rPr>
          <w:b/>
          <w:sz w:val="22"/>
          <w:szCs w:val="22"/>
        </w:rPr>
        <w:t xml:space="preserve"> w zakresie</w:t>
      </w:r>
      <w:r w:rsidRPr="006E40D3">
        <w:rPr>
          <w:b/>
          <w:sz w:val="22"/>
          <w:szCs w:val="22"/>
        </w:rPr>
        <w:t>:</w:t>
      </w:r>
    </w:p>
    <w:p w14:paraId="2D91A489" w14:textId="77777777" w:rsidR="00067F01" w:rsidRPr="006E40D3" w:rsidRDefault="00067F01" w:rsidP="00226875">
      <w:pPr>
        <w:shd w:val="clear" w:color="auto" w:fill="BFBFBF"/>
        <w:jc w:val="both"/>
        <w:rPr>
          <w:b/>
          <w:sz w:val="22"/>
          <w:szCs w:val="22"/>
        </w:rPr>
      </w:pPr>
    </w:p>
    <w:p w14:paraId="4761F2B0" w14:textId="77777777" w:rsidR="00067F01" w:rsidRPr="006E40D3" w:rsidRDefault="00067F01" w:rsidP="00226875">
      <w:pPr>
        <w:pStyle w:val="Akapitzlist"/>
        <w:ind w:left="720"/>
        <w:jc w:val="both"/>
        <w:rPr>
          <w:i/>
          <w:sz w:val="22"/>
          <w:szCs w:val="22"/>
        </w:rPr>
      </w:pPr>
    </w:p>
    <w:p w14:paraId="13A81864" w14:textId="77777777" w:rsidR="00067F01" w:rsidRPr="006E40D3" w:rsidRDefault="00067F01" w:rsidP="00226875">
      <w:pPr>
        <w:pStyle w:val="Akapitzlist"/>
        <w:numPr>
          <w:ilvl w:val="0"/>
          <w:numId w:val="12"/>
        </w:numPr>
        <w:ind w:left="426" w:hanging="426"/>
        <w:jc w:val="both"/>
        <w:rPr>
          <w:b/>
          <w:sz w:val="22"/>
          <w:szCs w:val="22"/>
        </w:rPr>
      </w:pPr>
      <w:r w:rsidRPr="006E40D3">
        <w:rPr>
          <w:b/>
          <w:sz w:val="22"/>
          <w:szCs w:val="22"/>
        </w:rPr>
        <w:t>Przesłanek wykluczenia z postępowania</w:t>
      </w:r>
    </w:p>
    <w:p w14:paraId="32BC6EA0" w14:textId="77777777" w:rsidR="00067F01" w:rsidRPr="006E40D3" w:rsidRDefault="00067F01" w:rsidP="00226875">
      <w:pPr>
        <w:pStyle w:val="Akapitzlist"/>
        <w:widowControl/>
        <w:suppressAutoHyphens w:val="0"/>
        <w:ind w:left="0"/>
        <w:contextualSpacing/>
        <w:jc w:val="both"/>
        <w:rPr>
          <w:sz w:val="22"/>
          <w:szCs w:val="22"/>
        </w:rPr>
      </w:pPr>
      <w:r w:rsidRPr="006E40D3">
        <w:rPr>
          <w:sz w:val="22"/>
          <w:szCs w:val="22"/>
        </w:rPr>
        <w:t>1. Oświadczam, że nie podlegam wykluczeniu z postępowania na podstawie  art. 108 ust 1 ustawy Pzp.</w:t>
      </w:r>
      <w:r w:rsidR="009A273D" w:rsidRPr="006E40D3">
        <w:t xml:space="preserve"> </w:t>
      </w:r>
      <w:r w:rsidR="009A273D" w:rsidRPr="006E40D3">
        <w:rPr>
          <w:sz w:val="22"/>
          <w:szCs w:val="22"/>
        </w:rPr>
        <w:t>oraz art. 7 ust. 1 ustawy o szczególnych rozwiązaniach w zakresie przeciwdziałania wspieraniu agresji na Ukrainę oraz służących ochronie bezpieczeństwa narodowego</w:t>
      </w:r>
    </w:p>
    <w:p w14:paraId="01ECAFBE" w14:textId="77777777" w:rsidR="00067F01" w:rsidRPr="006E40D3" w:rsidRDefault="00067F01" w:rsidP="00226875">
      <w:pPr>
        <w:pStyle w:val="Akapitzlist"/>
        <w:widowControl/>
        <w:suppressAutoHyphens w:val="0"/>
        <w:ind w:left="0"/>
        <w:contextualSpacing/>
        <w:jc w:val="both"/>
        <w:rPr>
          <w:sz w:val="22"/>
          <w:szCs w:val="22"/>
        </w:rPr>
      </w:pPr>
      <w:r w:rsidRPr="006E40D3">
        <w:rPr>
          <w:sz w:val="22"/>
          <w:szCs w:val="22"/>
        </w:rPr>
        <w:t xml:space="preserve">2. Oświadczam, że nie podlegam wykluczeniu z postępowania na podstawie  art. 109 ust. 1 pkt. 4 ustawy Pzp  </w:t>
      </w:r>
    </w:p>
    <w:p w14:paraId="701EC7AA" w14:textId="77777777" w:rsidR="00067F01" w:rsidRPr="006E40D3" w:rsidRDefault="00067F01" w:rsidP="00226875">
      <w:pPr>
        <w:jc w:val="both"/>
        <w:rPr>
          <w:i/>
          <w:sz w:val="22"/>
          <w:szCs w:val="22"/>
        </w:rPr>
      </w:pPr>
    </w:p>
    <w:p w14:paraId="67DEB513" w14:textId="77777777" w:rsidR="00067F01" w:rsidRPr="006E40D3" w:rsidRDefault="00067F01" w:rsidP="00226875">
      <w:pPr>
        <w:jc w:val="both"/>
        <w:rPr>
          <w:i/>
          <w:sz w:val="22"/>
          <w:szCs w:val="22"/>
        </w:rPr>
      </w:pPr>
    </w:p>
    <w:p w14:paraId="65D59575" w14:textId="77777777" w:rsidR="00067F01" w:rsidRPr="006E40D3" w:rsidRDefault="00067F01" w:rsidP="00226875">
      <w:pPr>
        <w:ind w:firstLine="360"/>
        <w:jc w:val="both"/>
        <w:rPr>
          <w:sz w:val="22"/>
          <w:szCs w:val="22"/>
        </w:rPr>
      </w:pPr>
      <w:r w:rsidRPr="006E40D3">
        <w:rPr>
          <w:sz w:val="22"/>
          <w:szCs w:val="22"/>
        </w:rPr>
        <w:t xml:space="preserve">…………….……. </w:t>
      </w:r>
      <w:r w:rsidRPr="006E40D3">
        <w:rPr>
          <w:i/>
          <w:sz w:val="22"/>
          <w:szCs w:val="22"/>
        </w:rPr>
        <w:t xml:space="preserve">(miejscowość), </w:t>
      </w:r>
      <w:r w:rsidRPr="006E40D3">
        <w:rPr>
          <w:sz w:val="22"/>
          <w:szCs w:val="22"/>
        </w:rPr>
        <w:t xml:space="preserve">dnia ………….………r. </w:t>
      </w:r>
    </w:p>
    <w:p w14:paraId="4DD39780" w14:textId="77777777" w:rsidR="00067F01" w:rsidRPr="006E40D3" w:rsidRDefault="00067F01" w:rsidP="00226875">
      <w:pPr>
        <w:jc w:val="both"/>
        <w:rPr>
          <w:sz w:val="22"/>
          <w:szCs w:val="22"/>
        </w:rPr>
      </w:pPr>
    </w:p>
    <w:p w14:paraId="4967D5DA" w14:textId="77777777" w:rsidR="00067F01" w:rsidRPr="006E40D3" w:rsidRDefault="00067F01" w:rsidP="00226875">
      <w:pPr>
        <w:jc w:val="both"/>
        <w:rPr>
          <w:i/>
          <w:sz w:val="22"/>
          <w:szCs w:val="22"/>
        </w:rPr>
      </w:pPr>
      <w:r w:rsidRPr="006E40D3">
        <w:rPr>
          <w:sz w:val="22"/>
          <w:szCs w:val="22"/>
        </w:rPr>
        <w:lastRenderedPageBreak/>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p>
    <w:p w14:paraId="2F83E98F" w14:textId="77777777" w:rsidR="00067F01" w:rsidRPr="006E40D3" w:rsidRDefault="00067F01" w:rsidP="00226875">
      <w:pPr>
        <w:jc w:val="both"/>
        <w:rPr>
          <w:sz w:val="22"/>
          <w:szCs w:val="22"/>
        </w:rPr>
      </w:pPr>
      <w:r w:rsidRPr="006E40D3">
        <w:rPr>
          <w:sz w:val="22"/>
          <w:szCs w:val="22"/>
        </w:rPr>
        <w:t xml:space="preserve">Oświadczam, że zachodzą w stosunku do mnie podstawy wykluczenia z postępowania na podstawie art. …………................ ustawy Pzp </w:t>
      </w:r>
      <w:r w:rsidRPr="006E40D3">
        <w:rPr>
          <w:i/>
          <w:iCs/>
          <w:sz w:val="22"/>
          <w:szCs w:val="22"/>
        </w:rPr>
        <w:t xml:space="preserve">(podać mającą zastosowanie podstawę wykluczenia spośród wymienionych w art. 108 ust. 1 pkt 1, 2, 5 lub art. 109 ust. 1 pkt 4 ustawy Pzp). </w:t>
      </w:r>
      <w:r w:rsidRPr="006E40D3">
        <w:rPr>
          <w:sz w:val="22"/>
          <w:szCs w:val="22"/>
        </w:rPr>
        <w:t>Jednocześnie oświadczam, że w związku z ww. okolicznością, na podstawie art. 110 ust. 2 pkt 1 ustawy Pzp podjąłem następujące środki:</w:t>
      </w:r>
    </w:p>
    <w:p w14:paraId="72A3D2DC" w14:textId="77777777" w:rsidR="00067F01" w:rsidRPr="006E40D3" w:rsidRDefault="00067F01" w:rsidP="00226875">
      <w:pPr>
        <w:jc w:val="both"/>
        <w:rPr>
          <w:sz w:val="22"/>
          <w:szCs w:val="22"/>
        </w:rPr>
      </w:pPr>
      <w:r w:rsidRPr="006E40D3">
        <w:rPr>
          <w:sz w:val="22"/>
          <w:szCs w:val="22"/>
        </w:rPr>
        <w:t>…………………………………………………………………………………………………………………</w:t>
      </w:r>
    </w:p>
    <w:p w14:paraId="11DD3FCE" w14:textId="77777777" w:rsidR="00067F01" w:rsidRPr="006E40D3" w:rsidRDefault="00067F01" w:rsidP="00226875">
      <w:pPr>
        <w:jc w:val="both"/>
        <w:rPr>
          <w:sz w:val="22"/>
          <w:szCs w:val="22"/>
        </w:rPr>
      </w:pPr>
      <w:r w:rsidRPr="006E40D3">
        <w:rPr>
          <w:sz w:val="22"/>
          <w:szCs w:val="22"/>
        </w:rPr>
        <w:t>Wyjaśniam fakty i okoliczności o którym mowa w art. 110 ust. 2 pkt.  2 ustawy Pzp.:</w:t>
      </w:r>
    </w:p>
    <w:p w14:paraId="6FE57B4E" w14:textId="77777777" w:rsidR="00067F01" w:rsidRPr="006E40D3" w:rsidRDefault="00067F01" w:rsidP="00226875">
      <w:pPr>
        <w:jc w:val="both"/>
        <w:rPr>
          <w:sz w:val="22"/>
          <w:szCs w:val="22"/>
        </w:rPr>
      </w:pPr>
      <w:r w:rsidRPr="006E40D3">
        <w:rPr>
          <w:sz w:val="22"/>
          <w:szCs w:val="22"/>
        </w:rPr>
        <w:t>…………………………………………………………………………………………………………………</w:t>
      </w:r>
    </w:p>
    <w:p w14:paraId="51B84563" w14:textId="77777777" w:rsidR="00067F01" w:rsidRPr="006E40D3" w:rsidRDefault="00067F01" w:rsidP="00226875">
      <w:pPr>
        <w:jc w:val="both"/>
        <w:rPr>
          <w:sz w:val="22"/>
          <w:szCs w:val="22"/>
        </w:rPr>
      </w:pPr>
      <w:r w:rsidRPr="006E40D3">
        <w:rPr>
          <w:sz w:val="22"/>
          <w:szCs w:val="22"/>
        </w:rPr>
        <w:t>Podjąłem następujące kroki o których mowa w art. 110 ust. 2 pkt.  3 ustawy Pzp.:</w:t>
      </w:r>
    </w:p>
    <w:p w14:paraId="254ACFF1" w14:textId="77777777" w:rsidR="00067F01" w:rsidRPr="006E40D3" w:rsidRDefault="00067F01" w:rsidP="00226875">
      <w:pPr>
        <w:jc w:val="both"/>
        <w:rPr>
          <w:sz w:val="22"/>
          <w:szCs w:val="22"/>
        </w:rPr>
      </w:pPr>
      <w:r w:rsidRPr="006E40D3">
        <w:rPr>
          <w:sz w:val="22"/>
          <w:szCs w:val="22"/>
        </w:rPr>
        <w:t>…………………………………………………………………………………………………………………</w:t>
      </w:r>
    </w:p>
    <w:p w14:paraId="42181662" w14:textId="77777777" w:rsidR="00067F01" w:rsidRPr="006E40D3" w:rsidRDefault="00067F01" w:rsidP="00226875">
      <w:pPr>
        <w:jc w:val="both"/>
        <w:rPr>
          <w:sz w:val="22"/>
          <w:szCs w:val="22"/>
        </w:rPr>
      </w:pPr>
    </w:p>
    <w:p w14:paraId="311F9288" w14:textId="77777777" w:rsidR="00067F01" w:rsidRPr="006E40D3" w:rsidRDefault="00067F01" w:rsidP="00226875">
      <w:pPr>
        <w:jc w:val="both"/>
        <w:rPr>
          <w:sz w:val="22"/>
          <w:szCs w:val="22"/>
        </w:rPr>
      </w:pPr>
      <w:r w:rsidRPr="006E40D3">
        <w:rPr>
          <w:sz w:val="22"/>
          <w:szCs w:val="22"/>
        </w:rPr>
        <w:t xml:space="preserve">…………….……. </w:t>
      </w:r>
      <w:r w:rsidRPr="006E40D3">
        <w:rPr>
          <w:i/>
          <w:sz w:val="22"/>
          <w:szCs w:val="22"/>
        </w:rPr>
        <w:t xml:space="preserve">(miejscowość), </w:t>
      </w:r>
      <w:r w:rsidRPr="006E40D3">
        <w:rPr>
          <w:sz w:val="22"/>
          <w:szCs w:val="22"/>
        </w:rPr>
        <w:t xml:space="preserve">dnia …………………. r. </w:t>
      </w:r>
    </w:p>
    <w:p w14:paraId="23453896" w14:textId="77777777" w:rsidR="00067F01" w:rsidRPr="006E40D3" w:rsidRDefault="00067F01" w:rsidP="00226875">
      <w:pPr>
        <w:jc w:val="both"/>
        <w:rPr>
          <w:i/>
          <w:sz w:val="22"/>
          <w:szCs w:val="22"/>
        </w:rPr>
      </w:pP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p>
    <w:p w14:paraId="3198896A" w14:textId="77777777" w:rsidR="00067F01" w:rsidRPr="006E40D3" w:rsidRDefault="00067F01" w:rsidP="00226875">
      <w:pPr>
        <w:jc w:val="both"/>
        <w:rPr>
          <w:i/>
          <w:sz w:val="22"/>
          <w:szCs w:val="22"/>
        </w:rPr>
      </w:pPr>
      <w:r w:rsidRPr="006E40D3">
        <w:rPr>
          <w:sz w:val="22"/>
          <w:szCs w:val="22"/>
        </w:rPr>
        <w:tab/>
      </w:r>
      <w:r w:rsidRPr="006E40D3">
        <w:rPr>
          <w:sz w:val="22"/>
          <w:szCs w:val="22"/>
        </w:rPr>
        <w:tab/>
      </w:r>
      <w:r w:rsidRPr="006E40D3">
        <w:rPr>
          <w:sz w:val="22"/>
          <w:szCs w:val="22"/>
        </w:rPr>
        <w:tab/>
      </w:r>
      <w:r w:rsidRPr="006E40D3">
        <w:rPr>
          <w:sz w:val="22"/>
          <w:szCs w:val="22"/>
        </w:rPr>
        <w:tab/>
      </w:r>
      <w:r w:rsidRPr="006E40D3">
        <w:rPr>
          <w:sz w:val="22"/>
          <w:szCs w:val="22"/>
        </w:rPr>
        <w:tab/>
      </w:r>
    </w:p>
    <w:p w14:paraId="43DC86D1" w14:textId="77777777" w:rsidR="00067F01" w:rsidRPr="006E40D3" w:rsidRDefault="00067F01" w:rsidP="00226875">
      <w:pPr>
        <w:shd w:val="clear" w:color="auto" w:fill="BFBFBF"/>
        <w:jc w:val="both"/>
        <w:rPr>
          <w:b/>
          <w:sz w:val="22"/>
          <w:szCs w:val="22"/>
        </w:rPr>
      </w:pPr>
      <w:r w:rsidRPr="006E40D3">
        <w:rPr>
          <w:b/>
          <w:sz w:val="22"/>
          <w:szCs w:val="22"/>
        </w:rPr>
        <w:t>OŚWIADCZENIE DOTYCZĄCE PODANYCH INFORMACJI:</w:t>
      </w:r>
    </w:p>
    <w:p w14:paraId="7E2CDB8F" w14:textId="77777777" w:rsidR="00067F01" w:rsidRPr="006E40D3" w:rsidRDefault="00067F01" w:rsidP="00226875">
      <w:pPr>
        <w:shd w:val="clear" w:color="auto" w:fill="BFBFBF"/>
        <w:jc w:val="both"/>
        <w:rPr>
          <w:b/>
          <w:sz w:val="22"/>
          <w:szCs w:val="22"/>
        </w:rPr>
      </w:pPr>
    </w:p>
    <w:p w14:paraId="19F002C6" w14:textId="77777777" w:rsidR="00067F01" w:rsidRPr="006E40D3" w:rsidRDefault="00067F01" w:rsidP="00226875">
      <w:pPr>
        <w:jc w:val="both"/>
        <w:rPr>
          <w:b/>
          <w:sz w:val="22"/>
          <w:szCs w:val="22"/>
        </w:rPr>
      </w:pPr>
    </w:p>
    <w:p w14:paraId="27A72924" w14:textId="77777777" w:rsidR="00067F01" w:rsidRPr="006E40D3" w:rsidRDefault="00067F01" w:rsidP="00226875">
      <w:pPr>
        <w:jc w:val="both"/>
        <w:rPr>
          <w:sz w:val="22"/>
          <w:szCs w:val="22"/>
        </w:rPr>
      </w:pPr>
      <w:r w:rsidRPr="006E40D3">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52E2214B" w14:textId="77777777" w:rsidR="00067F01" w:rsidRPr="006E40D3" w:rsidRDefault="00067F01" w:rsidP="00226875">
      <w:pPr>
        <w:jc w:val="both"/>
        <w:rPr>
          <w:sz w:val="22"/>
          <w:szCs w:val="22"/>
        </w:rPr>
      </w:pPr>
    </w:p>
    <w:p w14:paraId="48242492" w14:textId="77777777" w:rsidR="00067F01" w:rsidRPr="006E40D3" w:rsidRDefault="00067F01" w:rsidP="00226875">
      <w:pPr>
        <w:jc w:val="both"/>
        <w:rPr>
          <w:sz w:val="22"/>
          <w:szCs w:val="22"/>
        </w:rPr>
      </w:pPr>
    </w:p>
    <w:p w14:paraId="2D9BC537" w14:textId="77777777" w:rsidR="00067F01" w:rsidRPr="006E40D3" w:rsidRDefault="00067F01" w:rsidP="00226875">
      <w:pPr>
        <w:jc w:val="both"/>
        <w:rPr>
          <w:sz w:val="22"/>
          <w:szCs w:val="22"/>
        </w:rPr>
      </w:pPr>
      <w:r w:rsidRPr="006E40D3">
        <w:rPr>
          <w:sz w:val="22"/>
          <w:szCs w:val="22"/>
        </w:rPr>
        <w:t xml:space="preserve">…………….……. </w:t>
      </w:r>
      <w:r w:rsidRPr="006E40D3">
        <w:rPr>
          <w:i/>
          <w:sz w:val="22"/>
          <w:szCs w:val="22"/>
        </w:rPr>
        <w:t xml:space="preserve">(miejscowość), </w:t>
      </w:r>
      <w:r w:rsidRPr="006E40D3">
        <w:rPr>
          <w:sz w:val="22"/>
          <w:szCs w:val="22"/>
        </w:rPr>
        <w:t xml:space="preserve">dnia …………………. r. </w:t>
      </w:r>
    </w:p>
    <w:p w14:paraId="4BE99018" w14:textId="77777777" w:rsidR="00067F01" w:rsidRPr="006E40D3" w:rsidRDefault="00067F01" w:rsidP="00226875">
      <w:pPr>
        <w:jc w:val="both"/>
        <w:rPr>
          <w:sz w:val="22"/>
          <w:szCs w:val="22"/>
        </w:rPr>
      </w:pPr>
    </w:p>
    <w:p w14:paraId="5A49BCA3" w14:textId="77777777" w:rsidR="00067F01" w:rsidRPr="006E40D3" w:rsidRDefault="00067F01" w:rsidP="00226875">
      <w:pPr>
        <w:jc w:val="both"/>
        <w:rPr>
          <w:sz w:val="22"/>
          <w:szCs w:val="22"/>
        </w:rPr>
      </w:pPr>
    </w:p>
    <w:p w14:paraId="59D6A3D6" w14:textId="77777777" w:rsidR="00067F01" w:rsidRPr="006E40D3" w:rsidRDefault="00E54621" w:rsidP="00226875">
      <w:pPr>
        <w:tabs>
          <w:tab w:val="left" w:pos="426"/>
        </w:tabs>
        <w:autoSpaceDN w:val="0"/>
        <w:ind w:right="20"/>
        <w:jc w:val="both"/>
        <w:textAlignment w:val="baseline"/>
        <w:rPr>
          <w:sz w:val="22"/>
          <w:szCs w:val="22"/>
        </w:rPr>
      </w:pPr>
      <w:r w:rsidRPr="006E40D3">
        <w:rPr>
          <w:sz w:val="22"/>
          <w:szCs w:val="22"/>
        </w:rPr>
        <w:t>Jednocześnie, z</w:t>
      </w:r>
      <w:r w:rsidRPr="006E40D3">
        <w:rPr>
          <w:sz w:val="22"/>
          <w:szCs w:val="22"/>
          <w:lang w:eastAsia="pl-PL"/>
        </w:rPr>
        <w:t>godnie z art. 274 ust. 4 ustawy Pzp,</w:t>
      </w:r>
      <w:r w:rsidRPr="006E40D3">
        <w:rPr>
          <w:sz w:val="22"/>
          <w:szCs w:val="22"/>
        </w:rPr>
        <w:t xml:space="preserve"> Zamawiający nie wzywa Wykonawcy do złożenia podmiotowych środków dowodowych, jeżeli Wykonawca wykaże, że podmiotowe środki dowodowe wymagane przez Zamawiającego, są dostępne </w:t>
      </w:r>
      <w:r w:rsidRPr="006E40D3">
        <w:rPr>
          <w:sz w:val="22"/>
          <w:szCs w:val="22"/>
          <w:lang w:eastAsia="pl-PL"/>
        </w:rPr>
        <w:t>za pomocą bezpłatnych i ogólnodostępnych baz danych, w szczególności rejestrów publicznych w rozumieniu ustawy z dnia 17 lutego 2005 r. o informatyzacji działalności podmiotów realizujących zadania publiczne, pod poniższymi adresami internetowymi:</w:t>
      </w:r>
    </w:p>
    <w:p w14:paraId="1A5834CB" w14:textId="77777777" w:rsidR="00067F01" w:rsidRPr="006E40D3" w:rsidRDefault="00067F01" w:rsidP="00226875">
      <w:pPr>
        <w:tabs>
          <w:tab w:val="left" w:pos="443"/>
        </w:tabs>
        <w:ind w:left="426" w:right="20"/>
        <w:rPr>
          <w:sz w:val="22"/>
          <w:szCs w:val="22"/>
        </w:rPr>
      </w:pPr>
      <w:r w:rsidRPr="006E40D3">
        <w:rPr>
          <w:sz w:val="22"/>
          <w:szCs w:val="22"/>
        </w:rPr>
        <w:t>1)</w:t>
      </w:r>
      <w:r w:rsidRPr="006E40D3">
        <w:rPr>
          <w:sz w:val="22"/>
          <w:szCs w:val="22"/>
        </w:rPr>
        <w:tab/>
        <w:t>..............................................................................................................................</w:t>
      </w:r>
    </w:p>
    <w:p w14:paraId="44EE0060" w14:textId="77777777" w:rsidR="00067F01" w:rsidRPr="006E40D3" w:rsidRDefault="00067F01" w:rsidP="00226875">
      <w:pPr>
        <w:tabs>
          <w:tab w:val="left" w:pos="443"/>
        </w:tabs>
        <w:ind w:left="426" w:right="20"/>
        <w:rPr>
          <w:sz w:val="22"/>
          <w:szCs w:val="22"/>
        </w:rPr>
      </w:pPr>
      <w:r w:rsidRPr="006E40D3">
        <w:rPr>
          <w:sz w:val="22"/>
          <w:szCs w:val="22"/>
        </w:rPr>
        <w:t>2)</w:t>
      </w:r>
      <w:r w:rsidRPr="006E40D3">
        <w:rPr>
          <w:sz w:val="22"/>
          <w:szCs w:val="22"/>
        </w:rPr>
        <w:tab/>
        <w:t>..............................................................................................................................</w:t>
      </w:r>
    </w:p>
    <w:p w14:paraId="7991384A" w14:textId="77777777" w:rsidR="00067F01" w:rsidRPr="006E40D3" w:rsidRDefault="00067F01" w:rsidP="00226875">
      <w:pPr>
        <w:tabs>
          <w:tab w:val="left" w:pos="443"/>
        </w:tabs>
        <w:ind w:left="426" w:right="20"/>
        <w:rPr>
          <w:sz w:val="22"/>
          <w:szCs w:val="22"/>
        </w:rPr>
      </w:pPr>
    </w:p>
    <w:p w14:paraId="532971C8" w14:textId="77777777" w:rsidR="005C7617" w:rsidRPr="006E40D3" w:rsidRDefault="005C7617" w:rsidP="00226875">
      <w:pPr>
        <w:pStyle w:val="Kropki"/>
        <w:widowControl w:val="0"/>
        <w:tabs>
          <w:tab w:val="clear" w:pos="9072"/>
        </w:tabs>
        <w:suppressAutoHyphens/>
        <w:spacing w:line="240" w:lineRule="auto"/>
        <w:jc w:val="left"/>
        <w:rPr>
          <w:rFonts w:ascii="Times New Roman" w:hAnsi="Times New Roman" w:cs="Times New Roman"/>
          <w:b/>
          <w:sz w:val="22"/>
          <w:szCs w:val="22"/>
        </w:rPr>
      </w:pPr>
    </w:p>
    <w:p w14:paraId="77FEEC15" w14:textId="77777777" w:rsidR="00C97843" w:rsidRPr="006E40D3" w:rsidRDefault="005C7617" w:rsidP="00226875">
      <w:pPr>
        <w:jc w:val="both"/>
        <w:rPr>
          <w:lang w:val="x-none"/>
        </w:rPr>
      </w:pPr>
      <w:r w:rsidRPr="006E40D3">
        <w:rPr>
          <w:b/>
          <w:bCs/>
          <w:i/>
          <w:iCs/>
        </w:rPr>
        <w:t>Dokument musi zostać opatrzony kwalifikowanym podpisem elektronicznym, podpisem zaufanym lub podpisem osobistym</w:t>
      </w:r>
    </w:p>
    <w:p w14:paraId="09B3C716" w14:textId="77777777" w:rsidR="00C97843" w:rsidRPr="006E40D3" w:rsidRDefault="00C97843" w:rsidP="00226875">
      <w:pPr>
        <w:rPr>
          <w:lang w:val="x-none"/>
        </w:rPr>
      </w:pPr>
    </w:p>
    <w:p w14:paraId="50E94838" w14:textId="77777777" w:rsidR="0026688B" w:rsidRPr="006E40D3" w:rsidRDefault="0026688B" w:rsidP="00226875">
      <w:pPr>
        <w:rPr>
          <w:lang w:val="x-none"/>
        </w:rPr>
      </w:pPr>
    </w:p>
    <w:p w14:paraId="20847326" w14:textId="77777777" w:rsidR="0026688B" w:rsidRPr="006E40D3" w:rsidRDefault="0026688B" w:rsidP="00226875">
      <w:pPr>
        <w:rPr>
          <w:lang w:val="x-none"/>
        </w:rPr>
      </w:pPr>
    </w:p>
    <w:p w14:paraId="14423460" w14:textId="77777777" w:rsidR="0026688B" w:rsidRPr="006E40D3" w:rsidRDefault="0026688B" w:rsidP="00226875">
      <w:pPr>
        <w:rPr>
          <w:lang w:val="x-none"/>
        </w:rPr>
      </w:pPr>
    </w:p>
    <w:p w14:paraId="4AE009DC" w14:textId="77777777" w:rsidR="0026688B" w:rsidRPr="006E40D3" w:rsidRDefault="0026688B" w:rsidP="00226875">
      <w:pPr>
        <w:rPr>
          <w:lang w:val="x-none"/>
        </w:rPr>
      </w:pPr>
    </w:p>
    <w:p w14:paraId="0FE7259A" w14:textId="77777777" w:rsidR="0026688B" w:rsidRPr="006E40D3" w:rsidRDefault="0026688B" w:rsidP="00226875">
      <w:pPr>
        <w:rPr>
          <w:lang w:val="x-none"/>
        </w:rPr>
      </w:pPr>
    </w:p>
    <w:p w14:paraId="319A2EE8" w14:textId="77777777" w:rsidR="0026688B" w:rsidRPr="006E40D3" w:rsidRDefault="0026688B" w:rsidP="00226875">
      <w:pPr>
        <w:rPr>
          <w:lang w:val="x-none"/>
        </w:rPr>
      </w:pPr>
    </w:p>
    <w:p w14:paraId="03064956" w14:textId="77777777" w:rsidR="0026688B" w:rsidRPr="006E40D3" w:rsidRDefault="0026688B" w:rsidP="00226875">
      <w:pPr>
        <w:rPr>
          <w:lang w:val="x-none"/>
        </w:rPr>
      </w:pPr>
    </w:p>
    <w:p w14:paraId="23380D8F" w14:textId="77777777" w:rsidR="0026688B" w:rsidRPr="006E40D3" w:rsidRDefault="0026688B" w:rsidP="00226875">
      <w:pPr>
        <w:rPr>
          <w:lang w:val="x-none"/>
        </w:rPr>
      </w:pPr>
    </w:p>
    <w:p w14:paraId="386CEBF6" w14:textId="77777777" w:rsidR="0026688B" w:rsidRPr="006E40D3" w:rsidRDefault="0026688B" w:rsidP="00226875">
      <w:pPr>
        <w:rPr>
          <w:lang w:val="x-none"/>
        </w:rPr>
      </w:pPr>
    </w:p>
    <w:p w14:paraId="45A51203" w14:textId="77777777" w:rsidR="0026688B" w:rsidRPr="006E40D3" w:rsidRDefault="0026688B" w:rsidP="00226875">
      <w:pPr>
        <w:rPr>
          <w:lang w:val="x-none"/>
        </w:rPr>
      </w:pPr>
    </w:p>
    <w:p w14:paraId="0EDAEF31" w14:textId="77777777" w:rsidR="001A71F8" w:rsidRPr="006E40D3" w:rsidRDefault="001A71F8" w:rsidP="00226875">
      <w:pPr>
        <w:rPr>
          <w:lang w:val="x-none"/>
        </w:rPr>
      </w:pPr>
    </w:p>
    <w:p w14:paraId="0B3FBA1A" w14:textId="77777777" w:rsidR="001A71F8" w:rsidRPr="006E40D3" w:rsidRDefault="001A71F8" w:rsidP="00226875">
      <w:pPr>
        <w:rPr>
          <w:lang w:val="x-none"/>
        </w:rPr>
      </w:pPr>
    </w:p>
    <w:p w14:paraId="0FB4ECF6" w14:textId="77777777" w:rsidR="001A71F8" w:rsidRPr="006E40D3" w:rsidRDefault="001A71F8" w:rsidP="00226875">
      <w:pPr>
        <w:rPr>
          <w:lang w:val="x-none"/>
        </w:rPr>
      </w:pPr>
    </w:p>
    <w:p w14:paraId="51B6E923" w14:textId="77777777" w:rsidR="001A71F8" w:rsidRDefault="001A71F8" w:rsidP="00226875">
      <w:pPr>
        <w:rPr>
          <w:lang w:val="x-none"/>
        </w:rPr>
      </w:pPr>
    </w:p>
    <w:p w14:paraId="229274D8" w14:textId="77777777" w:rsidR="00F11D75" w:rsidRDefault="00F11D75" w:rsidP="00226875">
      <w:pPr>
        <w:rPr>
          <w:lang w:val="x-none"/>
        </w:rPr>
      </w:pPr>
    </w:p>
    <w:p w14:paraId="011278E7" w14:textId="77777777" w:rsidR="00F11D75" w:rsidRPr="006E40D3" w:rsidRDefault="00F11D75" w:rsidP="00226875">
      <w:pPr>
        <w:rPr>
          <w:lang w:val="x-none"/>
        </w:rPr>
      </w:pPr>
    </w:p>
    <w:p w14:paraId="2B88FF7B" w14:textId="77777777" w:rsidR="001A71F8" w:rsidRPr="006E40D3" w:rsidRDefault="001A71F8" w:rsidP="00226875">
      <w:pPr>
        <w:rPr>
          <w:lang w:val="x-none"/>
        </w:rPr>
      </w:pPr>
    </w:p>
    <w:p w14:paraId="2AD6A9D3" w14:textId="77777777" w:rsidR="001A71F8" w:rsidRPr="006E40D3" w:rsidRDefault="001A71F8" w:rsidP="00226875">
      <w:pPr>
        <w:rPr>
          <w:lang w:val="x-none"/>
        </w:rPr>
      </w:pPr>
    </w:p>
    <w:p w14:paraId="15D9EF01" w14:textId="77777777" w:rsidR="001A71F8" w:rsidRPr="006E40D3" w:rsidRDefault="001A71F8" w:rsidP="001A71F8">
      <w:pPr>
        <w:jc w:val="right"/>
        <w:rPr>
          <w:lang w:val="x-none"/>
        </w:rPr>
      </w:pPr>
      <w:r w:rsidRPr="006E40D3">
        <w:rPr>
          <w:lang w:val="x-none"/>
        </w:rPr>
        <w:lastRenderedPageBreak/>
        <w:t>Załącznik nr 3 do SWZ</w:t>
      </w:r>
    </w:p>
    <w:p w14:paraId="64B2A8B7" w14:textId="77777777" w:rsidR="001A71F8" w:rsidRPr="006E40D3" w:rsidRDefault="001A71F8" w:rsidP="001A71F8">
      <w:pPr>
        <w:jc w:val="center"/>
        <w:rPr>
          <w:b/>
          <w:bCs/>
          <w:lang w:eastAsia="pl-PL"/>
        </w:rPr>
      </w:pPr>
      <w:r w:rsidRPr="006E40D3">
        <w:rPr>
          <w:b/>
          <w:bCs/>
          <w:lang w:eastAsia="pl-PL"/>
        </w:rPr>
        <w:t>Projektowane postanowienia umowy</w:t>
      </w:r>
    </w:p>
    <w:p w14:paraId="34FF6CE4" w14:textId="791F9428" w:rsidR="001A71F8" w:rsidRPr="006E40D3" w:rsidRDefault="001A71F8" w:rsidP="001A71F8">
      <w:pPr>
        <w:jc w:val="center"/>
        <w:rPr>
          <w:b/>
        </w:rPr>
      </w:pPr>
      <w:r w:rsidRPr="006E40D3">
        <w:rPr>
          <w:b/>
        </w:rPr>
        <w:t xml:space="preserve">WZÓR UMOWY </w:t>
      </w:r>
    </w:p>
    <w:p w14:paraId="46013CB2" w14:textId="77777777" w:rsidR="001A71F8" w:rsidRPr="006E40D3" w:rsidRDefault="001A71F8" w:rsidP="001A71F8">
      <w:pPr>
        <w:jc w:val="center"/>
        <w:rPr>
          <w:b/>
        </w:rPr>
      </w:pPr>
    </w:p>
    <w:p w14:paraId="388258A6" w14:textId="77777777" w:rsidR="001A71F8" w:rsidRPr="006E40D3" w:rsidRDefault="001A71F8" w:rsidP="001A71F8">
      <w:pPr>
        <w:jc w:val="both"/>
      </w:pPr>
      <w:r w:rsidRPr="006E40D3">
        <w:t xml:space="preserve">zawarta w dniu </w:t>
      </w:r>
      <w:r w:rsidRPr="006E40D3">
        <w:rPr>
          <w:b/>
          <w:bCs/>
        </w:rPr>
        <w:t>……2026 roku</w:t>
      </w:r>
      <w:r w:rsidRPr="006E40D3">
        <w:t xml:space="preserve"> w Wadowicach, pomiędzy </w:t>
      </w:r>
    </w:p>
    <w:p w14:paraId="7B8FA5ED" w14:textId="77777777" w:rsidR="001A71F8" w:rsidRPr="006E40D3" w:rsidRDefault="001A71F8" w:rsidP="001A71F8">
      <w:pPr>
        <w:jc w:val="both"/>
      </w:pPr>
      <w:r w:rsidRPr="006E40D3">
        <w:rPr>
          <w:b/>
        </w:rPr>
        <w:t>Powiatem Wadowickim</w:t>
      </w:r>
      <w:r w:rsidRPr="006E40D3">
        <w:t xml:space="preserve"> z  siedzibą w  Wadowicach przy ul. Stefana Batorego 2, posiadającym REGON 072181681, NIP 551-21-29-478, zwanym w dalszej części umowy „Zamawiającym”, który reprezentują</w:t>
      </w:r>
    </w:p>
    <w:p w14:paraId="50DD7C31" w14:textId="77777777" w:rsidR="001A71F8" w:rsidRPr="006E40D3" w:rsidRDefault="001A71F8" w:rsidP="001A71F8">
      <w:pPr>
        <w:rPr>
          <w:b/>
        </w:rPr>
      </w:pPr>
      <w:r w:rsidRPr="006E40D3">
        <w:rPr>
          <w:b/>
        </w:rPr>
        <w:t>Mirosław Sordyl - Starosta</w:t>
      </w:r>
    </w:p>
    <w:p w14:paraId="5BF250D2" w14:textId="77777777" w:rsidR="001A71F8" w:rsidRPr="006E40D3" w:rsidRDefault="001A71F8" w:rsidP="001A71F8">
      <w:pPr>
        <w:rPr>
          <w:b/>
        </w:rPr>
      </w:pPr>
      <w:r w:rsidRPr="006E40D3">
        <w:rPr>
          <w:b/>
        </w:rPr>
        <w:t>Wojciech Polak – Wicestarosta</w:t>
      </w:r>
    </w:p>
    <w:p w14:paraId="7A136D24" w14:textId="77777777" w:rsidR="001A71F8" w:rsidRPr="006E40D3" w:rsidRDefault="001A71F8" w:rsidP="001A71F8">
      <w:pPr>
        <w:jc w:val="both"/>
      </w:pPr>
      <w:r w:rsidRPr="006E40D3">
        <w:t xml:space="preserve">a: </w:t>
      </w:r>
    </w:p>
    <w:p w14:paraId="564EEAA6" w14:textId="77777777" w:rsidR="001A71F8" w:rsidRPr="006E40D3" w:rsidRDefault="001A71F8" w:rsidP="001A71F8">
      <w:pPr>
        <w:jc w:val="both"/>
        <w:rPr>
          <w:b/>
        </w:rPr>
      </w:pPr>
      <w:r w:rsidRPr="006E40D3">
        <w:rPr>
          <w:b/>
        </w:rPr>
        <w:t>…..,  …., ul. …., NIP: …, REGON:  …..,</w:t>
      </w:r>
      <w:r w:rsidRPr="006E40D3">
        <w:t xml:space="preserve"> zwaną w dalszej części umowy „Wykonawcą”, którą reprezentuje: </w:t>
      </w:r>
      <w:r w:rsidRPr="006E40D3">
        <w:rPr>
          <w:b/>
          <w:bCs/>
        </w:rPr>
        <w:t xml:space="preserve"> …..</w:t>
      </w:r>
      <w:r w:rsidRPr="006E40D3">
        <w:rPr>
          <w:b/>
        </w:rPr>
        <w:t xml:space="preserve">, </w:t>
      </w:r>
      <w:r w:rsidRPr="006E40D3">
        <w:t>o następującej treści:</w:t>
      </w:r>
    </w:p>
    <w:p w14:paraId="2C8CC3CA" w14:textId="77777777" w:rsidR="001A71F8" w:rsidRPr="006E40D3" w:rsidRDefault="001A71F8" w:rsidP="001A71F8">
      <w:pPr>
        <w:jc w:val="both"/>
        <w:rPr>
          <w:b/>
        </w:rPr>
      </w:pPr>
    </w:p>
    <w:p w14:paraId="2F3FDBEC" w14:textId="77777777" w:rsidR="001A71F8" w:rsidRPr="006E40D3" w:rsidRDefault="001A71F8" w:rsidP="001A71F8">
      <w:pPr>
        <w:ind w:firstLine="708"/>
        <w:jc w:val="both"/>
      </w:pPr>
      <w:r w:rsidRPr="006E40D3">
        <w:t>Umowa zostaje zawarta zgodnie z art. 275 pkt. 1  ustawy z dnia 11 września  2019 r. - Prawo zamówień publicznych (t.j. Dz. U. z 2024 r. poz. 1320 z późn. zm.), w trybie podstawowym bez negocjacji.</w:t>
      </w:r>
    </w:p>
    <w:p w14:paraId="3FE4C7C6" w14:textId="77777777" w:rsidR="001A71F8" w:rsidRPr="006E40D3" w:rsidRDefault="001A71F8" w:rsidP="001A71F8">
      <w:pPr>
        <w:pStyle w:val="NormalnyWeb"/>
        <w:spacing w:before="0" w:after="0" w:line="240" w:lineRule="auto"/>
        <w:jc w:val="center"/>
        <w:rPr>
          <w:b/>
          <w:bCs/>
          <w:szCs w:val="24"/>
        </w:rPr>
      </w:pPr>
      <w:r w:rsidRPr="006E40D3">
        <w:rPr>
          <w:b/>
          <w:bCs/>
          <w:szCs w:val="24"/>
        </w:rPr>
        <w:t>§ 1</w:t>
      </w:r>
    </w:p>
    <w:p w14:paraId="23ED079E" w14:textId="6526957A" w:rsidR="001A71F8" w:rsidRPr="006E40D3" w:rsidRDefault="001A71F8" w:rsidP="001A71F8">
      <w:pPr>
        <w:pStyle w:val="Akapitzlist"/>
        <w:numPr>
          <w:ilvl w:val="6"/>
          <w:numId w:val="43"/>
        </w:numPr>
        <w:tabs>
          <w:tab w:val="left" w:pos="284"/>
        </w:tabs>
        <w:autoSpaceDE w:val="0"/>
        <w:autoSpaceDN w:val="0"/>
        <w:adjustRightInd w:val="0"/>
        <w:ind w:left="0" w:firstLine="0"/>
        <w:jc w:val="both"/>
        <w:textAlignment w:val="baseline"/>
      </w:pPr>
      <w:r w:rsidRPr="006E40D3">
        <w:t>Przedmiot umowy obejmuje</w:t>
      </w:r>
      <w:r w:rsidRPr="006E40D3">
        <w:rPr>
          <w:b/>
          <w:bCs/>
        </w:rPr>
        <w:t xml:space="preserve"> zakup i dostawę aplikacji szkoleniowych VR z elementami symulacji procesów technologicznych na potrzeby Branżowego Centrum Umiejętności w</w:t>
      </w:r>
      <w:r w:rsidR="00850134">
        <w:rPr>
          <w:b/>
          <w:bCs/>
        </w:rPr>
        <w:t> </w:t>
      </w:r>
      <w:r w:rsidRPr="006E40D3">
        <w:rPr>
          <w:b/>
          <w:bCs/>
        </w:rPr>
        <w:t>dziedzinie obuwnictwa w Zespole Szkół im. Komisji Edukacji Narodowej w Kalwarii Zebrzydowskiej</w:t>
      </w:r>
      <w:r w:rsidRPr="006E40D3">
        <w:t xml:space="preserve">, </w:t>
      </w:r>
      <w:r w:rsidRPr="006E40D3">
        <w:rPr>
          <w:b/>
          <w:bCs/>
        </w:rPr>
        <w:t>które otrzymało dofinansowanie w konkursie ogłoszonym przez Fundację Rozwoju Systemu Edukacji na zlecenie Ministerstwa Edukacji i Nauki pn. „Utworzenie i wsparcie funkcjonowania 120 branżowych centrów umiejętności (BCU), realizujących koncepcję centrów doskonałości zawodowej (CoVEs)” Krajowego Planu Odbudowy  i</w:t>
      </w:r>
      <w:r w:rsidR="00850134">
        <w:rPr>
          <w:b/>
          <w:bCs/>
        </w:rPr>
        <w:t> </w:t>
      </w:r>
      <w:r w:rsidRPr="006E40D3">
        <w:rPr>
          <w:b/>
          <w:bCs/>
        </w:rPr>
        <w:t>Zwiększania Odporności, w Komponencie A „Odporność i konkurencyjność gospodarki,” jako inwestycja A3.1.1 „Wsparcie rozwoju nowoczesnego kształcenia zawodowego, szkolnictwa wyższego oraz uczenia się przez całe życie</w:t>
      </w:r>
      <w:r w:rsidRPr="006E40D3">
        <w:t>, szczegółowo opisanych w SWZ oraz ofercie Wykonawcy z dnia ………...2026 r.</w:t>
      </w:r>
    </w:p>
    <w:p w14:paraId="5749ED99" w14:textId="77777777" w:rsidR="001A71F8" w:rsidRPr="006E40D3" w:rsidRDefault="001A71F8" w:rsidP="001A71F8">
      <w:pPr>
        <w:pStyle w:val="Akapitzlist"/>
        <w:widowControl/>
        <w:numPr>
          <w:ilvl w:val="0"/>
          <w:numId w:val="72"/>
        </w:numPr>
        <w:tabs>
          <w:tab w:val="left" w:pos="284"/>
        </w:tabs>
        <w:autoSpaceDE w:val="0"/>
        <w:autoSpaceDN w:val="0"/>
        <w:adjustRightInd w:val="0"/>
        <w:ind w:left="0" w:firstLine="0"/>
        <w:contextualSpacing/>
        <w:jc w:val="both"/>
        <w:textAlignment w:val="baseline"/>
      </w:pPr>
      <w:r w:rsidRPr="006E40D3">
        <w:t>Przedmiot dostawy musi być kompletny i gotowy do użytkowania bez dodatkowych zakupów. Wykonawca zobowiązuje się wykonać wszelkie niezbędne czynności dla zrealizowania przedmiotu umowy określonego w ust. 1.</w:t>
      </w:r>
    </w:p>
    <w:p w14:paraId="4A2CDF12" w14:textId="280A0438" w:rsidR="001A71F8" w:rsidRPr="006E40D3" w:rsidRDefault="001A71F8" w:rsidP="001A71F8">
      <w:pPr>
        <w:pStyle w:val="Akapitzlist"/>
        <w:widowControl/>
        <w:numPr>
          <w:ilvl w:val="0"/>
          <w:numId w:val="72"/>
        </w:numPr>
        <w:tabs>
          <w:tab w:val="left" w:pos="284"/>
        </w:tabs>
        <w:autoSpaceDE w:val="0"/>
        <w:autoSpaceDN w:val="0"/>
        <w:adjustRightInd w:val="0"/>
        <w:ind w:left="0" w:firstLine="0"/>
        <w:contextualSpacing/>
        <w:jc w:val="both"/>
        <w:textAlignment w:val="baseline"/>
      </w:pPr>
      <w:r w:rsidRPr="006E40D3">
        <w:t>Wykonawca oświadcza, że przedmiot umowy</w:t>
      </w:r>
      <w:r w:rsidR="00850134">
        <w:t>,</w:t>
      </w:r>
      <w:r w:rsidRPr="006E40D3">
        <w:t xml:space="preserve"> o którym mowa w ust. 1 jest fabrycznie nowy, jego zakup i korzystanie zgodnie z przeznaczeniem nie narusza prawa, w tym również praw osób trzecich, a w szczególności odpowiada normom CE w zakresie bezpieczeństwa. Dostarczony przedmiot umowy pochodzić będzie z oficjalnych kanałów dystrybucyjnych producenta obejmujących również rynek Unii Europejskiej, zapewniających w szczególności realizację uprawnień gwarancyjnych</w:t>
      </w:r>
      <w:r w:rsidR="00850134">
        <w:t>.</w:t>
      </w:r>
    </w:p>
    <w:p w14:paraId="26085A10" w14:textId="6D1407FB" w:rsidR="001A71F8" w:rsidRPr="006E40D3" w:rsidRDefault="001A71F8" w:rsidP="001A71F8">
      <w:pPr>
        <w:pStyle w:val="Akapitzlist"/>
        <w:widowControl/>
        <w:numPr>
          <w:ilvl w:val="0"/>
          <w:numId w:val="72"/>
        </w:numPr>
        <w:tabs>
          <w:tab w:val="left" w:pos="284"/>
        </w:tabs>
        <w:autoSpaceDE w:val="0"/>
        <w:autoSpaceDN w:val="0"/>
        <w:adjustRightInd w:val="0"/>
        <w:ind w:left="0" w:firstLine="0"/>
        <w:contextualSpacing/>
        <w:jc w:val="both"/>
        <w:textAlignment w:val="baseline"/>
      </w:pPr>
      <w:r w:rsidRPr="006E40D3">
        <w:t xml:space="preserve">Przedmiot umowy zostanie dostarczony do siedziby </w:t>
      </w:r>
      <w:r w:rsidRPr="006E40D3">
        <w:rPr>
          <w:b/>
          <w:bCs/>
        </w:rPr>
        <w:t>Zespołu Szkół im. KEN w Kalwarii Zebrzydowskiej w Kalwarii Zebrzydowskiej na potrzeby Branżowego Centrum Umiejętności w ramach projektu pn. Branżowe Centrum Umiejętności w dziedzinie obuwnictwa</w:t>
      </w:r>
      <w:r w:rsidR="00C9221B">
        <w:rPr>
          <w:b/>
          <w:bCs/>
        </w:rPr>
        <w:t>.</w:t>
      </w:r>
    </w:p>
    <w:p w14:paraId="2973D63B" w14:textId="77777777" w:rsidR="001A71F8" w:rsidRPr="006E40D3" w:rsidRDefault="001A71F8" w:rsidP="001A71F8">
      <w:pPr>
        <w:pStyle w:val="Akapitzlist"/>
        <w:widowControl/>
        <w:numPr>
          <w:ilvl w:val="0"/>
          <w:numId w:val="72"/>
        </w:numPr>
        <w:tabs>
          <w:tab w:val="left" w:pos="0"/>
          <w:tab w:val="left" w:pos="284"/>
        </w:tabs>
        <w:autoSpaceDE w:val="0"/>
        <w:autoSpaceDN w:val="0"/>
        <w:adjustRightInd w:val="0"/>
        <w:ind w:left="0" w:firstLine="0"/>
        <w:jc w:val="both"/>
        <w:textAlignment w:val="baseline"/>
        <w:rPr>
          <w:b/>
          <w:bCs/>
        </w:rPr>
      </w:pPr>
      <w:r w:rsidRPr="006E40D3">
        <w:t>Integralną częścią niniejszej umowy jest oferta Wykonawcy z dnia …….2026 r. zwana dalej „ofertą” oraz szczegółowy opis przedmiotu zamówienia, stanowiący załącznik nr 1 do Specyfikacji Warunków Zamówienia.</w:t>
      </w:r>
    </w:p>
    <w:p w14:paraId="635B172E" w14:textId="5B43C727" w:rsidR="001A71F8" w:rsidRPr="006E40D3" w:rsidRDefault="001A71F8" w:rsidP="001A71F8">
      <w:pPr>
        <w:pStyle w:val="Akapitzlist"/>
        <w:widowControl/>
        <w:numPr>
          <w:ilvl w:val="0"/>
          <w:numId w:val="72"/>
        </w:numPr>
        <w:tabs>
          <w:tab w:val="left" w:pos="284"/>
        </w:tabs>
        <w:suppressAutoHyphens w:val="0"/>
        <w:autoSpaceDE w:val="0"/>
        <w:autoSpaceDN w:val="0"/>
        <w:adjustRightInd w:val="0"/>
        <w:spacing w:after="160" w:line="256" w:lineRule="auto"/>
        <w:ind w:left="0" w:firstLine="0"/>
        <w:contextualSpacing/>
        <w:jc w:val="both"/>
        <w:textAlignment w:val="baseline"/>
      </w:pPr>
      <w:r w:rsidRPr="006E40D3">
        <w:t xml:space="preserve">Wykonawca zobowiązuje się zrealizować dostawę  w terminie </w:t>
      </w:r>
      <w:r w:rsidRPr="006E40D3">
        <w:rPr>
          <w:b/>
          <w:bCs/>
        </w:rPr>
        <w:t xml:space="preserve">do </w:t>
      </w:r>
      <w:r w:rsidR="00766BF3">
        <w:rPr>
          <w:b/>
          <w:bCs/>
        </w:rPr>
        <w:t>56</w:t>
      </w:r>
      <w:r w:rsidRPr="006E40D3">
        <w:rPr>
          <w:b/>
          <w:bCs/>
        </w:rPr>
        <w:t xml:space="preserve"> dni od dnia zawarcia umowy tj. do dnia………..2026 r.</w:t>
      </w:r>
      <w:r w:rsidRPr="006E40D3">
        <w:t xml:space="preserve"> </w:t>
      </w:r>
    </w:p>
    <w:p w14:paraId="38952CA8" w14:textId="77777777" w:rsidR="001A71F8" w:rsidRPr="006E40D3" w:rsidRDefault="001A71F8" w:rsidP="001A71F8">
      <w:pPr>
        <w:autoSpaceDE w:val="0"/>
        <w:jc w:val="center"/>
        <w:rPr>
          <w:b/>
          <w:bCs/>
        </w:rPr>
      </w:pPr>
      <w:r w:rsidRPr="006E40D3">
        <w:rPr>
          <w:b/>
          <w:bCs/>
        </w:rPr>
        <w:t>§ 2</w:t>
      </w:r>
    </w:p>
    <w:p w14:paraId="4DDF06EA" w14:textId="77777777" w:rsidR="001A71F8" w:rsidRPr="006E40D3" w:rsidRDefault="001A71F8" w:rsidP="001A71F8">
      <w:pPr>
        <w:autoSpaceDE w:val="0"/>
        <w:jc w:val="both"/>
      </w:pPr>
      <w:r w:rsidRPr="006E40D3">
        <w:t>Wykonawca oświadcza, że posiada odpowiednią wiedzę, doświadczenie i dysponuje stosowną bazą do zrealizowania przedmiotu umowy.</w:t>
      </w:r>
    </w:p>
    <w:p w14:paraId="00192FB4" w14:textId="77777777" w:rsidR="001A71F8" w:rsidRPr="006E40D3" w:rsidRDefault="001A71F8" w:rsidP="001A71F8">
      <w:pPr>
        <w:autoSpaceDE w:val="0"/>
        <w:jc w:val="center"/>
        <w:rPr>
          <w:b/>
          <w:bCs/>
        </w:rPr>
      </w:pPr>
      <w:r w:rsidRPr="006E40D3">
        <w:rPr>
          <w:b/>
          <w:bCs/>
        </w:rPr>
        <w:t>§ 3</w:t>
      </w:r>
    </w:p>
    <w:p w14:paraId="6147C70F" w14:textId="2CB60EB3" w:rsidR="001A71F8" w:rsidRPr="006E40D3" w:rsidRDefault="001A71F8" w:rsidP="001A71F8">
      <w:pPr>
        <w:pStyle w:val="NormalnyWeb"/>
        <w:spacing w:before="0" w:after="0" w:line="240" w:lineRule="auto"/>
        <w:rPr>
          <w:szCs w:val="24"/>
        </w:rPr>
      </w:pPr>
      <w:r w:rsidRPr="006E40D3">
        <w:rPr>
          <w:szCs w:val="24"/>
        </w:rPr>
        <w:t>Z tytułu wykonania p</w:t>
      </w:r>
      <w:r w:rsidRPr="006E40D3">
        <w:t xml:space="preserve">rzedmiotu umowy, </w:t>
      </w:r>
      <w:r w:rsidRPr="006E40D3">
        <w:rPr>
          <w:szCs w:val="24"/>
        </w:rPr>
        <w:t xml:space="preserve">o której mowa w § 1 </w:t>
      </w:r>
      <w:r w:rsidRPr="006E40D3">
        <w:t xml:space="preserve"> </w:t>
      </w:r>
      <w:r w:rsidRPr="006E40D3">
        <w:rPr>
          <w:szCs w:val="24"/>
        </w:rPr>
        <w:t xml:space="preserve">cena za sprzedane i dostarczone Zamawiającemu </w:t>
      </w:r>
      <w:r w:rsidR="00C9221B" w:rsidRPr="00C9221B">
        <w:t>aplikacj</w:t>
      </w:r>
      <w:r w:rsidR="00C9221B">
        <w:t>e</w:t>
      </w:r>
      <w:r w:rsidR="00C9221B" w:rsidRPr="00C9221B">
        <w:t xml:space="preserve"> szkoleniow</w:t>
      </w:r>
      <w:r w:rsidR="00C9221B">
        <w:t>e</w:t>
      </w:r>
      <w:r w:rsidR="00C9221B" w:rsidRPr="00C9221B">
        <w:t xml:space="preserve"> VR z elementami symulacji procesów technologicznych</w:t>
      </w:r>
      <w:r w:rsidRPr="006E40D3">
        <w:rPr>
          <w:szCs w:val="24"/>
        </w:rPr>
        <w:t xml:space="preserve"> </w:t>
      </w:r>
      <w:r w:rsidRPr="006E40D3">
        <w:rPr>
          <w:szCs w:val="24"/>
        </w:rPr>
        <w:lastRenderedPageBreak/>
        <w:t xml:space="preserve">wynosi </w:t>
      </w:r>
      <w:r w:rsidRPr="006E40D3">
        <w:rPr>
          <w:b/>
          <w:bCs/>
          <w:szCs w:val="24"/>
        </w:rPr>
        <w:t xml:space="preserve">………. zł brutto </w:t>
      </w:r>
      <w:r w:rsidRPr="006E40D3">
        <w:rPr>
          <w:szCs w:val="24"/>
        </w:rPr>
        <w:t>(słownie: ………… 00/100 zł),</w:t>
      </w:r>
    </w:p>
    <w:p w14:paraId="19AC6CE9" w14:textId="77777777" w:rsidR="001A71F8" w:rsidRPr="006E40D3" w:rsidRDefault="001A71F8" w:rsidP="001A71F8">
      <w:pPr>
        <w:pStyle w:val="NormalnyWeb"/>
        <w:spacing w:before="0" w:after="0" w:line="240" w:lineRule="auto"/>
        <w:rPr>
          <w:b/>
          <w:bCs/>
        </w:rPr>
      </w:pPr>
      <w:r w:rsidRPr="006E40D3">
        <w:rPr>
          <w:szCs w:val="24"/>
        </w:rPr>
        <w:t xml:space="preserve">          </w:t>
      </w:r>
    </w:p>
    <w:p w14:paraId="06DADB53" w14:textId="77777777" w:rsidR="001A71F8" w:rsidRPr="006E40D3" w:rsidRDefault="001A71F8" w:rsidP="001A71F8">
      <w:pPr>
        <w:autoSpaceDE w:val="0"/>
        <w:jc w:val="center"/>
        <w:rPr>
          <w:b/>
          <w:bCs/>
        </w:rPr>
      </w:pPr>
      <w:r w:rsidRPr="006E40D3">
        <w:rPr>
          <w:b/>
          <w:bCs/>
        </w:rPr>
        <w:t>§ 4</w:t>
      </w:r>
    </w:p>
    <w:p w14:paraId="151CA6DE" w14:textId="77777777" w:rsidR="001A71F8" w:rsidRPr="006E40D3" w:rsidRDefault="001A71F8" w:rsidP="001A71F8">
      <w:pPr>
        <w:widowControl/>
        <w:numPr>
          <w:ilvl w:val="0"/>
          <w:numId w:val="45"/>
        </w:numPr>
        <w:tabs>
          <w:tab w:val="clear" w:pos="360"/>
          <w:tab w:val="left" w:pos="284"/>
          <w:tab w:val="left" w:pos="340"/>
        </w:tabs>
        <w:autoSpaceDE w:val="0"/>
        <w:ind w:left="0" w:firstLine="0"/>
        <w:jc w:val="both"/>
      </w:pPr>
      <w:r w:rsidRPr="006E40D3">
        <w:t xml:space="preserve">Wykonawca, określoną w § 3 cenę, otrzyma po zrealizowaniu przedmiotu umowy, potwierdzonego protokołem odbioru i złożeniu prawidłowo wystawionej faktury </w:t>
      </w:r>
      <w:r w:rsidRPr="006E40D3">
        <w:br/>
        <w:t>w siedzibie Zamawiającego.</w:t>
      </w:r>
    </w:p>
    <w:p w14:paraId="073A5078" w14:textId="5DA78F55" w:rsidR="001A71F8" w:rsidRPr="006E40D3" w:rsidRDefault="001A71F8" w:rsidP="001A71F8">
      <w:pPr>
        <w:pStyle w:val="NormalnyWeb"/>
        <w:tabs>
          <w:tab w:val="left" w:pos="284"/>
        </w:tabs>
        <w:spacing w:before="0" w:after="0" w:line="240" w:lineRule="auto"/>
        <w:rPr>
          <w:b/>
          <w:bCs/>
          <w:szCs w:val="24"/>
        </w:rPr>
      </w:pPr>
      <w:r w:rsidRPr="006E40D3">
        <w:t>2. Termin zapłaty faktury za dostarczony i odebrany przedmiot umowy</w:t>
      </w:r>
      <w:r w:rsidR="00850134">
        <w:t>, o</w:t>
      </w:r>
      <w:r w:rsidRPr="006E40D3">
        <w:t xml:space="preserve"> którym mowa w </w:t>
      </w:r>
      <w:r w:rsidRPr="006E40D3">
        <w:rPr>
          <w:b/>
          <w:bCs/>
          <w:szCs w:val="24"/>
        </w:rPr>
        <w:t>§ 1 ust.</w:t>
      </w:r>
      <w:r w:rsidR="00850134">
        <w:rPr>
          <w:b/>
          <w:bCs/>
          <w:szCs w:val="24"/>
        </w:rPr>
        <w:t xml:space="preserve"> </w:t>
      </w:r>
      <w:r w:rsidRPr="006E40D3">
        <w:rPr>
          <w:b/>
          <w:bCs/>
          <w:szCs w:val="24"/>
        </w:rPr>
        <w:t xml:space="preserve">1 </w:t>
      </w:r>
      <w:r w:rsidRPr="006E40D3">
        <w:t>ustala się do 30 dni od daty jego odbioru bez zastrzeżeń, potwierdzonego protokołem odbioru i</w:t>
      </w:r>
      <w:r w:rsidR="00850134">
        <w:t> </w:t>
      </w:r>
      <w:r w:rsidRPr="006E40D3">
        <w:t>dostarczenia faktury VAT do siedziby wskazanej w ust 3.</w:t>
      </w:r>
    </w:p>
    <w:p w14:paraId="632DB973" w14:textId="419AB964" w:rsidR="001A71F8" w:rsidRPr="006E40D3" w:rsidRDefault="00C9221B" w:rsidP="00C9221B">
      <w:pPr>
        <w:widowControl/>
        <w:tabs>
          <w:tab w:val="left" w:pos="284"/>
        </w:tabs>
        <w:autoSpaceDE w:val="0"/>
        <w:jc w:val="both"/>
      </w:pPr>
      <w:r>
        <w:t>3.</w:t>
      </w:r>
      <w:r>
        <w:tab/>
      </w:r>
      <w:r w:rsidR="001A71F8" w:rsidRPr="006E40D3">
        <w:t xml:space="preserve">Faktura będzie wystawiona w ten sposób, że </w:t>
      </w:r>
      <w:r w:rsidR="001A71F8" w:rsidRPr="00C9221B">
        <w:rPr>
          <w:b/>
        </w:rPr>
        <w:t>nabywcą</w:t>
      </w:r>
      <w:r w:rsidR="001A71F8" w:rsidRPr="006E40D3">
        <w:t xml:space="preserve"> usługi będzie Powiat Wadowicki</w:t>
      </w:r>
      <w:r>
        <w:t xml:space="preserve"> </w:t>
      </w:r>
      <w:r w:rsidR="001A71F8" w:rsidRPr="006E40D3">
        <w:t xml:space="preserve">z siedzibą: ul. Stefana Batorego 2, 34-100 Wadowice, NIP 551-21-29-478, </w:t>
      </w:r>
      <w:r w:rsidR="001A71F8" w:rsidRPr="00C9221B">
        <w:rPr>
          <w:b/>
        </w:rPr>
        <w:t>odbiorcą</w:t>
      </w:r>
      <w:r w:rsidR="001A71F8" w:rsidRPr="006E40D3">
        <w:t xml:space="preserve"> Starostwo Powiatowe w Wadowicach ul. Stefana Batorego 2, 34 -100 Wadowice NIP 551-26-27-549.</w:t>
      </w:r>
    </w:p>
    <w:p w14:paraId="6C3050E8" w14:textId="7456CB55" w:rsidR="001A71F8" w:rsidRPr="006E40D3" w:rsidRDefault="00C9221B" w:rsidP="00C9221B">
      <w:pPr>
        <w:widowControl/>
        <w:tabs>
          <w:tab w:val="left" w:pos="284"/>
        </w:tabs>
        <w:autoSpaceDE w:val="0"/>
        <w:jc w:val="both"/>
      </w:pPr>
      <w:r>
        <w:t>4.</w:t>
      </w:r>
      <w:r>
        <w:tab/>
      </w:r>
      <w:r w:rsidR="001A71F8" w:rsidRPr="006E40D3">
        <w:t>Należność przysługująca Wykonawcy jest płatna przelewem z rachunku Zamawiającego na konto Wykonawcy wskazane na fakturze. Za dzień zapłaty uważa się dzień obciążenia rachunku Zamawiającego.</w:t>
      </w:r>
    </w:p>
    <w:p w14:paraId="149CD636" w14:textId="0B9B990D" w:rsidR="001A71F8" w:rsidRPr="006E40D3" w:rsidRDefault="001A71F8" w:rsidP="00C9221B">
      <w:pPr>
        <w:pStyle w:val="Akapitzlist"/>
        <w:widowControl/>
        <w:numPr>
          <w:ilvl w:val="2"/>
          <w:numId w:val="5"/>
        </w:numPr>
        <w:tabs>
          <w:tab w:val="clear" w:pos="1080"/>
          <w:tab w:val="left" w:pos="284"/>
          <w:tab w:val="num" w:pos="720"/>
        </w:tabs>
        <w:autoSpaceDE w:val="0"/>
        <w:ind w:left="0" w:firstLine="0"/>
        <w:jc w:val="both"/>
      </w:pPr>
      <w:r w:rsidRPr="006E40D3">
        <w:rPr>
          <w:lang w:eastAsia="pl-PL"/>
        </w:rPr>
        <w:t>Wprowadza się następujące zasady dotyczące płatności wynagrodzenia należnego dla Wykonawcy z tytułu realizacji Umowy z zastosowaniem mechanizmu podzielonej płatności:</w:t>
      </w:r>
    </w:p>
    <w:p w14:paraId="5FD287BE" w14:textId="77777777" w:rsidR="001A71F8" w:rsidRPr="006E40D3" w:rsidRDefault="001A71F8" w:rsidP="001A71F8">
      <w:pPr>
        <w:pStyle w:val="Akapitzlist"/>
        <w:tabs>
          <w:tab w:val="left" w:pos="284"/>
        </w:tabs>
        <w:autoSpaceDE w:val="0"/>
        <w:autoSpaceDN w:val="0"/>
        <w:adjustRightInd w:val="0"/>
        <w:ind w:left="0"/>
        <w:jc w:val="both"/>
        <w:rPr>
          <w:lang w:eastAsia="pl-PL"/>
        </w:rPr>
      </w:pPr>
      <w:r w:rsidRPr="006E40D3">
        <w:rPr>
          <w:lang w:eastAsia="pl-PL"/>
        </w:rPr>
        <w:t xml:space="preserve">1) Zamawiający zastrzega sobie prawo rozliczenia płatności wynikających z umowy </w:t>
      </w:r>
      <w:r w:rsidRPr="006E40D3">
        <w:rPr>
          <w:lang w:eastAsia="pl-PL"/>
        </w:rPr>
        <w:br/>
        <w:t xml:space="preserve">za pośrednictwem metody podzielonej płatności (split payment) przewidzianego </w:t>
      </w:r>
      <w:r w:rsidRPr="006E40D3">
        <w:rPr>
          <w:lang w:eastAsia="pl-PL"/>
        </w:rPr>
        <w:br/>
        <w:t>w przepisach ustawy o podatku od towarów i usług.</w:t>
      </w:r>
    </w:p>
    <w:p w14:paraId="2AAE71B8" w14:textId="77777777" w:rsidR="001A71F8" w:rsidRPr="006E40D3" w:rsidRDefault="001A71F8" w:rsidP="001A71F8">
      <w:pPr>
        <w:pStyle w:val="Akapitzlist"/>
        <w:tabs>
          <w:tab w:val="left" w:pos="284"/>
        </w:tabs>
        <w:autoSpaceDE w:val="0"/>
        <w:autoSpaceDN w:val="0"/>
        <w:adjustRightInd w:val="0"/>
        <w:ind w:left="0"/>
        <w:jc w:val="both"/>
        <w:rPr>
          <w:lang w:eastAsia="pl-PL"/>
        </w:rPr>
      </w:pPr>
      <w:r w:rsidRPr="006E40D3">
        <w:rPr>
          <w:lang w:eastAsia="pl-PL"/>
        </w:rPr>
        <w:t>2) Wykonawca oświadcza, że rachunek bankowy wskazany w Umowie:</w:t>
      </w:r>
    </w:p>
    <w:p w14:paraId="014D76B1" w14:textId="77777777" w:rsidR="001A71F8" w:rsidRPr="006E40D3" w:rsidRDefault="001A71F8" w:rsidP="001A71F8">
      <w:pPr>
        <w:pStyle w:val="Akapitzlist"/>
        <w:tabs>
          <w:tab w:val="left" w:pos="284"/>
        </w:tabs>
        <w:autoSpaceDE w:val="0"/>
        <w:autoSpaceDN w:val="0"/>
        <w:adjustRightInd w:val="0"/>
        <w:ind w:left="0"/>
        <w:jc w:val="both"/>
        <w:rPr>
          <w:lang w:eastAsia="pl-PL"/>
        </w:rPr>
      </w:pPr>
      <w:r w:rsidRPr="006E40D3">
        <w:rPr>
          <w:lang w:eastAsia="pl-PL"/>
        </w:rPr>
        <w:t>a) jest rachunkiem umożliwiającym płatność w ramach mechanizmu podzielonej płatności, o którym mowa powyżej,</w:t>
      </w:r>
    </w:p>
    <w:p w14:paraId="13CF056C" w14:textId="452AF278" w:rsidR="001A71F8" w:rsidRPr="006E40D3" w:rsidRDefault="001A71F8" w:rsidP="001A71F8">
      <w:pPr>
        <w:pStyle w:val="Akapitzlist"/>
        <w:tabs>
          <w:tab w:val="left" w:pos="284"/>
        </w:tabs>
        <w:autoSpaceDE w:val="0"/>
        <w:autoSpaceDN w:val="0"/>
        <w:adjustRightInd w:val="0"/>
        <w:ind w:left="0"/>
        <w:jc w:val="both"/>
        <w:rPr>
          <w:lang w:eastAsia="pl-PL"/>
        </w:rPr>
      </w:pPr>
      <w:r w:rsidRPr="006E40D3">
        <w:rPr>
          <w:lang w:eastAsia="pl-PL"/>
        </w:rPr>
        <w:t>b) jest rachunkiem znajdującym się w elektronicznym wykazie podmiotów prowadzonym od 1 września 2019 r. przez Szefa Krajowej Administracji Skarbowej, o którym mowa w ustawie o</w:t>
      </w:r>
      <w:r w:rsidR="00850134">
        <w:rPr>
          <w:lang w:eastAsia="pl-PL"/>
        </w:rPr>
        <w:t> </w:t>
      </w:r>
      <w:r w:rsidRPr="006E40D3">
        <w:rPr>
          <w:lang w:eastAsia="pl-PL"/>
        </w:rPr>
        <w:t>podatku od towarów i usług.</w:t>
      </w:r>
    </w:p>
    <w:p w14:paraId="080FBEA8" w14:textId="77777777" w:rsidR="001A71F8" w:rsidRPr="006E40D3" w:rsidRDefault="001A71F8" w:rsidP="001A71F8">
      <w:pPr>
        <w:pStyle w:val="Akapitzlist"/>
        <w:tabs>
          <w:tab w:val="left" w:pos="284"/>
        </w:tabs>
        <w:autoSpaceDE w:val="0"/>
        <w:autoSpaceDN w:val="0"/>
        <w:adjustRightInd w:val="0"/>
        <w:ind w:left="0"/>
        <w:jc w:val="both"/>
        <w:rPr>
          <w:lang w:eastAsia="pl-PL"/>
        </w:rPr>
      </w:pPr>
      <w:r w:rsidRPr="006E40D3">
        <w:rPr>
          <w:lang w:eastAsia="pl-PL"/>
        </w:rPr>
        <w:t>3) 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5F11D768" w14:textId="77777777" w:rsidR="001A71F8" w:rsidRPr="006E40D3" w:rsidRDefault="001A71F8" w:rsidP="001A71F8">
      <w:pPr>
        <w:autoSpaceDE w:val="0"/>
        <w:jc w:val="center"/>
      </w:pPr>
    </w:p>
    <w:p w14:paraId="4A81A4F5" w14:textId="77777777" w:rsidR="001A71F8" w:rsidRPr="006E40D3" w:rsidRDefault="001A71F8" w:rsidP="001A71F8">
      <w:pPr>
        <w:autoSpaceDE w:val="0"/>
        <w:jc w:val="center"/>
        <w:rPr>
          <w:b/>
          <w:bCs/>
        </w:rPr>
      </w:pPr>
      <w:r w:rsidRPr="006E40D3">
        <w:rPr>
          <w:b/>
          <w:bCs/>
        </w:rPr>
        <w:t>§ 5</w:t>
      </w:r>
    </w:p>
    <w:p w14:paraId="6AA22A03" w14:textId="77777777" w:rsidR="001A71F8" w:rsidRPr="006E40D3" w:rsidRDefault="001A71F8" w:rsidP="001A71F8">
      <w:pPr>
        <w:widowControl/>
        <w:numPr>
          <w:ilvl w:val="0"/>
          <w:numId w:val="47"/>
        </w:numPr>
        <w:tabs>
          <w:tab w:val="left" w:pos="340"/>
        </w:tabs>
        <w:autoSpaceDE w:val="0"/>
        <w:jc w:val="both"/>
      </w:pPr>
      <w:r w:rsidRPr="006E40D3">
        <w:t>Wykonawca zobowiązuje się dostarczyć przedmiot umowy bez wad.</w:t>
      </w:r>
    </w:p>
    <w:p w14:paraId="6A329B37" w14:textId="2DD189E8" w:rsidR="001A71F8" w:rsidRPr="006E40D3" w:rsidRDefault="001A71F8" w:rsidP="001A71F8">
      <w:pPr>
        <w:widowControl/>
        <w:numPr>
          <w:ilvl w:val="0"/>
          <w:numId w:val="47"/>
        </w:numPr>
        <w:tabs>
          <w:tab w:val="left" w:pos="340"/>
        </w:tabs>
        <w:autoSpaceDE w:val="0"/>
        <w:jc w:val="both"/>
      </w:pPr>
      <w:r w:rsidRPr="006E40D3">
        <w:t>Strony ustalają, że w rozumieniu art. 561 § 2 kodeksu cywilnego niezwłoczną wymianą przedmiotu umowy na wolny od wad albo niezwłocznym usunięciem wad będzie wymiana lub usunięcie wad dokonane przez Wykonawcę w terminie do 21 dni od daty zgłoszenia. Jeżeli z</w:t>
      </w:r>
      <w:r w:rsidR="00850134">
        <w:t> </w:t>
      </w:r>
      <w:r w:rsidRPr="006E40D3">
        <w:t xml:space="preserve">jakiegokolwiek powodu (z wyjątkiem powodów, za które odpowiedzialność ponosi Zamawiający), Wykonawca nie usunie wady (usterki) przedmiotu umowy </w:t>
      </w:r>
      <w:r w:rsidRPr="006E40D3">
        <w:br/>
        <w:t xml:space="preserve">w wyznaczonym terminie, Zamawiający ma prawo zaangażować innego Wykonawcę, </w:t>
      </w:r>
      <w:r w:rsidRPr="006E40D3">
        <w:br/>
        <w:t xml:space="preserve">a Wykonawca zobowiązany jest pokryć związane z tym koszty w ciągu 14 dni od daty otrzymania dowodu zapłaty. </w:t>
      </w:r>
    </w:p>
    <w:p w14:paraId="32797CED" w14:textId="77777777" w:rsidR="001A71F8" w:rsidRPr="006E40D3" w:rsidRDefault="001A71F8" w:rsidP="001A71F8">
      <w:pPr>
        <w:widowControl/>
        <w:numPr>
          <w:ilvl w:val="0"/>
          <w:numId w:val="47"/>
        </w:numPr>
        <w:tabs>
          <w:tab w:val="left" w:pos="340"/>
        </w:tabs>
        <w:autoSpaceDE w:val="0"/>
        <w:jc w:val="both"/>
      </w:pPr>
      <w:r w:rsidRPr="006E40D3">
        <w:t>Wykonawca udziela  gwarancji na przedmiot umowy, zgodnej z zapisami SWZ, liczonej od dnia dostawy (odbioru bez zastrzeżeń) przedmiotu umowy do siedziby Zamawiającego, potwierdzonej podpisaniem protokołu odbioru. Zgodnie z treścią złożonej oferty termin gwarancji wynosi</w:t>
      </w:r>
      <w:r w:rsidRPr="006E40D3">
        <w:rPr>
          <w:b/>
          <w:bCs/>
        </w:rPr>
        <w:t xml:space="preserve"> ……….. miesięcy.</w:t>
      </w:r>
    </w:p>
    <w:p w14:paraId="79BA51CE" w14:textId="77777777" w:rsidR="001A71F8" w:rsidRPr="006E40D3" w:rsidRDefault="001A71F8" w:rsidP="001A71F8">
      <w:pPr>
        <w:widowControl/>
        <w:numPr>
          <w:ilvl w:val="0"/>
          <w:numId w:val="47"/>
        </w:numPr>
        <w:tabs>
          <w:tab w:val="left" w:pos="340"/>
        </w:tabs>
        <w:autoSpaceDE w:val="0"/>
        <w:jc w:val="both"/>
      </w:pPr>
      <w:r w:rsidRPr="006E40D3">
        <w:t>Przy odbiorze końcowym Wykonawca zobowiązany jest dołączyć dokumenty gwarancyjne oraz instrukcje obsługi i eksploatacji przedmiotu umowy w polskiej lub angielskiej wersji językowej.</w:t>
      </w:r>
    </w:p>
    <w:p w14:paraId="7BE15780" w14:textId="77777777" w:rsidR="001A71F8" w:rsidRPr="006E40D3" w:rsidRDefault="001A71F8" w:rsidP="001A71F8">
      <w:pPr>
        <w:widowControl/>
        <w:numPr>
          <w:ilvl w:val="0"/>
          <w:numId w:val="47"/>
        </w:numPr>
        <w:tabs>
          <w:tab w:val="left" w:pos="340"/>
        </w:tabs>
        <w:autoSpaceDE w:val="0"/>
        <w:jc w:val="both"/>
      </w:pPr>
      <w:r w:rsidRPr="006E40D3">
        <w:t>Zamawiający zobowiązuje się dotrzymać warunków eksploatacji określonych w zapisach kart gwarancyjnych dostarczonych przez Wykonawcę.</w:t>
      </w:r>
    </w:p>
    <w:p w14:paraId="0EE6B985" w14:textId="77777777" w:rsidR="001A71F8" w:rsidRPr="006E40D3" w:rsidRDefault="001A71F8" w:rsidP="001A71F8">
      <w:pPr>
        <w:autoSpaceDE w:val="0"/>
        <w:ind w:left="340"/>
        <w:jc w:val="both"/>
      </w:pPr>
    </w:p>
    <w:p w14:paraId="4467EC12" w14:textId="77777777" w:rsidR="001A71F8" w:rsidRPr="006E40D3" w:rsidRDefault="001A71F8" w:rsidP="001A71F8">
      <w:pPr>
        <w:autoSpaceDE w:val="0"/>
        <w:jc w:val="center"/>
        <w:rPr>
          <w:b/>
          <w:bCs/>
        </w:rPr>
      </w:pPr>
      <w:r w:rsidRPr="006E40D3">
        <w:rPr>
          <w:b/>
          <w:bCs/>
        </w:rPr>
        <w:lastRenderedPageBreak/>
        <w:t>§ 6</w:t>
      </w:r>
    </w:p>
    <w:p w14:paraId="61D856B0" w14:textId="77777777" w:rsidR="001A71F8" w:rsidRPr="006E40D3" w:rsidRDefault="001A71F8" w:rsidP="001A71F8">
      <w:pPr>
        <w:widowControl/>
        <w:numPr>
          <w:ilvl w:val="0"/>
          <w:numId w:val="51"/>
        </w:numPr>
        <w:tabs>
          <w:tab w:val="left" w:pos="284"/>
        </w:tabs>
        <w:suppressAutoHyphens w:val="0"/>
        <w:autoSpaceDE w:val="0"/>
        <w:autoSpaceDN w:val="0"/>
        <w:adjustRightInd w:val="0"/>
        <w:ind w:left="284" w:hanging="284"/>
        <w:jc w:val="both"/>
      </w:pPr>
      <w:r w:rsidRPr="006E40D3">
        <w:t>W razie odstąpienia od umowy przez Zamawiającego z przyczyn leżących po stronie Wykonawcy, Wykonawca zapłaci Zamawiającemu karę umowną w wysokości 20 % ceny brutto, o której mowa w § 3.</w:t>
      </w:r>
    </w:p>
    <w:p w14:paraId="43828A36" w14:textId="5E9A1DDC" w:rsidR="001A71F8" w:rsidRPr="006E40D3" w:rsidRDefault="001A71F8" w:rsidP="001A71F8">
      <w:pPr>
        <w:widowControl/>
        <w:numPr>
          <w:ilvl w:val="0"/>
          <w:numId w:val="51"/>
        </w:numPr>
        <w:tabs>
          <w:tab w:val="left" w:pos="284"/>
        </w:tabs>
        <w:suppressAutoHyphens w:val="0"/>
        <w:autoSpaceDE w:val="0"/>
        <w:autoSpaceDN w:val="0"/>
        <w:adjustRightInd w:val="0"/>
        <w:ind w:left="284" w:hanging="284"/>
        <w:jc w:val="both"/>
      </w:pPr>
      <w:r w:rsidRPr="006E40D3">
        <w:t>Za każdy dzień zwłoki w realizacji umowy Wykonawca zapłaci Zamawiającemu karę umowną w</w:t>
      </w:r>
      <w:r w:rsidR="00850134">
        <w:t> </w:t>
      </w:r>
      <w:r w:rsidRPr="006E40D3">
        <w:t>wysokości 2% ceny brutto niezrealizowanej części umowy.</w:t>
      </w:r>
    </w:p>
    <w:p w14:paraId="01FCFF28" w14:textId="753DE1AE" w:rsidR="001A71F8" w:rsidRPr="006E40D3" w:rsidRDefault="001A71F8" w:rsidP="001A71F8">
      <w:pPr>
        <w:widowControl/>
        <w:numPr>
          <w:ilvl w:val="0"/>
          <w:numId w:val="51"/>
        </w:numPr>
        <w:tabs>
          <w:tab w:val="left" w:pos="284"/>
        </w:tabs>
        <w:suppressAutoHyphens w:val="0"/>
        <w:autoSpaceDE w:val="0"/>
        <w:autoSpaceDN w:val="0"/>
        <w:adjustRightInd w:val="0"/>
        <w:ind w:left="284" w:hanging="284"/>
        <w:jc w:val="both"/>
      </w:pPr>
      <w:r w:rsidRPr="006E40D3">
        <w:t>W razie odstąpienia od umowy przez Wykonawcę z przyczyn leżących po stronie Zamawiającego, Zamawiający zapłaci Wykonawcy karę umowną w wysokości 20% ceny brutto, o której mowa w</w:t>
      </w:r>
      <w:r w:rsidR="00850134">
        <w:t> </w:t>
      </w:r>
      <w:r w:rsidRPr="006E40D3">
        <w:t xml:space="preserve">§ 3. </w:t>
      </w:r>
    </w:p>
    <w:p w14:paraId="61D54439" w14:textId="604526FA" w:rsidR="001A71F8" w:rsidRPr="006E40D3" w:rsidRDefault="001A71F8" w:rsidP="001A71F8">
      <w:pPr>
        <w:widowControl/>
        <w:numPr>
          <w:ilvl w:val="0"/>
          <w:numId w:val="51"/>
        </w:numPr>
        <w:tabs>
          <w:tab w:val="left" w:pos="284"/>
        </w:tabs>
        <w:suppressAutoHyphens w:val="0"/>
        <w:autoSpaceDE w:val="0"/>
        <w:autoSpaceDN w:val="0"/>
        <w:adjustRightInd w:val="0"/>
        <w:ind w:left="284" w:hanging="284"/>
        <w:jc w:val="both"/>
      </w:pPr>
      <w:r w:rsidRPr="006E40D3">
        <w:t>Łączna maksymalna wysokość kar umownych dochodzonych przez Zamawiającego z tytułów wymienionych w ust</w:t>
      </w:r>
      <w:r w:rsidR="00850134">
        <w:t>.</w:t>
      </w:r>
      <w:r w:rsidRPr="006E40D3">
        <w:t xml:space="preserve"> 1 i 2 nie może przekroczyć 100% ceny brutto  określonej w § 3. Maksymalna wysokość kar umownych, których może dochodzić Wykonawca wynika z brzmienia ust</w:t>
      </w:r>
      <w:r w:rsidR="00850134">
        <w:t>.</w:t>
      </w:r>
      <w:r w:rsidRPr="006E40D3">
        <w:t xml:space="preserve"> 3.</w:t>
      </w:r>
    </w:p>
    <w:p w14:paraId="4DA71C5F" w14:textId="77777777" w:rsidR="001A71F8" w:rsidRPr="006E40D3" w:rsidRDefault="001A71F8" w:rsidP="001A71F8">
      <w:pPr>
        <w:widowControl/>
        <w:numPr>
          <w:ilvl w:val="0"/>
          <w:numId w:val="51"/>
        </w:numPr>
        <w:tabs>
          <w:tab w:val="left" w:pos="284"/>
          <w:tab w:val="left" w:pos="567"/>
        </w:tabs>
        <w:suppressAutoHyphens w:val="0"/>
        <w:autoSpaceDE w:val="0"/>
        <w:autoSpaceDN w:val="0"/>
        <w:adjustRightInd w:val="0"/>
        <w:ind w:left="284" w:hanging="284"/>
        <w:jc w:val="both"/>
      </w:pPr>
      <w:r w:rsidRPr="006E40D3">
        <w:t>Strony uzgadniają, że w razie naliczenia przez Zamawiającego kar umownych Wykonawca zostanie obciążony notą księgową, płatną w terminie 21 dni od  daty wystawienia noty księgowej.</w:t>
      </w:r>
    </w:p>
    <w:p w14:paraId="1EF834F1" w14:textId="6B84C9F8" w:rsidR="001A71F8" w:rsidRPr="006E40D3" w:rsidRDefault="001A71F8" w:rsidP="001A71F8">
      <w:pPr>
        <w:pStyle w:val="Tekstpodstawowy"/>
        <w:widowControl/>
        <w:numPr>
          <w:ilvl w:val="0"/>
          <w:numId w:val="51"/>
        </w:numPr>
        <w:tabs>
          <w:tab w:val="left" w:pos="284"/>
          <w:tab w:val="left" w:pos="720"/>
        </w:tabs>
        <w:spacing w:after="0"/>
        <w:ind w:left="284" w:hanging="284"/>
        <w:jc w:val="both"/>
      </w:pPr>
      <w:r w:rsidRPr="006E40D3">
        <w:t>Strony zastrzegają prawo dochodzenia odszkodowania uzupełniającego na zasadach określonych w kodeksie cywilnym przewyższającego wysokości kar umownych określonych w ust</w:t>
      </w:r>
      <w:r w:rsidR="00850134">
        <w:t>.</w:t>
      </w:r>
      <w:r w:rsidRPr="006E40D3">
        <w:t xml:space="preserve"> 1-3. </w:t>
      </w:r>
    </w:p>
    <w:p w14:paraId="3313BF85" w14:textId="77777777" w:rsidR="001A71F8" w:rsidRPr="006E40D3" w:rsidRDefault="001A71F8" w:rsidP="001A71F8">
      <w:pPr>
        <w:autoSpaceDE w:val="0"/>
        <w:jc w:val="center"/>
      </w:pPr>
    </w:p>
    <w:p w14:paraId="17A70D1D" w14:textId="77777777" w:rsidR="001A71F8" w:rsidRPr="006E40D3" w:rsidRDefault="001A71F8" w:rsidP="001A71F8">
      <w:pPr>
        <w:autoSpaceDE w:val="0"/>
        <w:jc w:val="center"/>
        <w:rPr>
          <w:b/>
          <w:bCs/>
        </w:rPr>
      </w:pPr>
      <w:r w:rsidRPr="006E40D3">
        <w:rPr>
          <w:b/>
          <w:bCs/>
        </w:rPr>
        <w:t>§ 7</w:t>
      </w:r>
    </w:p>
    <w:p w14:paraId="7EAEC30F" w14:textId="66B233CD" w:rsidR="001A71F8" w:rsidRPr="006E40D3" w:rsidRDefault="001A71F8" w:rsidP="001A71F8">
      <w:pPr>
        <w:shd w:val="clear" w:color="auto" w:fill="FFFFFF"/>
        <w:tabs>
          <w:tab w:val="left" w:pos="284"/>
        </w:tabs>
        <w:autoSpaceDE w:val="0"/>
        <w:autoSpaceDN w:val="0"/>
        <w:adjustRightInd w:val="0"/>
        <w:jc w:val="both"/>
      </w:pPr>
      <w:r w:rsidRPr="006E40D3">
        <w:rPr>
          <w:bCs/>
          <w:spacing w:val="1"/>
        </w:rPr>
        <w:t xml:space="preserve">Zamawiający przewiduje możliwość wprowadzenia zmian postanowień zawartej umowy </w:t>
      </w:r>
      <w:r w:rsidRPr="006E40D3">
        <w:rPr>
          <w:bCs/>
          <w:spacing w:val="1"/>
        </w:rPr>
        <w:br/>
        <w:t>w stosunku do treści przedłożonej w niniejszym po</w:t>
      </w:r>
      <w:r w:rsidR="00850134">
        <w:rPr>
          <w:bCs/>
          <w:spacing w:val="1"/>
        </w:rPr>
        <w:t>stępowaniu</w:t>
      </w:r>
      <w:r w:rsidRPr="006E40D3">
        <w:rPr>
          <w:bCs/>
          <w:spacing w:val="1"/>
        </w:rPr>
        <w:t xml:space="preserve"> oferty w następującym zakresie, przy zachowaniu niezmiennej ceny:</w:t>
      </w:r>
    </w:p>
    <w:p w14:paraId="117E1921" w14:textId="77777777" w:rsidR="001A71F8" w:rsidRPr="006E40D3" w:rsidRDefault="001A71F8" w:rsidP="001A71F8">
      <w:pPr>
        <w:numPr>
          <w:ilvl w:val="0"/>
          <w:numId w:val="48"/>
        </w:numPr>
        <w:shd w:val="clear" w:color="auto" w:fill="FFFFFF"/>
        <w:tabs>
          <w:tab w:val="left" w:pos="284"/>
        </w:tabs>
        <w:suppressAutoHyphens w:val="0"/>
        <w:autoSpaceDE w:val="0"/>
        <w:autoSpaceDN w:val="0"/>
        <w:adjustRightInd w:val="0"/>
        <w:ind w:left="0" w:firstLine="0"/>
        <w:jc w:val="both"/>
      </w:pPr>
      <w:r w:rsidRPr="006E40D3">
        <w:t>zmiany terminu realizacji umowy – ze względu na przyczyny leżące po stronie Zamawiającego, dotyczące w szczególności braku przygotowania/przekazania miejsca realizacji/dostawy oraz inne, niezawinione przez Strony przyczyny będące konsekwencją zaistnienia zdarzeń spowodowanych przez „siłę wyższą” (pożar, powódź, itp.);</w:t>
      </w:r>
    </w:p>
    <w:p w14:paraId="2D96B213" w14:textId="77777777" w:rsidR="001A71F8" w:rsidRPr="006E40D3" w:rsidRDefault="001A71F8" w:rsidP="001A71F8">
      <w:pPr>
        <w:numPr>
          <w:ilvl w:val="0"/>
          <w:numId w:val="48"/>
        </w:numPr>
        <w:shd w:val="clear" w:color="auto" w:fill="FFFFFF"/>
        <w:tabs>
          <w:tab w:val="left" w:pos="284"/>
        </w:tabs>
        <w:suppressAutoHyphens w:val="0"/>
        <w:autoSpaceDE w:val="0"/>
        <w:autoSpaceDN w:val="0"/>
        <w:adjustRightInd w:val="0"/>
        <w:ind w:left="0" w:firstLine="0"/>
        <w:jc w:val="both"/>
      </w:pPr>
      <w:r w:rsidRPr="006E40D3">
        <w:t>wydłużenie terminu gwarancji – z racji przedłużenia jej przez producenta/ Wykonawcę;</w:t>
      </w:r>
    </w:p>
    <w:p w14:paraId="093A4764" w14:textId="77777777" w:rsidR="001A71F8" w:rsidRPr="006E40D3" w:rsidRDefault="001A71F8" w:rsidP="001A71F8">
      <w:pPr>
        <w:numPr>
          <w:ilvl w:val="0"/>
          <w:numId w:val="48"/>
        </w:numPr>
        <w:shd w:val="clear" w:color="auto" w:fill="FFFFFF"/>
        <w:tabs>
          <w:tab w:val="left" w:pos="284"/>
        </w:tabs>
        <w:suppressAutoHyphens w:val="0"/>
        <w:autoSpaceDE w:val="0"/>
        <w:autoSpaceDN w:val="0"/>
        <w:adjustRightInd w:val="0"/>
        <w:ind w:left="0" w:firstLine="0"/>
        <w:jc w:val="both"/>
      </w:pPr>
      <w:r w:rsidRPr="006E40D3">
        <w:t>poprawy jakości lub innych parametrów charakterystycznych dla danego elementu objętego przedmiotem umowy lub zmiany technologii na równoważną lub lepszą, podniesienia wydajności urządzeń oraz klasy bezpieczeństwa – w sytuacji wycofania z rynku przez producenta lub zakończenia produkcji zaoferowanego przez Wykonawcę przedmiotu umowy.</w:t>
      </w:r>
    </w:p>
    <w:p w14:paraId="1BD17B8E" w14:textId="77777777" w:rsidR="001A71F8" w:rsidRPr="006E40D3" w:rsidRDefault="001A71F8" w:rsidP="001A71F8">
      <w:pPr>
        <w:autoSpaceDE w:val="0"/>
        <w:jc w:val="center"/>
        <w:rPr>
          <w:b/>
          <w:bCs/>
        </w:rPr>
      </w:pPr>
    </w:p>
    <w:p w14:paraId="4E7DC137" w14:textId="77777777" w:rsidR="001A71F8" w:rsidRPr="006E40D3" w:rsidRDefault="001A71F8" w:rsidP="001A71F8">
      <w:pPr>
        <w:autoSpaceDE w:val="0"/>
        <w:jc w:val="center"/>
        <w:rPr>
          <w:b/>
          <w:bCs/>
        </w:rPr>
      </w:pPr>
      <w:r w:rsidRPr="006E40D3">
        <w:rPr>
          <w:b/>
          <w:bCs/>
        </w:rPr>
        <w:t>§ 8</w:t>
      </w:r>
    </w:p>
    <w:p w14:paraId="496A3186" w14:textId="77777777" w:rsidR="001A71F8" w:rsidRPr="006E40D3" w:rsidRDefault="001A71F8" w:rsidP="001A71F8">
      <w:pPr>
        <w:widowControl/>
        <w:numPr>
          <w:ilvl w:val="2"/>
          <w:numId w:val="44"/>
        </w:numPr>
        <w:tabs>
          <w:tab w:val="clear" w:pos="360"/>
          <w:tab w:val="left" w:pos="340"/>
        </w:tabs>
        <w:autoSpaceDE w:val="0"/>
        <w:ind w:left="340" w:hanging="340"/>
        <w:jc w:val="both"/>
      </w:pPr>
      <w:r w:rsidRPr="006E40D3">
        <w:t>Przez okoliczności siły wyższej strony rozumieją zdarzenie zewnętrzne o charakterze nadzwyczajnym, którego nie można było przewidzieć ani jemu zapobiec.</w:t>
      </w:r>
    </w:p>
    <w:p w14:paraId="09FAB3A8" w14:textId="77777777" w:rsidR="001A71F8" w:rsidRPr="006E40D3" w:rsidRDefault="001A71F8" w:rsidP="001A71F8">
      <w:pPr>
        <w:widowControl/>
        <w:numPr>
          <w:ilvl w:val="2"/>
          <w:numId w:val="44"/>
        </w:numPr>
        <w:tabs>
          <w:tab w:val="clear" w:pos="360"/>
          <w:tab w:val="left" w:pos="340"/>
        </w:tabs>
        <w:autoSpaceDE w:val="0"/>
        <w:ind w:left="340" w:hanging="340"/>
        <w:jc w:val="both"/>
      </w:pPr>
      <w:r w:rsidRPr="006E40D3">
        <w:t>Jeżeli wskutek okoliczności siły wyższej Wykonawca nie będzie mógł wykonywać swoich obowiązków umownych w całości lub w części, niezwłocznie powiadomi o tym Zamawiającego. W takim przypadku Strony uzgodnią sposób i zasady dalszego wykonywania umowy lub umowa zostanie rozwiązana.</w:t>
      </w:r>
    </w:p>
    <w:p w14:paraId="71CADC91" w14:textId="77777777" w:rsidR="001A71F8" w:rsidRPr="006E40D3" w:rsidRDefault="001A71F8" w:rsidP="001A71F8">
      <w:pPr>
        <w:autoSpaceDE w:val="0"/>
        <w:jc w:val="center"/>
      </w:pPr>
    </w:p>
    <w:p w14:paraId="0E7C8AC9" w14:textId="77777777" w:rsidR="001A71F8" w:rsidRPr="006E40D3" w:rsidRDefault="001A71F8" w:rsidP="001A71F8">
      <w:pPr>
        <w:autoSpaceDE w:val="0"/>
        <w:jc w:val="center"/>
        <w:rPr>
          <w:b/>
          <w:bCs/>
        </w:rPr>
      </w:pPr>
      <w:r w:rsidRPr="006E40D3">
        <w:rPr>
          <w:b/>
          <w:bCs/>
        </w:rPr>
        <w:t>§ 9</w:t>
      </w:r>
    </w:p>
    <w:p w14:paraId="5AE4E7E8" w14:textId="77777777" w:rsidR="001A71F8" w:rsidRPr="006E40D3" w:rsidRDefault="001A71F8" w:rsidP="001A71F8">
      <w:pPr>
        <w:autoSpaceDE w:val="0"/>
        <w:autoSpaceDN w:val="0"/>
        <w:adjustRightInd w:val="0"/>
        <w:jc w:val="both"/>
      </w:pPr>
      <w:r w:rsidRPr="006E40D3">
        <w:t>Wykonawca nie może powierzyć wykonania przedmiotu umowy wymienionego w §1 innym osobom bez pisemnej zgody Zamawiającego.</w:t>
      </w:r>
    </w:p>
    <w:p w14:paraId="1AA1938A" w14:textId="77777777" w:rsidR="001A71F8" w:rsidRPr="006E40D3" w:rsidRDefault="001A71F8" w:rsidP="001A71F8">
      <w:pPr>
        <w:autoSpaceDE w:val="0"/>
        <w:jc w:val="center"/>
        <w:rPr>
          <w:b/>
          <w:bCs/>
        </w:rPr>
      </w:pPr>
    </w:p>
    <w:p w14:paraId="43A5C9F5" w14:textId="77777777" w:rsidR="001A71F8" w:rsidRPr="006E40D3" w:rsidRDefault="001A71F8" w:rsidP="001A71F8">
      <w:pPr>
        <w:autoSpaceDE w:val="0"/>
        <w:jc w:val="center"/>
        <w:rPr>
          <w:b/>
          <w:bCs/>
        </w:rPr>
      </w:pPr>
      <w:r w:rsidRPr="006E40D3">
        <w:rPr>
          <w:b/>
          <w:bCs/>
        </w:rPr>
        <w:t>§ 10</w:t>
      </w:r>
    </w:p>
    <w:p w14:paraId="4A419804" w14:textId="77777777" w:rsidR="001A71F8" w:rsidRPr="006E40D3" w:rsidRDefault="001A71F8" w:rsidP="001A71F8">
      <w:pPr>
        <w:widowControl/>
        <w:numPr>
          <w:ilvl w:val="0"/>
          <w:numId w:val="49"/>
        </w:numPr>
        <w:autoSpaceDE w:val="0"/>
        <w:ind w:left="360"/>
        <w:jc w:val="both"/>
      </w:pPr>
      <w:r w:rsidRPr="006E40D3">
        <w:t>Wszelkie oświadczenia Stron umowy będą składane na piśmie pod rygorem nieważności listem poleconym lub za potwierdzeniem ich złożenia.</w:t>
      </w:r>
    </w:p>
    <w:p w14:paraId="5171AD64" w14:textId="77777777" w:rsidR="001A71F8" w:rsidRPr="006E40D3" w:rsidRDefault="001A71F8" w:rsidP="001A71F8">
      <w:pPr>
        <w:widowControl/>
        <w:numPr>
          <w:ilvl w:val="0"/>
          <w:numId w:val="49"/>
        </w:numPr>
        <w:autoSpaceDE w:val="0"/>
        <w:ind w:left="360"/>
        <w:jc w:val="both"/>
      </w:pPr>
      <w:r w:rsidRPr="006E40D3">
        <w:t>Ewentualna nieważność jednego lub kilku postanowień niniejszej umowy nie wpływa na ważność umowy w całości. W takim przypadku Strony zastępują nieważne postanowienie postanowieniem zgodnym z celem i innymi postanowieniami umowy.</w:t>
      </w:r>
    </w:p>
    <w:p w14:paraId="1115AA4D" w14:textId="77777777" w:rsidR="001A71F8" w:rsidRPr="006E40D3" w:rsidRDefault="001A71F8" w:rsidP="001A71F8">
      <w:pPr>
        <w:autoSpaceDE w:val="0"/>
        <w:jc w:val="center"/>
      </w:pPr>
    </w:p>
    <w:p w14:paraId="0732FEB4" w14:textId="77777777" w:rsidR="001A71F8" w:rsidRPr="006E40D3" w:rsidRDefault="001A71F8" w:rsidP="001A71F8">
      <w:pPr>
        <w:autoSpaceDE w:val="0"/>
        <w:jc w:val="center"/>
        <w:rPr>
          <w:b/>
          <w:bCs/>
        </w:rPr>
      </w:pPr>
      <w:r w:rsidRPr="006E40D3">
        <w:rPr>
          <w:b/>
          <w:bCs/>
        </w:rPr>
        <w:t>§ 11</w:t>
      </w:r>
    </w:p>
    <w:p w14:paraId="4A61F1BE" w14:textId="77777777" w:rsidR="001A71F8" w:rsidRPr="006E40D3" w:rsidRDefault="001A71F8" w:rsidP="001A71F8">
      <w:pPr>
        <w:widowControl/>
        <w:numPr>
          <w:ilvl w:val="0"/>
          <w:numId w:val="50"/>
        </w:numPr>
        <w:tabs>
          <w:tab w:val="clear" w:pos="720"/>
          <w:tab w:val="num" w:pos="284"/>
          <w:tab w:val="left" w:pos="1276"/>
        </w:tabs>
        <w:autoSpaceDE w:val="0"/>
        <w:ind w:left="284" w:hanging="284"/>
        <w:jc w:val="both"/>
      </w:pPr>
      <w:r w:rsidRPr="006E40D3">
        <w:lastRenderedPageBreak/>
        <w:t>Żadna ze Stron nie jest uprawniona do przeniesienia swoich praw i zobowiązań z tytułu niniejszej umowy bez uzyskania pisemnej zgody drugiej Strony.</w:t>
      </w:r>
    </w:p>
    <w:p w14:paraId="2A83E243" w14:textId="77777777" w:rsidR="001A71F8" w:rsidRPr="006E40D3" w:rsidRDefault="001A71F8" w:rsidP="001A71F8">
      <w:pPr>
        <w:widowControl/>
        <w:numPr>
          <w:ilvl w:val="0"/>
          <w:numId w:val="50"/>
        </w:numPr>
        <w:tabs>
          <w:tab w:val="clear" w:pos="720"/>
          <w:tab w:val="num" w:pos="284"/>
          <w:tab w:val="left" w:pos="1276"/>
        </w:tabs>
        <w:autoSpaceDE w:val="0"/>
        <w:ind w:left="284" w:hanging="284"/>
        <w:jc w:val="both"/>
      </w:pPr>
      <w:r w:rsidRPr="006E40D3">
        <w:t>Wykonawca zobowiązany jest do uzyskania pisemnej zgody Zamawiającego na przeniesienie praw i obowiązków z niniejszej umowy także w przypadku zmiany formy prawnej Wykonawcy, chyba że przeniesienie praw i obowiązków nastąpi z mocy prawa.</w:t>
      </w:r>
    </w:p>
    <w:p w14:paraId="208BEED2" w14:textId="77777777" w:rsidR="001A71F8" w:rsidRPr="006E40D3" w:rsidRDefault="001A71F8" w:rsidP="001A71F8">
      <w:pPr>
        <w:tabs>
          <w:tab w:val="left" w:pos="1276"/>
        </w:tabs>
        <w:autoSpaceDE w:val="0"/>
      </w:pPr>
    </w:p>
    <w:p w14:paraId="3355B6E5" w14:textId="77777777" w:rsidR="001A71F8" w:rsidRPr="006E40D3" w:rsidRDefault="001A71F8" w:rsidP="001A71F8">
      <w:pPr>
        <w:tabs>
          <w:tab w:val="left" w:pos="1276"/>
        </w:tabs>
        <w:autoSpaceDE w:val="0"/>
        <w:jc w:val="center"/>
        <w:rPr>
          <w:b/>
          <w:bCs/>
        </w:rPr>
      </w:pPr>
      <w:r w:rsidRPr="006E40D3">
        <w:rPr>
          <w:b/>
          <w:bCs/>
        </w:rPr>
        <w:t>§ 12</w:t>
      </w:r>
    </w:p>
    <w:p w14:paraId="7A564967" w14:textId="305AC189" w:rsidR="001A71F8" w:rsidRPr="006E40D3" w:rsidRDefault="001A71F8" w:rsidP="001A71F8">
      <w:pPr>
        <w:pStyle w:val="Tekstpodstawowy"/>
        <w:tabs>
          <w:tab w:val="left" w:pos="284"/>
        </w:tabs>
        <w:spacing w:after="0"/>
        <w:ind w:left="284"/>
        <w:jc w:val="both"/>
      </w:pPr>
      <w:r w:rsidRPr="006E40D3">
        <w:t>Zmiana umowy w zakresie terminu wykonania umowy, może być dokonana w razie wyjątkowo niesprzyjających warunków atmosferycznych lub w przypadku działania siły wyższej (przez działanie siły wyższej należy rozumieć zdarzenie bądź połączenie zdarzeń obiektywnie niezależnych od stron umowy, które zasadniczo i istotnie utrudniają wykonanie części lub całości zobowiązań wynikających z umowy, których strony umowy nie mogły przewidzieć  i którym nie mogły zapobiec, ani ich przezwyciężyć i im przeciwdziałać poprzez działanie</w:t>
      </w:r>
      <w:r w:rsidR="00C9221B">
        <w:t xml:space="preserve"> </w:t>
      </w:r>
      <w:r w:rsidRPr="006E40D3">
        <w:t>z należytą starannością ogólnie przewidzianą dla cywilnoprawnych stosunków zobowiązaniowych) uniemożliwiających wykonanie umowy zgodnie z zasadami współczesnej wiedzy technicznej i</w:t>
      </w:r>
      <w:r w:rsidR="00850134">
        <w:t> </w:t>
      </w:r>
      <w:r w:rsidRPr="006E40D3">
        <w:t>obowiązującymi przepisami, oraz w związku z sytuacjami kryzysowymi, w tym stanem zagrożenia epidemicznego, stanem epidemii lub innymi stanami nadzwyczajnymi.</w:t>
      </w:r>
    </w:p>
    <w:p w14:paraId="5B4AE8EE" w14:textId="77777777" w:rsidR="001A71F8" w:rsidRPr="006E40D3" w:rsidRDefault="001A71F8" w:rsidP="001A71F8">
      <w:pPr>
        <w:pStyle w:val="Tekstpodstawowy"/>
        <w:tabs>
          <w:tab w:val="left" w:pos="284"/>
        </w:tabs>
        <w:spacing w:after="0"/>
        <w:ind w:left="284"/>
        <w:jc w:val="both"/>
      </w:pPr>
    </w:p>
    <w:p w14:paraId="63D6DDAE" w14:textId="77777777" w:rsidR="001A71F8" w:rsidRPr="006E40D3" w:rsidRDefault="001A71F8" w:rsidP="001A71F8">
      <w:pPr>
        <w:pStyle w:val="Tekstpodstawowy"/>
        <w:tabs>
          <w:tab w:val="left" w:pos="284"/>
        </w:tabs>
        <w:spacing w:after="0"/>
        <w:ind w:left="284"/>
        <w:jc w:val="both"/>
      </w:pPr>
      <w:r w:rsidRPr="006E40D3">
        <w:br/>
      </w:r>
    </w:p>
    <w:p w14:paraId="450359A4" w14:textId="77777777" w:rsidR="001A71F8" w:rsidRPr="006E40D3" w:rsidRDefault="001A71F8" w:rsidP="001A71F8">
      <w:pPr>
        <w:autoSpaceDE w:val="0"/>
        <w:jc w:val="center"/>
        <w:rPr>
          <w:b/>
          <w:bCs/>
        </w:rPr>
      </w:pPr>
      <w:r w:rsidRPr="006E40D3">
        <w:rPr>
          <w:b/>
          <w:bCs/>
        </w:rPr>
        <w:t>§ 13</w:t>
      </w:r>
    </w:p>
    <w:p w14:paraId="2C92C4F7" w14:textId="77777777" w:rsidR="001A71F8" w:rsidRPr="006E40D3" w:rsidRDefault="001A71F8" w:rsidP="001A71F8">
      <w:pPr>
        <w:tabs>
          <w:tab w:val="left" w:pos="1276"/>
        </w:tabs>
        <w:autoSpaceDE w:val="0"/>
        <w:contextualSpacing/>
        <w:jc w:val="both"/>
      </w:pPr>
      <w:r w:rsidRPr="006E40D3">
        <w:t>Informacja o zawarciu niniejszej umowy zostanie wpisana do centralnego rejestru umów Starostwa Powiatowego w Wadowicach, publikowanego w BIP urzędu.</w:t>
      </w:r>
    </w:p>
    <w:p w14:paraId="159B1026" w14:textId="77777777" w:rsidR="001A71F8" w:rsidRPr="006E40D3" w:rsidRDefault="001A71F8" w:rsidP="001A71F8">
      <w:pPr>
        <w:autoSpaceDE w:val="0"/>
        <w:jc w:val="center"/>
        <w:rPr>
          <w:b/>
          <w:bCs/>
        </w:rPr>
      </w:pPr>
    </w:p>
    <w:p w14:paraId="78C7422A" w14:textId="77777777" w:rsidR="001A71F8" w:rsidRPr="006E40D3" w:rsidRDefault="001A71F8" w:rsidP="001A71F8">
      <w:pPr>
        <w:autoSpaceDE w:val="0"/>
        <w:jc w:val="center"/>
        <w:rPr>
          <w:b/>
          <w:bCs/>
        </w:rPr>
      </w:pPr>
      <w:r w:rsidRPr="006E40D3">
        <w:rPr>
          <w:b/>
          <w:bCs/>
        </w:rPr>
        <w:t>§ 14</w:t>
      </w:r>
    </w:p>
    <w:p w14:paraId="0F424696" w14:textId="77777777" w:rsidR="001A71F8" w:rsidRPr="006E40D3" w:rsidRDefault="001A71F8" w:rsidP="001A71F8">
      <w:pPr>
        <w:widowControl/>
        <w:numPr>
          <w:ilvl w:val="0"/>
          <w:numId w:val="46"/>
        </w:numPr>
        <w:tabs>
          <w:tab w:val="left" w:pos="340"/>
        </w:tabs>
        <w:autoSpaceDE w:val="0"/>
        <w:jc w:val="both"/>
      </w:pPr>
      <w:r w:rsidRPr="006E40D3">
        <w:t xml:space="preserve">W sprawach nieuregulowanych niniejszą umową mają zastosowanie przepisy </w:t>
      </w:r>
      <w:r w:rsidRPr="006E40D3">
        <w:br/>
        <w:t>ustawy z dnia 23 kwietnia 1964 r. Kodeks Cywilny (</w:t>
      </w:r>
      <w:bookmarkStart w:id="2" w:name="_Hlk173843513"/>
      <w:r w:rsidRPr="006E40D3">
        <w:t>t.j. Dz. U. z 2025 r. poz. 10</w:t>
      </w:r>
      <w:bookmarkEnd w:id="2"/>
      <w:r w:rsidRPr="006E40D3">
        <w:t xml:space="preserve">71 z późn.zm.). </w:t>
      </w:r>
    </w:p>
    <w:p w14:paraId="7C9AAF99" w14:textId="77777777" w:rsidR="001A71F8" w:rsidRPr="006E40D3" w:rsidRDefault="001A71F8" w:rsidP="001A71F8">
      <w:pPr>
        <w:widowControl/>
        <w:numPr>
          <w:ilvl w:val="0"/>
          <w:numId w:val="46"/>
        </w:numPr>
        <w:tabs>
          <w:tab w:val="left" w:pos="340"/>
        </w:tabs>
        <w:autoSpaceDE w:val="0"/>
        <w:jc w:val="both"/>
      </w:pPr>
      <w:r w:rsidRPr="006E40D3">
        <w:t>Wszelkie zmiany lub uzupełnienia niniejszej umowy mogą nastąpić za zgodą Stron w formie pisemnego aneksu pod rygorem nieważności.</w:t>
      </w:r>
    </w:p>
    <w:p w14:paraId="554F68E2" w14:textId="77777777" w:rsidR="001A71F8" w:rsidRPr="006E40D3" w:rsidRDefault="001A71F8" w:rsidP="001A71F8">
      <w:pPr>
        <w:widowControl/>
        <w:numPr>
          <w:ilvl w:val="0"/>
          <w:numId w:val="46"/>
        </w:numPr>
        <w:tabs>
          <w:tab w:val="left" w:pos="340"/>
        </w:tabs>
        <w:autoSpaceDE w:val="0"/>
        <w:jc w:val="both"/>
      </w:pPr>
      <w:r w:rsidRPr="006E40D3">
        <w:t>Sądem właściwym dla rozpatrywania sporów wynikających z niniejszej umowy będzie Sąd właściwy dla siedziby Zamawiającego.</w:t>
      </w:r>
    </w:p>
    <w:p w14:paraId="627779F2" w14:textId="77777777" w:rsidR="001A71F8" w:rsidRPr="006E40D3" w:rsidRDefault="001A71F8" w:rsidP="001A71F8">
      <w:pPr>
        <w:autoSpaceDE w:val="0"/>
        <w:jc w:val="center"/>
      </w:pPr>
    </w:p>
    <w:p w14:paraId="1C8E1C92" w14:textId="77777777" w:rsidR="001A71F8" w:rsidRPr="006E40D3" w:rsidRDefault="001A71F8" w:rsidP="001A71F8">
      <w:pPr>
        <w:autoSpaceDE w:val="0"/>
        <w:jc w:val="center"/>
        <w:rPr>
          <w:b/>
          <w:bCs/>
        </w:rPr>
      </w:pPr>
      <w:r w:rsidRPr="006E40D3">
        <w:rPr>
          <w:b/>
          <w:bCs/>
        </w:rPr>
        <w:t>§ 15</w:t>
      </w:r>
    </w:p>
    <w:p w14:paraId="12EAD6D9" w14:textId="77777777" w:rsidR="001A71F8" w:rsidRPr="006E40D3" w:rsidRDefault="001A71F8" w:rsidP="001A71F8">
      <w:pPr>
        <w:autoSpaceDE w:val="0"/>
        <w:jc w:val="both"/>
      </w:pPr>
      <w:r w:rsidRPr="006E40D3">
        <w:t>Niniejszą umowę sporządzono w czterech jednobrzmiących egzemplarzach - jeden egzemplarz dla Wykonawcy, trzy dla Zamawiającego.</w:t>
      </w:r>
    </w:p>
    <w:p w14:paraId="5640F316" w14:textId="77777777" w:rsidR="001A71F8" w:rsidRPr="006E40D3" w:rsidRDefault="001A71F8" w:rsidP="001A71F8">
      <w:pPr>
        <w:autoSpaceDE w:val="0"/>
        <w:jc w:val="both"/>
      </w:pPr>
    </w:p>
    <w:p w14:paraId="14BA6BEF" w14:textId="77777777" w:rsidR="001A71F8" w:rsidRDefault="001A71F8" w:rsidP="001A71F8">
      <w:pPr>
        <w:autoSpaceDE w:val="0"/>
        <w:jc w:val="both"/>
      </w:pPr>
    </w:p>
    <w:p w14:paraId="60070406" w14:textId="77777777" w:rsidR="00C9221B" w:rsidRDefault="00C9221B" w:rsidP="001A71F8">
      <w:pPr>
        <w:autoSpaceDE w:val="0"/>
        <w:jc w:val="both"/>
      </w:pPr>
    </w:p>
    <w:p w14:paraId="0A7DE46C" w14:textId="77777777" w:rsidR="00C9221B" w:rsidRPr="006E40D3" w:rsidRDefault="00C9221B" w:rsidP="001A71F8">
      <w:pPr>
        <w:autoSpaceDE w:val="0"/>
        <w:jc w:val="both"/>
      </w:pPr>
    </w:p>
    <w:p w14:paraId="4ECB7A9A" w14:textId="77777777" w:rsidR="001A71F8" w:rsidRPr="006E40D3" w:rsidRDefault="001A71F8" w:rsidP="001A71F8">
      <w:pPr>
        <w:autoSpaceDE w:val="0"/>
        <w:ind w:firstLine="708"/>
        <w:jc w:val="center"/>
        <w:rPr>
          <w:b/>
          <w:bCs/>
        </w:rPr>
      </w:pPr>
      <w:r w:rsidRPr="006E40D3">
        <w:rPr>
          <w:b/>
          <w:bCs/>
        </w:rPr>
        <w:t>Zamawiający                                                          Wykonawca</w:t>
      </w:r>
    </w:p>
    <w:p w14:paraId="6F2B4A6C" w14:textId="77777777" w:rsidR="001A71F8" w:rsidRPr="006E40D3" w:rsidRDefault="001A71F8" w:rsidP="001A71F8">
      <w:pPr>
        <w:autoSpaceDE w:val="0"/>
        <w:ind w:firstLine="708"/>
        <w:jc w:val="center"/>
        <w:rPr>
          <w:b/>
          <w:bCs/>
        </w:rPr>
      </w:pPr>
    </w:p>
    <w:p w14:paraId="6AD30153" w14:textId="77777777" w:rsidR="001A71F8" w:rsidRPr="006E40D3" w:rsidRDefault="001A71F8" w:rsidP="001A71F8">
      <w:pPr>
        <w:autoSpaceDE w:val="0"/>
        <w:ind w:firstLine="708"/>
        <w:jc w:val="center"/>
        <w:rPr>
          <w:b/>
          <w:bCs/>
        </w:rPr>
      </w:pPr>
    </w:p>
    <w:p w14:paraId="3BE6C32A" w14:textId="77777777" w:rsidR="001A71F8" w:rsidRPr="006E40D3" w:rsidRDefault="001A71F8" w:rsidP="001A71F8">
      <w:pPr>
        <w:autoSpaceDE w:val="0"/>
        <w:ind w:firstLine="708"/>
        <w:jc w:val="center"/>
        <w:rPr>
          <w:b/>
          <w:bCs/>
        </w:rPr>
      </w:pPr>
    </w:p>
    <w:p w14:paraId="1ED9FF65" w14:textId="77777777" w:rsidR="001A71F8" w:rsidRPr="006E40D3" w:rsidRDefault="001A71F8" w:rsidP="001A71F8">
      <w:pPr>
        <w:autoSpaceDE w:val="0"/>
        <w:ind w:firstLine="708"/>
        <w:jc w:val="center"/>
        <w:rPr>
          <w:b/>
          <w:bCs/>
        </w:rPr>
      </w:pPr>
    </w:p>
    <w:p w14:paraId="2C279711" w14:textId="77777777" w:rsidR="001A71F8" w:rsidRPr="006E40D3" w:rsidRDefault="001A71F8" w:rsidP="001A71F8">
      <w:pPr>
        <w:rPr>
          <w:lang w:val="x-none"/>
        </w:rPr>
      </w:pPr>
    </w:p>
    <w:p w14:paraId="52EA66AD" w14:textId="77777777" w:rsidR="00B23835" w:rsidRPr="006E40D3" w:rsidRDefault="00B23835" w:rsidP="001A71F8">
      <w:pPr>
        <w:rPr>
          <w:lang w:val="x-none"/>
        </w:rPr>
      </w:pPr>
    </w:p>
    <w:p w14:paraId="79C2C393" w14:textId="77777777" w:rsidR="00B23835" w:rsidRPr="006E40D3" w:rsidRDefault="00B23835" w:rsidP="001A71F8">
      <w:pPr>
        <w:rPr>
          <w:lang w:val="x-none"/>
        </w:rPr>
      </w:pPr>
    </w:p>
    <w:p w14:paraId="086E0D38" w14:textId="77777777" w:rsidR="00B23835" w:rsidRPr="006E40D3" w:rsidRDefault="00B23835" w:rsidP="001A71F8">
      <w:pPr>
        <w:rPr>
          <w:lang w:val="x-none"/>
        </w:rPr>
      </w:pPr>
    </w:p>
    <w:p w14:paraId="22B14BF0" w14:textId="77777777" w:rsidR="00B23835" w:rsidRDefault="00B23835" w:rsidP="001A71F8">
      <w:pPr>
        <w:rPr>
          <w:lang w:val="x-none"/>
        </w:rPr>
      </w:pPr>
    </w:p>
    <w:p w14:paraId="01F7CA0D" w14:textId="77777777" w:rsidR="00F11D75" w:rsidRPr="006E40D3" w:rsidRDefault="00F11D75" w:rsidP="001A71F8">
      <w:pPr>
        <w:rPr>
          <w:lang w:val="x-none"/>
        </w:rPr>
      </w:pPr>
    </w:p>
    <w:p w14:paraId="50ECDF05" w14:textId="77777777" w:rsidR="00B23835" w:rsidRPr="006E40D3" w:rsidRDefault="00B23835" w:rsidP="001A71F8">
      <w:pPr>
        <w:rPr>
          <w:lang w:val="x-none"/>
        </w:rPr>
      </w:pPr>
    </w:p>
    <w:p w14:paraId="161D1D26" w14:textId="77777777" w:rsidR="00226875" w:rsidRPr="006E40D3" w:rsidRDefault="00226875" w:rsidP="00226875">
      <w:pPr>
        <w:autoSpaceDE w:val="0"/>
        <w:ind w:firstLine="708"/>
        <w:jc w:val="right"/>
        <w:rPr>
          <w:b/>
          <w:bCs/>
        </w:rPr>
      </w:pPr>
    </w:p>
    <w:p w14:paraId="75F4068E" w14:textId="77777777" w:rsidR="00813181" w:rsidRPr="006E40D3" w:rsidRDefault="00053B1F" w:rsidP="00226875">
      <w:pPr>
        <w:autoSpaceDE w:val="0"/>
        <w:ind w:firstLine="708"/>
        <w:jc w:val="right"/>
        <w:rPr>
          <w:b/>
          <w:bCs/>
        </w:rPr>
      </w:pPr>
      <w:r w:rsidRPr="006E40D3">
        <w:rPr>
          <w:b/>
          <w:bCs/>
        </w:rPr>
        <w:lastRenderedPageBreak/>
        <w:t>Załącznik nr 4 do SWZ</w:t>
      </w:r>
    </w:p>
    <w:p w14:paraId="2DAC67EE" w14:textId="77777777" w:rsidR="00053B1F" w:rsidRPr="006E40D3" w:rsidRDefault="00053B1F" w:rsidP="00226875">
      <w:pPr>
        <w:autoSpaceDE w:val="0"/>
        <w:ind w:firstLine="708"/>
        <w:jc w:val="center"/>
        <w:rPr>
          <w:b/>
          <w:bCs/>
        </w:rPr>
      </w:pPr>
    </w:p>
    <w:p w14:paraId="4A1BCFFB" w14:textId="77777777" w:rsidR="00053B1F" w:rsidRPr="006E40D3" w:rsidRDefault="00053B1F" w:rsidP="00226875">
      <w:pPr>
        <w:jc w:val="center"/>
        <w:rPr>
          <w:b/>
          <w:bCs/>
          <w:u w:val="single"/>
          <w:lang w:val="x-none"/>
        </w:rPr>
      </w:pPr>
      <w:r w:rsidRPr="006E40D3">
        <w:rPr>
          <w:b/>
          <w:bCs/>
          <w:u w:val="single"/>
          <w:lang w:val="x-none"/>
        </w:rPr>
        <w:t>Formularz cenowy z opisem przedmiotu zamówienia</w:t>
      </w:r>
    </w:p>
    <w:p w14:paraId="2806A4B4" w14:textId="77777777" w:rsidR="00053B1F" w:rsidRPr="006E40D3" w:rsidRDefault="00053B1F" w:rsidP="00061E70">
      <w:pPr>
        <w:autoSpaceDE w:val="0"/>
        <w:rPr>
          <w:b/>
          <w:bCs/>
        </w:rPr>
      </w:pPr>
    </w:p>
    <w:p w14:paraId="2A349401" w14:textId="2D64C8D7" w:rsidR="00B23835" w:rsidRPr="006E40D3" w:rsidRDefault="00B23835" w:rsidP="00B23835">
      <w:pPr>
        <w:widowControl/>
        <w:tabs>
          <w:tab w:val="left" w:pos="284"/>
        </w:tabs>
        <w:autoSpaceDE w:val="0"/>
        <w:autoSpaceDN w:val="0"/>
        <w:adjustRightInd w:val="0"/>
        <w:spacing w:line="100" w:lineRule="atLeast"/>
        <w:jc w:val="both"/>
        <w:textAlignment w:val="baseline"/>
      </w:pPr>
      <w:r w:rsidRPr="006E40D3">
        <w:rPr>
          <w:b/>
          <w:bCs/>
        </w:rPr>
        <w:t>Zakup i dostawa aplikacji szkoleniowych VR z elementami symulacji procesów technologicznych na potrzeby Branżowego Centrum Umiejętności w dziedzinie obuwnictwa w Zespole Szkół im. Komisji Edukacji Narodowej w Kalwarii Zebrzydowskiej</w:t>
      </w:r>
      <w:r w:rsidRPr="006E40D3">
        <w:t xml:space="preserve">, </w:t>
      </w:r>
      <w:r w:rsidRPr="006E40D3">
        <w:rPr>
          <w:b/>
          <w:bCs/>
        </w:rPr>
        <w:t>które otrzymało dofinansowanie w konkursie ogłoszonym przez Fundację Rozwoju Systemu Edukacji na zlecenie Ministerstwa Edukacji i Nauki pn. „Utworzenie i wsparcie funkcjonowania 120 branżowych centrów umiejętności (BCU), realizujących koncepcję centrów doskonałości zawodowej (CoVEs)” Krajowego Planu Odbudowy  i Zwiększania Odporności, w Komponencie A „Odporność i konkurencyjność gospodarki,” jako inwestycja A3.1.1 „Wsparcie rozwoju nowoczesnego kształcenia zawodowego, szkolnictwa wyższego oraz uczenia się przez całe życie</w:t>
      </w:r>
    </w:p>
    <w:p w14:paraId="11891B5A" w14:textId="77777777" w:rsidR="00053B1F" w:rsidRPr="006E40D3" w:rsidRDefault="00053B1F" w:rsidP="00420BE6">
      <w:pPr>
        <w:tabs>
          <w:tab w:val="left" w:pos="284"/>
        </w:tabs>
        <w:rPr>
          <w:b/>
        </w:rPr>
      </w:pPr>
    </w:p>
    <w:p w14:paraId="60744F30" w14:textId="77777777" w:rsidR="00053B1F" w:rsidRPr="006E40D3" w:rsidRDefault="00053B1F" w:rsidP="00420BE6">
      <w:pPr>
        <w:tabs>
          <w:tab w:val="left" w:pos="284"/>
        </w:tabs>
        <w:autoSpaceDE w:val="0"/>
        <w:rPr>
          <w:b/>
          <w:bCs/>
        </w:rPr>
      </w:pPr>
    </w:p>
    <w:tbl>
      <w:tblPr>
        <w:tblW w:w="1062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0"/>
        <w:gridCol w:w="1622"/>
        <w:gridCol w:w="1418"/>
        <w:gridCol w:w="1280"/>
        <w:gridCol w:w="860"/>
        <w:gridCol w:w="1125"/>
        <w:gridCol w:w="1265"/>
        <w:gridCol w:w="1134"/>
        <w:gridCol w:w="1418"/>
      </w:tblGrid>
      <w:tr w:rsidR="006E40D3" w:rsidRPr="006E40D3" w14:paraId="02D000FE" w14:textId="77777777" w:rsidTr="00992820">
        <w:trPr>
          <w:trHeight w:val="1020"/>
        </w:trPr>
        <w:tc>
          <w:tcPr>
            <w:tcW w:w="500" w:type="dxa"/>
            <w:vAlign w:val="center"/>
            <w:hideMark/>
          </w:tcPr>
          <w:p w14:paraId="690ED068" w14:textId="77777777" w:rsidR="008413C2" w:rsidRPr="006E40D3" w:rsidRDefault="008413C2" w:rsidP="00420BE6">
            <w:pPr>
              <w:tabs>
                <w:tab w:val="left" w:pos="284"/>
              </w:tabs>
              <w:jc w:val="center"/>
              <w:rPr>
                <w:b/>
                <w:bCs/>
              </w:rPr>
            </w:pPr>
            <w:r w:rsidRPr="006E40D3">
              <w:rPr>
                <w:b/>
                <w:bCs/>
              </w:rPr>
              <w:t xml:space="preserve">Lp. </w:t>
            </w:r>
          </w:p>
        </w:tc>
        <w:tc>
          <w:tcPr>
            <w:tcW w:w="1622" w:type="dxa"/>
            <w:vAlign w:val="center"/>
            <w:hideMark/>
          </w:tcPr>
          <w:p w14:paraId="785E1C2A" w14:textId="77DF5831" w:rsidR="008413C2" w:rsidRPr="006E40D3" w:rsidRDefault="008413C2" w:rsidP="00420BE6">
            <w:pPr>
              <w:tabs>
                <w:tab w:val="left" w:pos="284"/>
              </w:tabs>
              <w:jc w:val="center"/>
              <w:rPr>
                <w:b/>
                <w:bCs/>
              </w:rPr>
            </w:pPr>
            <w:r w:rsidRPr="006E40D3">
              <w:rPr>
                <w:b/>
                <w:bCs/>
              </w:rPr>
              <w:t> Lokalizacja</w:t>
            </w:r>
          </w:p>
        </w:tc>
        <w:tc>
          <w:tcPr>
            <w:tcW w:w="1418" w:type="dxa"/>
          </w:tcPr>
          <w:p w14:paraId="65AF9C3E" w14:textId="228660F2" w:rsidR="008413C2" w:rsidRPr="006E40D3" w:rsidRDefault="00992820" w:rsidP="00420BE6">
            <w:pPr>
              <w:tabs>
                <w:tab w:val="left" w:pos="284"/>
              </w:tabs>
              <w:jc w:val="center"/>
              <w:rPr>
                <w:b/>
                <w:bCs/>
              </w:rPr>
            </w:pPr>
            <w:r w:rsidRPr="006E40D3">
              <w:rPr>
                <w:b/>
                <w:bCs/>
              </w:rPr>
              <w:t xml:space="preserve">Rodzaj </w:t>
            </w:r>
            <w:r w:rsidR="008413C2" w:rsidRPr="006E40D3">
              <w:rPr>
                <w:b/>
                <w:bCs/>
              </w:rPr>
              <w:t xml:space="preserve">aplikacji </w:t>
            </w:r>
          </w:p>
        </w:tc>
        <w:tc>
          <w:tcPr>
            <w:tcW w:w="1280" w:type="dxa"/>
          </w:tcPr>
          <w:p w14:paraId="34F15EA6" w14:textId="53CDA67A" w:rsidR="008413C2" w:rsidRPr="006E40D3" w:rsidRDefault="008413C2" w:rsidP="00420BE6">
            <w:pPr>
              <w:tabs>
                <w:tab w:val="left" w:pos="284"/>
              </w:tabs>
              <w:jc w:val="center"/>
              <w:rPr>
                <w:b/>
                <w:bCs/>
              </w:rPr>
            </w:pPr>
            <w:r w:rsidRPr="006E40D3">
              <w:rPr>
                <w:b/>
                <w:bCs/>
              </w:rPr>
              <w:t>Producent</w:t>
            </w:r>
            <w:r w:rsidR="00992820" w:rsidRPr="006E40D3">
              <w:rPr>
                <w:b/>
                <w:bCs/>
              </w:rPr>
              <w:t>/ wytwórca aplikacji</w:t>
            </w:r>
          </w:p>
        </w:tc>
        <w:tc>
          <w:tcPr>
            <w:tcW w:w="860" w:type="dxa"/>
            <w:vAlign w:val="center"/>
            <w:hideMark/>
          </w:tcPr>
          <w:p w14:paraId="4D6B7729" w14:textId="575D64D0" w:rsidR="008413C2" w:rsidRPr="006E40D3" w:rsidRDefault="008413C2" w:rsidP="00420BE6">
            <w:pPr>
              <w:tabs>
                <w:tab w:val="left" w:pos="284"/>
              </w:tabs>
              <w:jc w:val="center"/>
              <w:rPr>
                <w:b/>
                <w:bCs/>
              </w:rPr>
            </w:pPr>
            <w:r w:rsidRPr="006E40D3">
              <w:rPr>
                <w:b/>
                <w:bCs/>
              </w:rPr>
              <w:t>Ilość</w:t>
            </w:r>
          </w:p>
        </w:tc>
        <w:tc>
          <w:tcPr>
            <w:tcW w:w="1125" w:type="dxa"/>
            <w:vAlign w:val="center"/>
            <w:hideMark/>
          </w:tcPr>
          <w:p w14:paraId="2EC73C22" w14:textId="77777777" w:rsidR="008413C2" w:rsidRPr="006E40D3" w:rsidRDefault="008413C2" w:rsidP="00420BE6">
            <w:pPr>
              <w:tabs>
                <w:tab w:val="left" w:pos="284"/>
              </w:tabs>
              <w:jc w:val="center"/>
              <w:rPr>
                <w:b/>
                <w:bCs/>
              </w:rPr>
            </w:pPr>
            <w:r w:rsidRPr="006E40D3">
              <w:rPr>
                <w:b/>
                <w:bCs/>
              </w:rPr>
              <w:t>Cena jedn. Netto</w:t>
            </w:r>
          </w:p>
        </w:tc>
        <w:tc>
          <w:tcPr>
            <w:tcW w:w="1265" w:type="dxa"/>
            <w:vAlign w:val="center"/>
            <w:hideMark/>
          </w:tcPr>
          <w:p w14:paraId="2C5AAED5" w14:textId="77777777" w:rsidR="008413C2" w:rsidRPr="006E40D3" w:rsidRDefault="008413C2" w:rsidP="00420BE6">
            <w:pPr>
              <w:tabs>
                <w:tab w:val="left" w:pos="284"/>
              </w:tabs>
              <w:jc w:val="center"/>
              <w:rPr>
                <w:b/>
                <w:bCs/>
              </w:rPr>
            </w:pPr>
            <w:r w:rsidRPr="006E40D3">
              <w:rPr>
                <w:b/>
                <w:bCs/>
              </w:rPr>
              <w:t>Wartość netto</w:t>
            </w:r>
          </w:p>
        </w:tc>
        <w:tc>
          <w:tcPr>
            <w:tcW w:w="1134" w:type="dxa"/>
            <w:vAlign w:val="center"/>
            <w:hideMark/>
          </w:tcPr>
          <w:p w14:paraId="2DF1E9FC" w14:textId="77777777" w:rsidR="008413C2" w:rsidRPr="006E40D3" w:rsidRDefault="008413C2" w:rsidP="00420BE6">
            <w:pPr>
              <w:tabs>
                <w:tab w:val="left" w:pos="284"/>
              </w:tabs>
              <w:jc w:val="center"/>
              <w:rPr>
                <w:b/>
                <w:bCs/>
              </w:rPr>
            </w:pPr>
            <w:r w:rsidRPr="006E40D3">
              <w:rPr>
                <w:b/>
                <w:bCs/>
              </w:rPr>
              <w:t xml:space="preserve">Wartość VAT </w:t>
            </w:r>
          </w:p>
        </w:tc>
        <w:tc>
          <w:tcPr>
            <w:tcW w:w="1418" w:type="dxa"/>
            <w:vAlign w:val="center"/>
            <w:hideMark/>
          </w:tcPr>
          <w:p w14:paraId="34AA42C3" w14:textId="77777777" w:rsidR="008413C2" w:rsidRPr="006E40D3" w:rsidRDefault="008413C2" w:rsidP="00420BE6">
            <w:pPr>
              <w:tabs>
                <w:tab w:val="left" w:pos="284"/>
              </w:tabs>
              <w:jc w:val="center"/>
              <w:rPr>
                <w:b/>
                <w:bCs/>
              </w:rPr>
            </w:pPr>
            <w:r w:rsidRPr="006E40D3">
              <w:rPr>
                <w:b/>
                <w:bCs/>
              </w:rPr>
              <w:t>Wartość brutto</w:t>
            </w:r>
          </w:p>
        </w:tc>
      </w:tr>
      <w:tr w:rsidR="006E40D3" w:rsidRPr="006E40D3" w14:paraId="56347DA6" w14:textId="77777777" w:rsidTr="00992820">
        <w:trPr>
          <w:trHeight w:val="84"/>
        </w:trPr>
        <w:tc>
          <w:tcPr>
            <w:tcW w:w="500" w:type="dxa"/>
            <w:vAlign w:val="center"/>
            <w:hideMark/>
          </w:tcPr>
          <w:p w14:paraId="00C2D510" w14:textId="77777777" w:rsidR="008413C2" w:rsidRPr="006E40D3" w:rsidRDefault="008413C2" w:rsidP="00420BE6">
            <w:pPr>
              <w:tabs>
                <w:tab w:val="left" w:pos="284"/>
              </w:tabs>
              <w:jc w:val="center"/>
            </w:pPr>
            <w:r w:rsidRPr="006E40D3">
              <w:t>1</w:t>
            </w:r>
          </w:p>
        </w:tc>
        <w:tc>
          <w:tcPr>
            <w:tcW w:w="1622" w:type="dxa"/>
            <w:vAlign w:val="center"/>
            <w:hideMark/>
          </w:tcPr>
          <w:p w14:paraId="4D74708D" w14:textId="5588C934" w:rsidR="008413C2" w:rsidRPr="006E40D3" w:rsidRDefault="008413C2" w:rsidP="00420BE6">
            <w:pPr>
              <w:tabs>
                <w:tab w:val="left" w:pos="284"/>
              </w:tabs>
            </w:pPr>
            <w:r w:rsidRPr="006E40D3">
              <w:t>Aplikacja nr 1</w:t>
            </w:r>
          </w:p>
        </w:tc>
        <w:tc>
          <w:tcPr>
            <w:tcW w:w="1418" w:type="dxa"/>
          </w:tcPr>
          <w:p w14:paraId="1E1DBF5B" w14:textId="77777777" w:rsidR="008413C2" w:rsidRPr="006E40D3" w:rsidRDefault="008413C2" w:rsidP="00420BE6">
            <w:pPr>
              <w:tabs>
                <w:tab w:val="left" w:pos="284"/>
              </w:tabs>
              <w:jc w:val="center"/>
            </w:pPr>
          </w:p>
        </w:tc>
        <w:tc>
          <w:tcPr>
            <w:tcW w:w="1280" w:type="dxa"/>
          </w:tcPr>
          <w:p w14:paraId="746EBE17" w14:textId="77777777" w:rsidR="008413C2" w:rsidRPr="006E40D3" w:rsidRDefault="008413C2" w:rsidP="00420BE6">
            <w:pPr>
              <w:tabs>
                <w:tab w:val="left" w:pos="284"/>
              </w:tabs>
              <w:jc w:val="center"/>
            </w:pPr>
          </w:p>
        </w:tc>
        <w:tc>
          <w:tcPr>
            <w:tcW w:w="860" w:type="dxa"/>
            <w:vAlign w:val="center"/>
            <w:hideMark/>
          </w:tcPr>
          <w:p w14:paraId="070EA25E" w14:textId="2AC8CD0A" w:rsidR="008413C2" w:rsidRPr="006E40D3" w:rsidRDefault="008413C2" w:rsidP="00420BE6">
            <w:pPr>
              <w:tabs>
                <w:tab w:val="left" w:pos="284"/>
              </w:tabs>
              <w:jc w:val="center"/>
            </w:pPr>
            <w:r w:rsidRPr="006E40D3">
              <w:t>1</w:t>
            </w:r>
          </w:p>
        </w:tc>
        <w:tc>
          <w:tcPr>
            <w:tcW w:w="1125" w:type="dxa"/>
            <w:vAlign w:val="center"/>
          </w:tcPr>
          <w:p w14:paraId="5777AC04" w14:textId="77777777" w:rsidR="008413C2" w:rsidRPr="006E40D3" w:rsidRDefault="008413C2" w:rsidP="00420BE6">
            <w:pPr>
              <w:tabs>
                <w:tab w:val="left" w:pos="284"/>
              </w:tabs>
              <w:jc w:val="center"/>
            </w:pPr>
          </w:p>
        </w:tc>
        <w:tc>
          <w:tcPr>
            <w:tcW w:w="1265" w:type="dxa"/>
            <w:vAlign w:val="center"/>
          </w:tcPr>
          <w:p w14:paraId="250EF450" w14:textId="77777777" w:rsidR="008413C2" w:rsidRPr="006E40D3" w:rsidRDefault="008413C2" w:rsidP="00420BE6">
            <w:pPr>
              <w:tabs>
                <w:tab w:val="left" w:pos="284"/>
              </w:tabs>
              <w:jc w:val="center"/>
            </w:pPr>
          </w:p>
        </w:tc>
        <w:tc>
          <w:tcPr>
            <w:tcW w:w="1134" w:type="dxa"/>
            <w:vAlign w:val="center"/>
          </w:tcPr>
          <w:p w14:paraId="49BF7941" w14:textId="77777777" w:rsidR="008413C2" w:rsidRPr="006E40D3" w:rsidRDefault="008413C2" w:rsidP="00420BE6">
            <w:pPr>
              <w:tabs>
                <w:tab w:val="left" w:pos="284"/>
              </w:tabs>
              <w:jc w:val="center"/>
            </w:pPr>
          </w:p>
        </w:tc>
        <w:tc>
          <w:tcPr>
            <w:tcW w:w="1418" w:type="dxa"/>
            <w:vAlign w:val="center"/>
          </w:tcPr>
          <w:p w14:paraId="519B846F" w14:textId="77777777" w:rsidR="008413C2" w:rsidRPr="006E40D3" w:rsidRDefault="008413C2" w:rsidP="00420BE6">
            <w:pPr>
              <w:tabs>
                <w:tab w:val="left" w:pos="284"/>
              </w:tabs>
              <w:jc w:val="center"/>
            </w:pPr>
          </w:p>
        </w:tc>
      </w:tr>
      <w:tr w:rsidR="006E40D3" w:rsidRPr="006E40D3" w14:paraId="779FFCCB" w14:textId="77777777" w:rsidTr="00992820">
        <w:trPr>
          <w:trHeight w:val="84"/>
        </w:trPr>
        <w:tc>
          <w:tcPr>
            <w:tcW w:w="500" w:type="dxa"/>
            <w:vAlign w:val="center"/>
          </w:tcPr>
          <w:p w14:paraId="3098B9BA" w14:textId="7503A0D9" w:rsidR="008413C2" w:rsidRPr="006E40D3" w:rsidRDefault="008413C2" w:rsidP="00420BE6">
            <w:pPr>
              <w:tabs>
                <w:tab w:val="left" w:pos="284"/>
              </w:tabs>
              <w:jc w:val="center"/>
            </w:pPr>
            <w:r w:rsidRPr="006E40D3">
              <w:t>2</w:t>
            </w:r>
          </w:p>
        </w:tc>
        <w:tc>
          <w:tcPr>
            <w:tcW w:w="1622" w:type="dxa"/>
            <w:vAlign w:val="center"/>
          </w:tcPr>
          <w:p w14:paraId="6E19E8F0" w14:textId="3CE17754" w:rsidR="008413C2" w:rsidRPr="006E40D3" w:rsidRDefault="008413C2" w:rsidP="00420BE6">
            <w:pPr>
              <w:tabs>
                <w:tab w:val="left" w:pos="284"/>
              </w:tabs>
            </w:pPr>
            <w:r w:rsidRPr="006E40D3">
              <w:t>Aplikacja nr 2</w:t>
            </w:r>
          </w:p>
        </w:tc>
        <w:tc>
          <w:tcPr>
            <w:tcW w:w="1418" w:type="dxa"/>
          </w:tcPr>
          <w:p w14:paraId="7889D1CD" w14:textId="77777777" w:rsidR="008413C2" w:rsidRPr="006E40D3" w:rsidRDefault="008413C2" w:rsidP="00420BE6">
            <w:pPr>
              <w:tabs>
                <w:tab w:val="left" w:pos="284"/>
              </w:tabs>
              <w:jc w:val="center"/>
            </w:pPr>
          </w:p>
        </w:tc>
        <w:tc>
          <w:tcPr>
            <w:tcW w:w="1280" w:type="dxa"/>
          </w:tcPr>
          <w:p w14:paraId="4CB1A09E" w14:textId="77777777" w:rsidR="008413C2" w:rsidRPr="006E40D3" w:rsidRDefault="008413C2" w:rsidP="00420BE6">
            <w:pPr>
              <w:tabs>
                <w:tab w:val="left" w:pos="284"/>
              </w:tabs>
              <w:jc w:val="center"/>
            </w:pPr>
          </w:p>
        </w:tc>
        <w:tc>
          <w:tcPr>
            <w:tcW w:w="860" w:type="dxa"/>
            <w:vAlign w:val="center"/>
          </w:tcPr>
          <w:p w14:paraId="730A2D41" w14:textId="577F60CE" w:rsidR="008413C2" w:rsidRPr="006E40D3" w:rsidRDefault="008413C2" w:rsidP="00420BE6">
            <w:pPr>
              <w:tabs>
                <w:tab w:val="left" w:pos="284"/>
              </w:tabs>
              <w:jc w:val="center"/>
            </w:pPr>
            <w:r w:rsidRPr="006E40D3">
              <w:t>1</w:t>
            </w:r>
          </w:p>
        </w:tc>
        <w:tc>
          <w:tcPr>
            <w:tcW w:w="1125" w:type="dxa"/>
            <w:vAlign w:val="center"/>
          </w:tcPr>
          <w:p w14:paraId="6877105F" w14:textId="77777777" w:rsidR="008413C2" w:rsidRPr="006E40D3" w:rsidRDefault="008413C2" w:rsidP="00420BE6">
            <w:pPr>
              <w:tabs>
                <w:tab w:val="left" w:pos="284"/>
              </w:tabs>
              <w:jc w:val="center"/>
            </w:pPr>
          </w:p>
        </w:tc>
        <w:tc>
          <w:tcPr>
            <w:tcW w:w="1265" w:type="dxa"/>
            <w:vAlign w:val="center"/>
          </w:tcPr>
          <w:p w14:paraId="3ABBECCC" w14:textId="77777777" w:rsidR="008413C2" w:rsidRPr="006E40D3" w:rsidRDefault="008413C2" w:rsidP="00420BE6">
            <w:pPr>
              <w:tabs>
                <w:tab w:val="left" w:pos="284"/>
              </w:tabs>
              <w:jc w:val="center"/>
            </w:pPr>
          </w:p>
        </w:tc>
        <w:tc>
          <w:tcPr>
            <w:tcW w:w="1134" w:type="dxa"/>
            <w:vAlign w:val="center"/>
          </w:tcPr>
          <w:p w14:paraId="5678113E" w14:textId="77777777" w:rsidR="008413C2" w:rsidRPr="006E40D3" w:rsidRDefault="008413C2" w:rsidP="00420BE6">
            <w:pPr>
              <w:tabs>
                <w:tab w:val="left" w:pos="284"/>
              </w:tabs>
              <w:jc w:val="center"/>
            </w:pPr>
          </w:p>
        </w:tc>
        <w:tc>
          <w:tcPr>
            <w:tcW w:w="1418" w:type="dxa"/>
            <w:vAlign w:val="center"/>
          </w:tcPr>
          <w:p w14:paraId="573A6E22" w14:textId="77777777" w:rsidR="008413C2" w:rsidRPr="006E40D3" w:rsidRDefault="008413C2" w:rsidP="00420BE6">
            <w:pPr>
              <w:tabs>
                <w:tab w:val="left" w:pos="284"/>
              </w:tabs>
              <w:jc w:val="center"/>
            </w:pPr>
          </w:p>
        </w:tc>
      </w:tr>
    </w:tbl>
    <w:p w14:paraId="7A7D3825" w14:textId="77777777" w:rsidR="00847518" w:rsidRPr="006E40D3" w:rsidRDefault="00847518" w:rsidP="00420BE6">
      <w:pPr>
        <w:tabs>
          <w:tab w:val="left" w:pos="284"/>
        </w:tabs>
        <w:suppressAutoHyphens w:val="0"/>
      </w:pPr>
    </w:p>
    <w:p w14:paraId="5D3E7751" w14:textId="7FE2BF07" w:rsidR="00880D76" w:rsidRPr="006E40D3" w:rsidRDefault="00C01DF1" w:rsidP="00420BE6">
      <w:pPr>
        <w:pStyle w:val="Listapunktowana"/>
        <w:numPr>
          <w:ilvl w:val="0"/>
          <w:numId w:val="0"/>
        </w:numPr>
        <w:tabs>
          <w:tab w:val="left" w:pos="284"/>
        </w:tabs>
        <w:rPr>
          <w:rFonts w:ascii="Times New Roman" w:hAnsi="Times New Roman"/>
          <w:b/>
          <w:bCs/>
          <w:u w:val="single"/>
        </w:rPr>
      </w:pPr>
      <w:r w:rsidRPr="006E40D3">
        <w:rPr>
          <w:rFonts w:ascii="Times New Roman" w:hAnsi="Times New Roman"/>
          <w:b/>
          <w:bCs/>
          <w:u w:val="single"/>
        </w:rPr>
        <w:t>Szczegółowy opis przedmiotu zamówienia</w:t>
      </w:r>
      <w:r w:rsidR="00A97404" w:rsidRPr="006E40D3">
        <w:rPr>
          <w:rFonts w:ascii="Times New Roman" w:hAnsi="Times New Roman"/>
          <w:b/>
          <w:bCs/>
          <w:u w:val="single"/>
        </w:rPr>
        <w:t xml:space="preserve">: wymagania minimalne </w:t>
      </w:r>
    </w:p>
    <w:p w14:paraId="46EB6929" w14:textId="756D8811" w:rsidR="00420BE6" w:rsidRPr="006E40D3" w:rsidRDefault="00420BE6" w:rsidP="00420BE6">
      <w:pPr>
        <w:pStyle w:val="Nagwek2"/>
        <w:numPr>
          <w:ilvl w:val="1"/>
          <w:numId w:val="50"/>
        </w:numPr>
        <w:tabs>
          <w:tab w:val="left" w:pos="284"/>
        </w:tabs>
        <w:spacing w:before="0" w:after="0"/>
        <w:rPr>
          <w:rFonts w:ascii="Times New Roman" w:hAnsi="Times New Roman"/>
          <w:i w:val="0"/>
          <w:iCs w:val="0"/>
          <w:sz w:val="24"/>
          <w:szCs w:val="24"/>
        </w:rPr>
      </w:pPr>
      <w:r w:rsidRPr="006E40D3">
        <w:rPr>
          <w:rFonts w:ascii="Times New Roman" w:hAnsi="Times New Roman"/>
          <w:i w:val="0"/>
          <w:iCs w:val="0"/>
          <w:sz w:val="24"/>
          <w:szCs w:val="24"/>
        </w:rPr>
        <w:t>Przedmiot zamówienia</w:t>
      </w:r>
    </w:p>
    <w:p w14:paraId="325EAF08" w14:textId="77777777" w:rsidR="00420BE6" w:rsidRPr="006E40D3" w:rsidRDefault="00420BE6" w:rsidP="006E40D3">
      <w:pPr>
        <w:rPr>
          <w:lang w:val="x-none"/>
        </w:rPr>
      </w:pPr>
    </w:p>
    <w:p w14:paraId="502E11D3" w14:textId="77777777" w:rsidR="00420BE6" w:rsidRPr="006E40D3" w:rsidRDefault="00420BE6" w:rsidP="00420BE6">
      <w:pPr>
        <w:pStyle w:val="NormalnyWeb"/>
        <w:tabs>
          <w:tab w:val="left" w:pos="284"/>
        </w:tabs>
        <w:spacing w:before="0" w:after="0" w:line="240" w:lineRule="auto"/>
        <w:rPr>
          <w:szCs w:val="24"/>
        </w:rPr>
      </w:pPr>
      <w:r w:rsidRPr="006E40D3">
        <w:rPr>
          <w:szCs w:val="24"/>
        </w:rPr>
        <w:t>Przedmiotem zamówienia jest kompleksowe opracowanie, wdrożenie oraz utrzymanie zintegrowanego systemu immersyjnych aplikacji szkoleniowych wykorzystujących technologie VR i AR, obejmującego:</w:t>
      </w:r>
    </w:p>
    <w:p w14:paraId="126EB3E1" w14:textId="6E0B60F8" w:rsidR="00420BE6" w:rsidRPr="004E194D" w:rsidRDefault="00420BE6" w:rsidP="00420BE6">
      <w:pPr>
        <w:widowControl/>
        <w:numPr>
          <w:ilvl w:val="0"/>
          <w:numId w:val="73"/>
        </w:numPr>
        <w:tabs>
          <w:tab w:val="left" w:pos="284"/>
        </w:tabs>
        <w:suppressAutoHyphens w:val="0"/>
        <w:ind w:left="0" w:firstLine="0"/>
        <w:rPr>
          <w:b/>
          <w:bCs/>
          <w:u w:val="single"/>
        </w:rPr>
      </w:pPr>
      <w:r w:rsidRPr="004E194D">
        <w:rPr>
          <w:b/>
          <w:bCs/>
          <w:u w:val="single"/>
        </w:rPr>
        <w:t xml:space="preserve">opracowanie dwóch aplikacji VR odwzorowujących </w:t>
      </w:r>
      <w:r w:rsidR="004E194D" w:rsidRPr="004E194D">
        <w:rPr>
          <w:b/>
          <w:bCs/>
          <w:u w:val="single"/>
        </w:rPr>
        <w:t xml:space="preserve">dwa oddzielne </w:t>
      </w:r>
      <w:r w:rsidRPr="004E194D">
        <w:rPr>
          <w:b/>
          <w:bCs/>
          <w:u w:val="single"/>
        </w:rPr>
        <w:t>procesy produkcji obuwia</w:t>
      </w:r>
      <w:r w:rsidR="004E194D">
        <w:rPr>
          <w:b/>
          <w:bCs/>
          <w:u w:val="single"/>
        </w:rPr>
        <w:t>, jakie zachodzą w Branżowym Centrum Umiejętności w Kalwarii Zebrzydowskiej</w:t>
      </w:r>
      <w:r w:rsidRPr="004E194D">
        <w:rPr>
          <w:b/>
          <w:bCs/>
          <w:u w:val="single"/>
        </w:rPr>
        <w:t xml:space="preserve">, </w:t>
      </w:r>
    </w:p>
    <w:p w14:paraId="3BF78B9E" w14:textId="77777777" w:rsidR="00420BE6" w:rsidRPr="006E40D3" w:rsidRDefault="00420BE6" w:rsidP="00420BE6">
      <w:pPr>
        <w:widowControl/>
        <w:numPr>
          <w:ilvl w:val="0"/>
          <w:numId w:val="73"/>
        </w:numPr>
        <w:tabs>
          <w:tab w:val="left" w:pos="284"/>
        </w:tabs>
        <w:suppressAutoHyphens w:val="0"/>
        <w:ind w:left="0" w:firstLine="0"/>
      </w:pPr>
      <w:r w:rsidRPr="006E40D3">
        <w:t xml:space="preserve">zaprojektowanie interaktywnych scenariuszy edukacyjnych, </w:t>
      </w:r>
    </w:p>
    <w:p w14:paraId="22B3EDD0" w14:textId="77777777" w:rsidR="00420BE6" w:rsidRPr="006E40D3" w:rsidRDefault="00420BE6" w:rsidP="00420BE6">
      <w:pPr>
        <w:widowControl/>
        <w:numPr>
          <w:ilvl w:val="0"/>
          <w:numId w:val="73"/>
        </w:numPr>
        <w:tabs>
          <w:tab w:val="left" w:pos="284"/>
        </w:tabs>
        <w:suppressAutoHyphens w:val="0"/>
        <w:ind w:left="0" w:firstLine="0"/>
      </w:pPr>
      <w:r w:rsidRPr="006E40D3">
        <w:t xml:space="preserve">integrację z aplikacją AR (Android/iOS), </w:t>
      </w:r>
    </w:p>
    <w:p w14:paraId="6BB70DFD" w14:textId="77777777" w:rsidR="00420BE6" w:rsidRPr="006E40D3" w:rsidRDefault="00420BE6" w:rsidP="00420BE6">
      <w:pPr>
        <w:widowControl/>
        <w:numPr>
          <w:ilvl w:val="0"/>
          <w:numId w:val="73"/>
        </w:numPr>
        <w:tabs>
          <w:tab w:val="left" w:pos="284"/>
        </w:tabs>
        <w:suppressAutoHyphens w:val="0"/>
        <w:ind w:left="0" w:firstLine="0"/>
      </w:pPr>
      <w:r w:rsidRPr="006E40D3">
        <w:t xml:space="preserve">wdrożenie systemu w środowisku Zamawiającego, </w:t>
      </w:r>
    </w:p>
    <w:p w14:paraId="68A0A369" w14:textId="77777777" w:rsidR="00420BE6" w:rsidRPr="006E40D3" w:rsidRDefault="00420BE6" w:rsidP="00420BE6">
      <w:pPr>
        <w:widowControl/>
        <w:numPr>
          <w:ilvl w:val="0"/>
          <w:numId w:val="73"/>
        </w:numPr>
        <w:tabs>
          <w:tab w:val="left" w:pos="284"/>
        </w:tabs>
        <w:suppressAutoHyphens w:val="0"/>
        <w:ind w:left="0" w:firstLine="0"/>
      </w:pPr>
      <w:r w:rsidRPr="006E40D3">
        <w:t xml:space="preserve">świadczenie usług wsparcia, utrzymania i rozwoju, </w:t>
      </w:r>
    </w:p>
    <w:p w14:paraId="75A9E0C3" w14:textId="77777777" w:rsidR="00420BE6" w:rsidRPr="006E40D3" w:rsidRDefault="00420BE6" w:rsidP="00420BE6">
      <w:pPr>
        <w:widowControl/>
        <w:numPr>
          <w:ilvl w:val="0"/>
          <w:numId w:val="73"/>
        </w:numPr>
        <w:tabs>
          <w:tab w:val="left" w:pos="284"/>
        </w:tabs>
        <w:suppressAutoHyphens w:val="0"/>
        <w:ind w:left="0" w:firstLine="0"/>
      </w:pPr>
      <w:r w:rsidRPr="006E40D3">
        <w:t xml:space="preserve">udzielenie gwarancji, </w:t>
      </w:r>
    </w:p>
    <w:p w14:paraId="11208F14" w14:textId="77777777" w:rsidR="00420BE6" w:rsidRPr="006E40D3" w:rsidRDefault="00420BE6" w:rsidP="00420BE6">
      <w:pPr>
        <w:widowControl/>
        <w:numPr>
          <w:ilvl w:val="0"/>
          <w:numId w:val="73"/>
        </w:numPr>
        <w:tabs>
          <w:tab w:val="left" w:pos="284"/>
        </w:tabs>
        <w:suppressAutoHyphens w:val="0"/>
        <w:ind w:left="0" w:firstLine="0"/>
      </w:pPr>
      <w:r w:rsidRPr="006E40D3">
        <w:t xml:space="preserve">przeniesienie praw oraz udzielenie licencji zgodnie z niniejszym OPZ. </w:t>
      </w:r>
    </w:p>
    <w:p w14:paraId="14506E89" w14:textId="77777777" w:rsidR="00420BE6" w:rsidRPr="006E40D3" w:rsidRDefault="00420BE6" w:rsidP="00420BE6">
      <w:pPr>
        <w:pStyle w:val="NormalnyWeb"/>
        <w:tabs>
          <w:tab w:val="left" w:pos="284"/>
        </w:tabs>
        <w:spacing w:before="0" w:after="0" w:line="240" w:lineRule="auto"/>
        <w:rPr>
          <w:szCs w:val="24"/>
        </w:rPr>
      </w:pPr>
    </w:p>
    <w:p w14:paraId="291DBDDF" w14:textId="108D35AA" w:rsidR="00420BE6" w:rsidRPr="006E40D3" w:rsidRDefault="00420BE6" w:rsidP="00420BE6">
      <w:pPr>
        <w:pStyle w:val="NormalnyWeb"/>
        <w:tabs>
          <w:tab w:val="left" w:pos="284"/>
        </w:tabs>
        <w:spacing w:before="0" w:after="0" w:line="240" w:lineRule="auto"/>
        <w:rPr>
          <w:szCs w:val="24"/>
        </w:rPr>
      </w:pPr>
      <w:r w:rsidRPr="006E40D3">
        <w:rPr>
          <w:szCs w:val="24"/>
        </w:rPr>
        <w:t>Celem zamówienia jest stworzenie nowoczesnego, skalowalnego i realistycznego narzędzia edukacyjnego dla Branżowego Centrum Umiejętności w Kalwarii Zebrzydowskiej.</w:t>
      </w:r>
    </w:p>
    <w:p w14:paraId="4E3B0D8C" w14:textId="77777777" w:rsidR="00420BE6" w:rsidRPr="006E40D3" w:rsidRDefault="00420BE6" w:rsidP="00420BE6">
      <w:pPr>
        <w:pStyle w:val="Nagwek2"/>
        <w:tabs>
          <w:tab w:val="left" w:pos="284"/>
        </w:tabs>
        <w:spacing w:before="0" w:after="0"/>
        <w:rPr>
          <w:rFonts w:ascii="Times New Roman" w:hAnsi="Times New Roman"/>
          <w:i w:val="0"/>
          <w:iCs w:val="0"/>
          <w:sz w:val="24"/>
          <w:szCs w:val="24"/>
        </w:rPr>
      </w:pPr>
    </w:p>
    <w:p w14:paraId="7509D20D" w14:textId="6CAD44F3" w:rsidR="00420BE6" w:rsidRPr="006E40D3" w:rsidRDefault="00420BE6" w:rsidP="00420BE6">
      <w:pPr>
        <w:pStyle w:val="Nagwek2"/>
        <w:tabs>
          <w:tab w:val="left" w:pos="284"/>
        </w:tabs>
        <w:spacing w:before="0" w:after="0"/>
        <w:rPr>
          <w:rFonts w:ascii="Times New Roman" w:hAnsi="Times New Roman"/>
          <w:i w:val="0"/>
          <w:iCs w:val="0"/>
          <w:sz w:val="24"/>
          <w:szCs w:val="24"/>
        </w:rPr>
      </w:pPr>
      <w:r w:rsidRPr="006E40D3">
        <w:rPr>
          <w:rFonts w:ascii="Times New Roman" w:hAnsi="Times New Roman"/>
          <w:i w:val="0"/>
          <w:iCs w:val="0"/>
          <w:sz w:val="24"/>
          <w:szCs w:val="24"/>
        </w:rPr>
        <w:t>2. Etapy realizacji zamówienia (obowiązkowe)</w:t>
      </w:r>
    </w:p>
    <w:p w14:paraId="14CC25DA" w14:textId="77777777" w:rsidR="00420BE6" w:rsidRPr="006E40D3" w:rsidRDefault="00420BE6" w:rsidP="00420BE6">
      <w:pPr>
        <w:pStyle w:val="NormalnyWeb"/>
        <w:tabs>
          <w:tab w:val="left" w:pos="284"/>
        </w:tabs>
        <w:spacing w:before="0" w:after="0" w:line="240" w:lineRule="auto"/>
        <w:rPr>
          <w:szCs w:val="24"/>
        </w:rPr>
      </w:pPr>
      <w:r w:rsidRPr="006E40D3">
        <w:rPr>
          <w:szCs w:val="24"/>
        </w:rPr>
        <w:t>Zamówienie musi być realizowane etapowo:</w:t>
      </w:r>
    </w:p>
    <w:p w14:paraId="76D4C9AC" w14:textId="77777777" w:rsidR="00420BE6" w:rsidRPr="006E40D3" w:rsidRDefault="00420BE6" w:rsidP="00420BE6">
      <w:pPr>
        <w:pStyle w:val="Nagwek3"/>
        <w:tabs>
          <w:tab w:val="left" w:pos="284"/>
        </w:tabs>
        <w:spacing w:before="0" w:after="0"/>
        <w:rPr>
          <w:rFonts w:ascii="Times New Roman" w:hAnsi="Times New Roman"/>
          <w:sz w:val="24"/>
          <w:szCs w:val="24"/>
        </w:rPr>
      </w:pPr>
      <w:r w:rsidRPr="006E40D3">
        <w:rPr>
          <w:rFonts w:ascii="Times New Roman" w:hAnsi="Times New Roman"/>
          <w:sz w:val="24"/>
          <w:szCs w:val="24"/>
        </w:rPr>
        <w:t>Etap I – Inwentaryzacja i analiza (BCU)</w:t>
      </w:r>
    </w:p>
    <w:p w14:paraId="5C49D580" w14:textId="77777777" w:rsidR="00420BE6" w:rsidRPr="006E40D3" w:rsidRDefault="00420BE6" w:rsidP="00420BE6">
      <w:pPr>
        <w:pStyle w:val="NormalnyWeb"/>
        <w:tabs>
          <w:tab w:val="left" w:pos="284"/>
        </w:tabs>
        <w:spacing w:before="0" w:after="0" w:line="240" w:lineRule="auto"/>
        <w:rPr>
          <w:szCs w:val="24"/>
        </w:rPr>
      </w:pPr>
      <w:r w:rsidRPr="006E40D3">
        <w:rPr>
          <w:szCs w:val="24"/>
        </w:rPr>
        <w:t>Wykonawca zobowiązany jest do:</w:t>
      </w:r>
    </w:p>
    <w:p w14:paraId="17907FAC" w14:textId="77777777" w:rsidR="00420BE6" w:rsidRPr="006E40D3" w:rsidRDefault="00420BE6" w:rsidP="00420BE6">
      <w:pPr>
        <w:widowControl/>
        <w:numPr>
          <w:ilvl w:val="0"/>
          <w:numId w:val="74"/>
        </w:numPr>
        <w:tabs>
          <w:tab w:val="left" w:pos="284"/>
        </w:tabs>
        <w:suppressAutoHyphens w:val="0"/>
        <w:ind w:left="0" w:firstLine="0"/>
      </w:pPr>
      <w:r w:rsidRPr="006E40D3">
        <w:t xml:space="preserve">przeprowadzenia wizji lokalnej w BCU, </w:t>
      </w:r>
    </w:p>
    <w:p w14:paraId="1D7E99BE" w14:textId="77777777" w:rsidR="00420BE6" w:rsidRPr="006E40D3" w:rsidRDefault="00420BE6" w:rsidP="00420BE6">
      <w:pPr>
        <w:widowControl/>
        <w:numPr>
          <w:ilvl w:val="0"/>
          <w:numId w:val="74"/>
        </w:numPr>
        <w:tabs>
          <w:tab w:val="left" w:pos="284"/>
        </w:tabs>
        <w:suppressAutoHyphens w:val="0"/>
        <w:ind w:left="0" w:firstLine="0"/>
      </w:pPr>
      <w:r w:rsidRPr="006E40D3">
        <w:t xml:space="preserve">zebrania danych o maszynach, procesach i układzie pomieszczeń, </w:t>
      </w:r>
    </w:p>
    <w:p w14:paraId="1CDCC09A" w14:textId="77777777" w:rsidR="00420BE6" w:rsidRPr="006E40D3" w:rsidRDefault="00420BE6" w:rsidP="00420BE6">
      <w:pPr>
        <w:widowControl/>
        <w:numPr>
          <w:ilvl w:val="0"/>
          <w:numId w:val="74"/>
        </w:numPr>
        <w:tabs>
          <w:tab w:val="left" w:pos="284"/>
        </w:tabs>
        <w:suppressAutoHyphens w:val="0"/>
        <w:ind w:left="0" w:firstLine="0"/>
      </w:pPr>
      <w:r w:rsidRPr="006E40D3">
        <w:t xml:space="preserve">wykonania dokumentacji referencyjnej (zdjęcia, pomiary, obserwacje), </w:t>
      </w:r>
    </w:p>
    <w:p w14:paraId="5BD59EB9" w14:textId="77777777" w:rsidR="00420BE6" w:rsidRPr="006E40D3" w:rsidRDefault="00420BE6" w:rsidP="00420BE6">
      <w:pPr>
        <w:widowControl/>
        <w:numPr>
          <w:ilvl w:val="0"/>
          <w:numId w:val="74"/>
        </w:numPr>
        <w:tabs>
          <w:tab w:val="left" w:pos="284"/>
        </w:tabs>
        <w:suppressAutoHyphens w:val="0"/>
        <w:ind w:left="0" w:firstLine="0"/>
      </w:pPr>
      <w:r w:rsidRPr="006E40D3">
        <w:t xml:space="preserve">konsultacji z personelem Zamawiającego. </w:t>
      </w:r>
    </w:p>
    <w:p w14:paraId="49CA39B3" w14:textId="77777777" w:rsidR="00420BE6" w:rsidRPr="006E40D3" w:rsidRDefault="00420BE6" w:rsidP="00420BE6">
      <w:pPr>
        <w:pStyle w:val="NormalnyWeb"/>
        <w:tabs>
          <w:tab w:val="left" w:pos="284"/>
        </w:tabs>
        <w:spacing w:before="0" w:after="0" w:line="240" w:lineRule="auto"/>
        <w:rPr>
          <w:szCs w:val="24"/>
        </w:rPr>
      </w:pPr>
    </w:p>
    <w:p w14:paraId="2D3703B0" w14:textId="49CFF3D6" w:rsidR="00420BE6" w:rsidRPr="006E40D3" w:rsidRDefault="00420BE6" w:rsidP="00420BE6">
      <w:pPr>
        <w:pStyle w:val="NormalnyWeb"/>
        <w:tabs>
          <w:tab w:val="left" w:pos="284"/>
        </w:tabs>
        <w:spacing w:before="0" w:after="0" w:line="240" w:lineRule="auto"/>
        <w:rPr>
          <w:szCs w:val="24"/>
        </w:rPr>
      </w:pPr>
      <w:r w:rsidRPr="006E40D3">
        <w:rPr>
          <w:szCs w:val="24"/>
        </w:rPr>
        <w:t>Zamawiający zapewnia:</w:t>
      </w:r>
    </w:p>
    <w:p w14:paraId="329540AB" w14:textId="77777777" w:rsidR="00420BE6" w:rsidRPr="006E40D3" w:rsidRDefault="00420BE6" w:rsidP="00420BE6">
      <w:pPr>
        <w:widowControl/>
        <w:numPr>
          <w:ilvl w:val="0"/>
          <w:numId w:val="75"/>
        </w:numPr>
        <w:tabs>
          <w:tab w:val="left" w:pos="284"/>
        </w:tabs>
        <w:suppressAutoHyphens w:val="0"/>
        <w:ind w:left="0" w:firstLine="0"/>
      </w:pPr>
      <w:r w:rsidRPr="006E40D3">
        <w:t xml:space="preserve">dostęp do infrastruktury, </w:t>
      </w:r>
    </w:p>
    <w:p w14:paraId="22DEAFC6" w14:textId="77777777" w:rsidR="00420BE6" w:rsidRPr="006E40D3" w:rsidRDefault="00420BE6" w:rsidP="00420BE6">
      <w:pPr>
        <w:widowControl/>
        <w:numPr>
          <w:ilvl w:val="0"/>
          <w:numId w:val="75"/>
        </w:numPr>
        <w:tabs>
          <w:tab w:val="left" w:pos="284"/>
        </w:tabs>
        <w:suppressAutoHyphens w:val="0"/>
        <w:ind w:left="0" w:firstLine="0"/>
      </w:pPr>
      <w:r w:rsidRPr="006E40D3">
        <w:lastRenderedPageBreak/>
        <w:t xml:space="preserve">wykaz maszyn i urządzeń, </w:t>
      </w:r>
    </w:p>
    <w:p w14:paraId="5409F5A0" w14:textId="77777777" w:rsidR="00420BE6" w:rsidRPr="006E40D3" w:rsidRDefault="00420BE6" w:rsidP="00420BE6">
      <w:pPr>
        <w:widowControl/>
        <w:numPr>
          <w:ilvl w:val="0"/>
          <w:numId w:val="75"/>
        </w:numPr>
        <w:tabs>
          <w:tab w:val="left" w:pos="284"/>
        </w:tabs>
        <w:suppressAutoHyphens w:val="0"/>
        <w:ind w:left="0" w:firstLine="0"/>
      </w:pPr>
      <w:r w:rsidRPr="006E40D3">
        <w:t xml:space="preserve">wsparcie merytoryczne. </w:t>
      </w:r>
    </w:p>
    <w:p w14:paraId="1F3A907A" w14:textId="77777777" w:rsidR="00420BE6" w:rsidRPr="006E40D3" w:rsidRDefault="00420BE6" w:rsidP="00420BE6">
      <w:pPr>
        <w:pStyle w:val="Nagwek3"/>
        <w:tabs>
          <w:tab w:val="left" w:pos="284"/>
        </w:tabs>
        <w:spacing w:before="0" w:after="0"/>
        <w:rPr>
          <w:rFonts w:ascii="Times New Roman" w:hAnsi="Times New Roman"/>
          <w:sz w:val="24"/>
          <w:szCs w:val="24"/>
        </w:rPr>
      </w:pPr>
    </w:p>
    <w:p w14:paraId="1D20EBE5" w14:textId="6E146383" w:rsidR="00420BE6" w:rsidRPr="006E40D3" w:rsidRDefault="00420BE6" w:rsidP="00420BE6">
      <w:pPr>
        <w:pStyle w:val="Nagwek3"/>
        <w:tabs>
          <w:tab w:val="left" w:pos="284"/>
        </w:tabs>
        <w:spacing w:before="0" w:after="0"/>
        <w:rPr>
          <w:rFonts w:ascii="Times New Roman" w:hAnsi="Times New Roman"/>
          <w:sz w:val="24"/>
          <w:szCs w:val="24"/>
        </w:rPr>
      </w:pPr>
      <w:r w:rsidRPr="006E40D3">
        <w:rPr>
          <w:rFonts w:ascii="Times New Roman" w:hAnsi="Times New Roman"/>
          <w:sz w:val="24"/>
          <w:szCs w:val="24"/>
        </w:rPr>
        <w:t>Etap II – Koncepcja i projekt wstępny</w:t>
      </w:r>
    </w:p>
    <w:p w14:paraId="43917966" w14:textId="77777777" w:rsidR="00420BE6" w:rsidRPr="006E40D3" w:rsidRDefault="00420BE6" w:rsidP="00420BE6">
      <w:pPr>
        <w:pStyle w:val="NormalnyWeb"/>
        <w:tabs>
          <w:tab w:val="left" w:pos="284"/>
        </w:tabs>
        <w:spacing w:before="0" w:after="0" w:line="240" w:lineRule="auto"/>
        <w:rPr>
          <w:szCs w:val="24"/>
        </w:rPr>
      </w:pPr>
    </w:p>
    <w:p w14:paraId="130671D5" w14:textId="24C563C6" w:rsidR="00420BE6" w:rsidRPr="006E40D3" w:rsidRDefault="00420BE6" w:rsidP="00420BE6">
      <w:pPr>
        <w:pStyle w:val="NormalnyWeb"/>
        <w:tabs>
          <w:tab w:val="left" w:pos="284"/>
        </w:tabs>
        <w:spacing w:before="0" w:after="0" w:line="240" w:lineRule="auto"/>
        <w:rPr>
          <w:szCs w:val="24"/>
        </w:rPr>
      </w:pPr>
      <w:r w:rsidRPr="006E40D3">
        <w:rPr>
          <w:szCs w:val="24"/>
        </w:rPr>
        <w:t>Wykonawca opracuje i przedstawi Zamawiającemu:</w:t>
      </w:r>
    </w:p>
    <w:p w14:paraId="7949B059" w14:textId="77777777" w:rsidR="00420BE6" w:rsidRPr="006E40D3" w:rsidRDefault="00420BE6" w:rsidP="00420BE6">
      <w:pPr>
        <w:widowControl/>
        <w:numPr>
          <w:ilvl w:val="0"/>
          <w:numId w:val="76"/>
        </w:numPr>
        <w:tabs>
          <w:tab w:val="left" w:pos="284"/>
        </w:tabs>
        <w:suppressAutoHyphens w:val="0"/>
        <w:ind w:left="0" w:firstLine="0"/>
      </w:pPr>
      <w:r w:rsidRPr="006E40D3">
        <w:t xml:space="preserve">założenia funkcjonalne, </w:t>
      </w:r>
    </w:p>
    <w:p w14:paraId="1AFF3A79" w14:textId="77777777" w:rsidR="00420BE6" w:rsidRPr="006E40D3" w:rsidRDefault="00420BE6" w:rsidP="00420BE6">
      <w:pPr>
        <w:widowControl/>
        <w:numPr>
          <w:ilvl w:val="0"/>
          <w:numId w:val="76"/>
        </w:numPr>
        <w:tabs>
          <w:tab w:val="left" w:pos="284"/>
        </w:tabs>
        <w:suppressAutoHyphens w:val="0"/>
        <w:ind w:left="0" w:firstLine="0"/>
      </w:pPr>
      <w:r w:rsidRPr="006E40D3">
        <w:t xml:space="preserve">koncepcję graficzną i UX, </w:t>
      </w:r>
    </w:p>
    <w:p w14:paraId="4C72FC43" w14:textId="77777777" w:rsidR="00420BE6" w:rsidRPr="006E40D3" w:rsidRDefault="00420BE6" w:rsidP="00420BE6">
      <w:pPr>
        <w:widowControl/>
        <w:numPr>
          <w:ilvl w:val="0"/>
          <w:numId w:val="76"/>
        </w:numPr>
        <w:tabs>
          <w:tab w:val="left" w:pos="284"/>
        </w:tabs>
        <w:suppressAutoHyphens w:val="0"/>
        <w:ind w:left="0" w:firstLine="0"/>
      </w:pPr>
      <w:r w:rsidRPr="006E40D3">
        <w:t xml:space="preserve">strukturę scenariuszy edukacyjnych, </w:t>
      </w:r>
    </w:p>
    <w:p w14:paraId="72447B0A" w14:textId="77777777" w:rsidR="00420BE6" w:rsidRPr="006E40D3" w:rsidRDefault="00420BE6" w:rsidP="00420BE6">
      <w:pPr>
        <w:widowControl/>
        <w:numPr>
          <w:ilvl w:val="0"/>
          <w:numId w:val="76"/>
        </w:numPr>
        <w:tabs>
          <w:tab w:val="left" w:pos="284"/>
        </w:tabs>
        <w:suppressAutoHyphens w:val="0"/>
        <w:ind w:left="0" w:firstLine="0"/>
      </w:pPr>
      <w:r w:rsidRPr="006E40D3">
        <w:t xml:space="preserve">sposób odwzorowania maszyn i procesów, </w:t>
      </w:r>
    </w:p>
    <w:p w14:paraId="483133A1" w14:textId="77777777" w:rsidR="00420BE6" w:rsidRPr="006E40D3" w:rsidRDefault="00420BE6" w:rsidP="00420BE6">
      <w:pPr>
        <w:widowControl/>
        <w:numPr>
          <w:ilvl w:val="0"/>
          <w:numId w:val="76"/>
        </w:numPr>
        <w:tabs>
          <w:tab w:val="left" w:pos="284"/>
        </w:tabs>
        <w:suppressAutoHyphens w:val="0"/>
        <w:ind w:left="0" w:firstLine="0"/>
      </w:pPr>
      <w:r w:rsidRPr="006E40D3">
        <w:t xml:space="preserve">architekturę techniczną systemu. </w:t>
      </w:r>
    </w:p>
    <w:p w14:paraId="22969137" w14:textId="77777777" w:rsidR="00420BE6" w:rsidRPr="006E40D3" w:rsidRDefault="00420BE6" w:rsidP="00420BE6">
      <w:pPr>
        <w:pStyle w:val="NormalnyWeb"/>
        <w:tabs>
          <w:tab w:val="left" w:pos="284"/>
        </w:tabs>
        <w:spacing w:before="0" w:after="0" w:line="240" w:lineRule="auto"/>
        <w:rPr>
          <w:szCs w:val="24"/>
        </w:rPr>
      </w:pPr>
      <w:r w:rsidRPr="006E40D3">
        <w:rPr>
          <w:szCs w:val="24"/>
        </w:rPr>
        <w:t>Realizacja kolejnego etapu wymaga akceptacji Zamawiającego.</w:t>
      </w:r>
    </w:p>
    <w:p w14:paraId="59C75778" w14:textId="77777777" w:rsidR="00420BE6" w:rsidRPr="006E40D3" w:rsidRDefault="00420BE6" w:rsidP="00420BE6">
      <w:pPr>
        <w:pStyle w:val="Nagwek3"/>
        <w:tabs>
          <w:tab w:val="left" w:pos="284"/>
        </w:tabs>
        <w:spacing w:before="0" w:after="0"/>
        <w:rPr>
          <w:rFonts w:ascii="Times New Roman" w:hAnsi="Times New Roman"/>
          <w:sz w:val="24"/>
          <w:szCs w:val="24"/>
        </w:rPr>
      </w:pPr>
    </w:p>
    <w:p w14:paraId="054DA9C6" w14:textId="3EEB090F" w:rsidR="00420BE6" w:rsidRPr="006E40D3" w:rsidRDefault="00420BE6" w:rsidP="00420BE6">
      <w:pPr>
        <w:pStyle w:val="Nagwek3"/>
        <w:tabs>
          <w:tab w:val="left" w:pos="284"/>
        </w:tabs>
        <w:spacing w:before="0" w:after="0"/>
        <w:rPr>
          <w:rFonts w:ascii="Times New Roman" w:hAnsi="Times New Roman"/>
          <w:sz w:val="24"/>
          <w:szCs w:val="24"/>
        </w:rPr>
      </w:pPr>
      <w:r w:rsidRPr="006E40D3">
        <w:rPr>
          <w:rFonts w:ascii="Times New Roman" w:hAnsi="Times New Roman"/>
          <w:sz w:val="24"/>
          <w:szCs w:val="24"/>
        </w:rPr>
        <w:t>Etap III – Realizacja i implementacja</w:t>
      </w:r>
    </w:p>
    <w:p w14:paraId="0F76CCA7" w14:textId="77777777" w:rsidR="00420BE6" w:rsidRPr="006E40D3" w:rsidRDefault="00420BE6" w:rsidP="00420BE6">
      <w:pPr>
        <w:pStyle w:val="NormalnyWeb"/>
        <w:tabs>
          <w:tab w:val="left" w:pos="284"/>
        </w:tabs>
        <w:spacing w:before="0" w:after="0" w:line="240" w:lineRule="auto"/>
        <w:rPr>
          <w:szCs w:val="24"/>
        </w:rPr>
      </w:pPr>
      <w:r w:rsidRPr="006E40D3">
        <w:rPr>
          <w:szCs w:val="24"/>
        </w:rPr>
        <w:t>Po zatwierdzeniu koncepcji Wykonawca przystępuje do:</w:t>
      </w:r>
    </w:p>
    <w:p w14:paraId="5B95CD3A" w14:textId="77777777" w:rsidR="00420BE6" w:rsidRPr="006E40D3" w:rsidRDefault="00420BE6" w:rsidP="00420BE6">
      <w:pPr>
        <w:widowControl/>
        <w:numPr>
          <w:ilvl w:val="0"/>
          <w:numId w:val="77"/>
        </w:numPr>
        <w:tabs>
          <w:tab w:val="left" w:pos="284"/>
        </w:tabs>
        <w:suppressAutoHyphens w:val="0"/>
        <w:ind w:left="0" w:firstLine="0"/>
      </w:pPr>
      <w:r w:rsidRPr="006E40D3">
        <w:t xml:space="preserve">modelowania środowiska i maszyn, </w:t>
      </w:r>
    </w:p>
    <w:p w14:paraId="1CEF0A81" w14:textId="77777777" w:rsidR="00420BE6" w:rsidRPr="006E40D3" w:rsidRDefault="00420BE6" w:rsidP="00420BE6">
      <w:pPr>
        <w:widowControl/>
        <w:numPr>
          <w:ilvl w:val="0"/>
          <w:numId w:val="77"/>
        </w:numPr>
        <w:tabs>
          <w:tab w:val="left" w:pos="284"/>
        </w:tabs>
        <w:suppressAutoHyphens w:val="0"/>
        <w:ind w:left="0" w:firstLine="0"/>
      </w:pPr>
      <w:r w:rsidRPr="006E40D3">
        <w:t xml:space="preserve">implementacji aplikacji VR i AR, </w:t>
      </w:r>
    </w:p>
    <w:p w14:paraId="1972C7F0" w14:textId="77777777" w:rsidR="00420BE6" w:rsidRPr="006E40D3" w:rsidRDefault="00420BE6" w:rsidP="00420BE6">
      <w:pPr>
        <w:widowControl/>
        <w:numPr>
          <w:ilvl w:val="0"/>
          <w:numId w:val="77"/>
        </w:numPr>
        <w:tabs>
          <w:tab w:val="left" w:pos="284"/>
        </w:tabs>
        <w:suppressAutoHyphens w:val="0"/>
        <w:ind w:left="0" w:firstLine="0"/>
      </w:pPr>
      <w:r w:rsidRPr="006E40D3">
        <w:t xml:space="preserve">budowy scenariuszy, </w:t>
      </w:r>
    </w:p>
    <w:p w14:paraId="636D0A31" w14:textId="77777777" w:rsidR="00420BE6" w:rsidRPr="006E40D3" w:rsidRDefault="00420BE6" w:rsidP="00420BE6">
      <w:pPr>
        <w:widowControl/>
        <w:numPr>
          <w:ilvl w:val="0"/>
          <w:numId w:val="77"/>
        </w:numPr>
        <w:tabs>
          <w:tab w:val="left" w:pos="284"/>
        </w:tabs>
        <w:suppressAutoHyphens w:val="0"/>
        <w:ind w:left="0" w:firstLine="0"/>
      </w:pPr>
      <w:r w:rsidRPr="006E40D3">
        <w:t xml:space="preserve">integracji systemu, </w:t>
      </w:r>
    </w:p>
    <w:p w14:paraId="692CE8FE" w14:textId="77777777" w:rsidR="00420BE6" w:rsidRPr="006E40D3" w:rsidRDefault="00420BE6" w:rsidP="00420BE6">
      <w:pPr>
        <w:widowControl/>
        <w:numPr>
          <w:ilvl w:val="0"/>
          <w:numId w:val="77"/>
        </w:numPr>
        <w:tabs>
          <w:tab w:val="left" w:pos="284"/>
        </w:tabs>
        <w:suppressAutoHyphens w:val="0"/>
        <w:ind w:left="0" w:firstLine="0"/>
      </w:pPr>
      <w:r w:rsidRPr="006E40D3">
        <w:t xml:space="preserve">testów cząstkowych. </w:t>
      </w:r>
    </w:p>
    <w:p w14:paraId="1C2892ED" w14:textId="77777777" w:rsidR="00420BE6" w:rsidRPr="006E40D3" w:rsidRDefault="00420BE6" w:rsidP="00420BE6">
      <w:pPr>
        <w:pStyle w:val="Nagwek3"/>
        <w:tabs>
          <w:tab w:val="left" w:pos="284"/>
        </w:tabs>
        <w:spacing w:before="0" w:after="0"/>
        <w:rPr>
          <w:rFonts w:ascii="Times New Roman" w:hAnsi="Times New Roman"/>
          <w:sz w:val="24"/>
          <w:szCs w:val="24"/>
        </w:rPr>
      </w:pPr>
    </w:p>
    <w:p w14:paraId="7AF34764" w14:textId="4F737A53" w:rsidR="00420BE6" w:rsidRPr="006E40D3" w:rsidRDefault="00420BE6" w:rsidP="00420BE6">
      <w:pPr>
        <w:pStyle w:val="Nagwek3"/>
        <w:tabs>
          <w:tab w:val="left" w:pos="284"/>
        </w:tabs>
        <w:spacing w:before="0" w:after="0"/>
        <w:rPr>
          <w:rFonts w:ascii="Times New Roman" w:hAnsi="Times New Roman"/>
          <w:sz w:val="24"/>
          <w:szCs w:val="24"/>
        </w:rPr>
      </w:pPr>
      <w:r w:rsidRPr="006E40D3">
        <w:rPr>
          <w:rFonts w:ascii="Times New Roman" w:hAnsi="Times New Roman"/>
          <w:sz w:val="24"/>
          <w:szCs w:val="24"/>
        </w:rPr>
        <w:t>Etap IV – Testy, wdrożenie i odbiór</w:t>
      </w:r>
    </w:p>
    <w:p w14:paraId="6206AF7A" w14:textId="77777777" w:rsidR="00420BE6" w:rsidRPr="006E40D3" w:rsidRDefault="00420BE6" w:rsidP="00420BE6">
      <w:pPr>
        <w:pStyle w:val="NormalnyWeb"/>
        <w:tabs>
          <w:tab w:val="left" w:pos="284"/>
        </w:tabs>
        <w:spacing w:before="0" w:after="0" w:line="240" w:lineRule="auto"/>
        <w:rPr>
          <w:szCs w:val="24"/>
        </w:rPr>
      </w:pPr>
      <w:r w:rsidRPr="006E40D3">
        <w:rPr>
          <w:szCs w:val="24"/>
        </w:rPr>
        <w:t>Zakres obejmuje:</w:t>
      </w:r>
    </w:p>
    <w:p w14:paraId="3586C798" w14:textId="77777777" w:rsidR="00420BE6" w:rsidRPr="006E40D3" w:rsidRDefault="00420BE6" w:rsidP="00420BE6">
      <w:pPr>
        <w:widowControl/>
        <w:numPr>
          <w:ilvl w:val="0"/>
          <w:numId w:val="78"/>
        </w:numPr>
        <w:tabs>
          <w:tab w:val="left" w:pos="284"/>
        </w:tabs>
        <w:suppressAutoHyphens w:val="0"/>
        <w:ind w:left="0" w:firstLine="0"/>
      </w:pPr>
      <w:r w:rsidRPr="006E40D3">
        <w:t xml:space="preserve">testy funkcjonalne, </w:t>
      </w:r>
    </w:p>
    <w:p w14:paraId="0EA3D7C1" w14:textId="77777777" w:rsidR="00420BE6" w:rsidRPr="006E40D3" w:rsidRDefault="00420BE6" w:rsidP="00420BE6">
      <w:pPr>
        <w:widowControl/>
        <w:numPr>
          <w:ilvl w:val="0"/>
          <w:numId w:val="78"/>
        </w:numPr>
        <w:tabs>
          <w:tab w:val="left" w:pos="284"/>
        </w:tabs>
        <w:suppressAutoHyphens w:val="0"/>
        <w:ind w:left="0" w:firstLine="0"/>
      </w:pPr>
      <w:r w:rsidRPr="006E40D3">
        <w:t xml:space="preserve">optymalizację działania, </w:t>
      </w:r>
    </w:p>
    <w:p w14:paraId="3E98D02B" w14:textId="77777777" w:rsidR="00420BE6" w:rsidRPr="006E40D3" w:rsidRDefault="00420BE6" w:rsidP="00420BE6">
      <w:pPr>
        <w:widowControl/>
        <w:numPr>
          <w:ilvl w:val="0"/>
          <w:numId w:val="78"/>
        </w:numPr>
        <w:tabs>
          <w:tab w:val="left" w:pos="284"/>
        </w:tabs>
        <w:suppressAutoHyphens w:val="0"/>
        <w:ind w:left="0" w:firstLine="0"/>
      </w:pPr>
      <w:r w:rsidRPr="006E40D3">
        <w:t xml:space="preserve">wdrożenie systemu, </w:t>
      </w:r>
    </w:p>
    <w:p w14:paraId="0776DF49" w14:textId="77777777" w:rsidR="00420BE6" w:rsidRPr="006E40D3" w:rsidRDefault="00420BE6" w:rsidP="00420BE6">
      <w:pPr>
        <w:widowControl/>
        <w:numPr>
          <w:ilvl w:val="0"/>
          <w:numId w:val="78"/>
        </w:numPr>
        <w:tabs>
          <w:tab w:val="left" w:pos="284"/>
        </w:tabs>
        <w:suppressAutoHyphens w:val="0"/>
        <w:ind w:left="0" w:firstLine="0"/>
      </w:pPr>
      <w:r w:rsidRPr="006E40D3">
        <w:t xml:space="preserve">prezentację końcową, </w:t>
      </w:r>
    </w:p>
    <w:p w14:paraId="7660A8F1" w14:textId="77777777" w:rsidR="00420BE6" w:rsidRPr="006E40D3" w:rsidRDefault="00420BE6" w:rsidP="00420BE6">
      <w:pPr>
        <w:widowControl/>
        <w:numPr>
          <w:ilvl w:val="0"/>
          <w:numId w:val="78"/>
        </w:numPr>
        <w:tabs>
          <w:tab w:val="left" w:pos="284"/>
        </w:tabs>
        <w:suppressAutoHyphens w:val="0"/>
        <w:ind w:left="0" w:firstLine="0"/>
      </w:pPr>
      <w:r w:rsidRPr="006E40D3">
        <w:t xml:space="preserve">odbiór przez Zamawiającego. </w:t>
      </w:r>
    </w:p>
    <w:p w14:paraId="261B8089" w14:textId="77777777" w:rsidR="00420BE6" w:rsidRPr="006E40D3" w:rsidRDefault="00420BE6" w:rsidP="00420BE6">
      <w:pPr>
        <w:pStyle w:val="Nagwek2"/>
        <w:tabs>
          <w:tab w:val="left" w:pos="284"/>
        </w:tabs>
        <w:spacing w:before="0" w:after="0"/>
        <w:rPr>
          <w:rFonts w:ascii="Times New Roman" w:hAnsi="Times New Roman"/>
          <w:i w:val="0"/>
          <w:iCs w:val="0"/>
          <w:sz w:val="24"/>
          <w:szCs w:val="24"/>
        </w:rPr>
      </w:pPr>
    </w:p>
    <w:p w14:paraId="753E12F1" w14:textId="5B996098" w:rsidR="00420BE6" w:rsidRPr="006E40D3" w:rsidRDefault="00420BE6" w:rsidP="00420BE6">
      <w:pPr>
        <w:pStyle w:val="Nagwek2"/>
        <w:tabs>
          <w:tab w:val="left" w:pos="284"/>
        </w:tabs>
        <w:spacing w:before="0" w:after="0"/>
        <w:rPr>
          <w:rFonts w:ascii="Times New Roman" w:hAnsi="Times New Roman"/>
          <w:i w:val="0"/>
          <w:iCs w:val="0"/>
          <w:sz w:val="24"/>
          <w:szCs w:val="24"/>
        </w:rPr>
      </w:pPr>
      <w:r w:rsidRPr="006E40D3">
        <w:rPr>
          <w:rFonts w:ascii="Times New Roman" w:hAnsi="Times New Roman"/>
          <w:i w:val="0"/>
          <w:iCs w:val="0"/>
          <w:sz w:val="24"/>
          <w:szCs w:val="24"/>
        </w:rPr>
        <w:t>3. Wizyty i tryb realizacji</w:t>
      </w:r>
    </w:p>
    <w:p w14:paraId="6969AF3E" w14:textId="77777777" w:rsidR="00420BE6" w:rsidRPr="006E40D3" w:rsidRDefault="00420BE6" w:rsidP="00420BE6">
      <w:pPr>
        <w:widowControl/>
        <w:numPr>
          <w:ilvl w:val="0"/>
          <w:numId w:val="79"/>
        </w:numPr>
        <w:tabs>
          <w:tab w:val="left" w:pos="284"/>
        </w:tabs>
        <w:suppressAutoHyphens w:val="0"/>
        <w:ind w:left="0" w:firstLine="0"/>
      </w:pPr>
      <w:r w:rsidRPr="006E40D3">
        <w:t xml:space="preserve">Wykonawca zobowiązany jest do realizacji co najmniej </w:t>
      </w:r>
      <w:r w:rsidRPr="006E40D3">
        <w:rPr>
          <w:rStyle w:val="Pogrubienie"/>
        </w:rPr>
        <w:t>3 wizyt stacjonarnych</w:t>
      </w:r>
      <w:r w:rsidRPr="006E40D3">
        <w:t xml:space="preserve">: </w:t>
      </w:r>
    </w:p>
    <w:p w14:paraId="1674DBEE" w14:textId="77777777" w:rsidR="00420BE6" w:rsidRPr="006E40D3" w:rsidRDefault="00420BE6" w:rsidP="00420BE6">
      <w:pPr>
        <w:widowControl/>
        <w:numPr>
          <w:ilvl w:val="1"/>
          <w:numId w:val="79"/>
        </w:numPr>
        <w:tabs>
          <w:tab w:val="left" w:pos="284"/>
        </w:tabs>
        <w:suppressAutoHyphens w:val="0"/>
        <w:ind w:left="0" w:firstLine="0"/>
      </w:pPr>
      <w:r w:rsidRPr="006E40D3">
        <w:t xml:space="preserve">inwentaryzacyjnej, </w:t>
      </w:r>
    </w:p>
    <w:p w14:paraId="1C25FD59" w14:textId="77777777" w:rsidR="00420BE6" w:rsidRPr="006E40D3" w:rsidRDefault="00420BE6" w:rsidP="00420BE6">
      <w:pPr>
        <w:widowControl/>
        <w:numPr>
          <w:ilvl w:val="1"/>
          <w:numId w:val="79"/>
        </w:numPr>
        <w:tabs>
          <w:tab w:val="left" w:pos="284"/>
        </w:tabs>
        <w:suppressAutoHyphens w:val="0"/>
        <w:ind w:left="0" w:firstLine="0"/>
      </w:pPr>
      <w:r w:rsidRPr="006E40D3">
        <w:t xml:space="preserve">roboczej (weryfikacyjnej), </w:t>
      </w:r>
    </w:p>
    <w:p w14:paraId="78750889" w14:textId="77777777" w:rsidR="00420BE6" w:rsidRPr="006E40D3" w:rsidRDefault="00420BE6" w:rsidP="00420BE6">
      <w:pPr>
        <w:widowControl/>
        <w:numPr>
          <w:ilvl w:val="1"/>
          <w:numId w:val="79"/>
        </w:numPr>
        <w:tabs>
          <w:tab w:val="left" w:pos="284"/>
        </w:tabs>
        <w:suppressAutoHyphens w:val="0"/>
        <w:ind w:left="0" w:firstLine="0"/>
      </w:pPr>
      <w:r w:rsidRPr="006E40D3">
        <w:t xml:space="preserve">końcowej (prezentacja i odbiór + szkolenie). </w:t>
      </w:r>
    </w:p>
    <w:p w14:paraId="3CD55B5E" w14:textId="77777777" w:rsidR="00420BE6" w:rsidRPr="006E40D3" w:rsidRDefault="00420BE6" w:rsidP="00420BE6">
      <w:pPr>
        <w:widowControl/>
        <w:numPr>
          <w:ilvl w:val="0"/>
          <w:numId w:val="79"/>
        </w:numPr>
        <w:tabs>
          <w:tab w:val="left" w:pos="284"/>
        </w:tabs>
        <w:suppressAutoHyphens w:val="0"/>
        <w:ind w:left="0" w:firstLine="0"/>
      </w:pPr>
      <w:r w:rsidRPr="006E40D3">
        <w:t xml:space="preserve">Zamówienie realizowane jest: </w:t>
      </w:r>
    </w:p>
    <w:p w14:paraId="601EF8B1" w14:textId="77777777" w:rsidR="00420BE6" w:rsidRPr="006E40D3" w:rsidRDefault="00420BE6" w:rsidP="00420BE6">
      <w:pPr>
        <w:widowControl/>
        <w:numPr>
          <w:ilvl w:val="1"/>
          <w:numId w:val="79"/>
        </w:numPr>
        <w:tabs>
          <w:tab w:val="left" w:pos="284"/>
        </w:tabs>
        <w:suppressAutoHyphens w:val="0"/>
        <w:ind w:left="0" w:firstLine="0"/>
      </w:pPr>
      <w:r w:rsidRPr="006E40D3">
        <w:t xml:space="preserve">w trybie stacjonarnym lub hybrydowym, </w:t>
      </w:r>
    </w:p>
    <w:p w14:paraId="1F378C73" w14:textId="77777777" w:rsidR="00420BE6" w:rsidRPr="006E40D3" w:rsidRDefault="00420BE6" w:rsidP="00420BE6">
      <w:pPr>
        <w:widowControl/>
        <w:numPr>
          <w:ilvl w:val="1"/>
          <w:numId w:val="79"/>
        </w:numPr>
        <w:tabs>
          <w:tab w:val="left" w:pos="284"/>
        </w:tabs>
        <w:suppressAutoHyphens w:val="0"/>
        <w:ind w:left="0" w:firstLine="0"/>
      </w:pPr>
      <w:r w:rsidRPr="006E40D3">
        <w:rPr>
          <w:rStyle w:val="Pogrubienie"/>
        </w:rPr>
        <w:t>nie dopuszcza się realizacji wyłącznie zdalnej</w:t>
      </w:r>
      <w:r w:rsidRPr="006E40D3">
        <w:t xml:space="preserve">. </w:t>
      </w:r>
    </w:p>
    <w:p w14:paraId="3113CBB4" w14:textId="77777777" w:rsidR="00420BE6" w:rsidRPr="006E40D3" w:rsidRDefault="00420BE6" w:rsidP="00420BE6">
      <w:pPr>
        <w:widowControl/>
        <w:numPr>
          <w:ilvl w:val="0"/>
          <w:numId w:val="79"/>
        </w:numPr>
        <w:tabs>
          <w:tab w:val="left" w:pos="284"/>
        </w:tabs>
        <w:suppressAutoHyphens w:val="0"/>
        <w:ind w:left="0" w:firstLine="0"/>
      </w:pPr>
      <w:r w:rsidRPr="006E40D3">
        <w:t xml:space="preserve">Kluczowe etapy wymagają bezpośredniego udziału Zamawiającego. </w:t>
      </w:r>
    </w:p>
    <w:p w14:paraId="20F90F6B" w14:textId="77777777" w:rsidR="00420BE6" w:rsidRPr="006E40D3" w:rsidRDefault="00420BE6" w:rsidP="00420BE6">
      <w:pPr>
        <w:pStyle w:val="Nagwek2"/>
        <w:tabs>
          <w:tab w:val="left" w:pos="284"/>
        </w:tabs>
        <w:spacing w:before="0" w:after="0"/>
        <w:rPr>
          <w:rFonts w:ascii="Times New Roman" w:hAnsi="Times New Roman"/>
          <w:i w:val="0"/>
          <w:iCs w:val="0"/>
          <w:sz w:val="24"/>
          <w:szCs w:val="24"/>
        </w:rPr>
      </w:pPr>
    </w:p>
    <w:p w14:paraId="5F7A8D82" w14:textId="4FDB376B" w:rsidR="00420BE6" w:rsidRPr="006E40D3" w:rsidRDefault="00420BE6" w:rsidP="00420BE6">
      <w:pPr>
        <w:pStyle w:val="Nagwek2"/>
        <w:tabs>
          <w:tab w:val="left" w:pos="284"/>
        </w:tabs>
        <w:spacing w:before="0" w:after="0"/>
        <w:rPr>
          <w:rFonts w:ascii="Times New Roman" w:hAnsi="Times New Roman"/>
          <w:i w:val="0"/>
          <w:iCs w:val="0"/>
          <w:sz w:val="24"/>
          <w:szCs w:val="24"/>
        </w:rPr>
      </w:pPr>
      <w:r w:rsidRPr="006E40D3">
        <w:rPr>
          <w:rFonts w:ascii="Times New Roman" w:hAnsi="Times New Roman"/>
          <w:i w:val="0"/>
          <w:iCs w:val="0"/>
          <w:sz w:val="24"/>
          <w:szCs w:val="24"/>
        </w:rPr>
        <w:t>4. Szczegółowe wymagania funkcjonalne i techniczne</w:t>
      </w:r>
    </w:p>
    <w:p w14:paraId="50EC5203" w14:textId="77777777" w:rsidR="00420BE6" w:rsidRPr="006E40D3" w:rsidRDefault="00420BE6" w:rsidP="00420BE6"/>
    <w:p w14:paraId="151323AB" w14:textId="77777777" w:rsidR="00420BE6" w:rsidRPr="006E40D3" w:rsidRDefault="00420BE6" w:rsidP="00420BE6">
      <w:pPr>
        <w:pStyle w:val="Nagwek3"/>
        <w:spacing w:before="0" w:after="0"/>
        <w:rPr>
          <w:rFonts w:ascii="Times New Roman" w:hAnsi="Times New Roman"/>
          <w:sz w:val="24"/>
          <w:szCs w:val="24"/>
        </w:rPr>
      </w:pPr>
      <w:r w:rsidRPr="006E40D3">
        <w:rPr>
          <w:rFonts w:ascii="Times New Roman" w:hAnsi="Times New Roman"/>
          <w:sz w:val="24"/>
          <w:szCs w:val="24"/>
        </w:rPr>
        <w:t>4.1. Wymagania ogólne</w:t>
      </w:r>
    </w:p>
    <w:p w14:paraId="1A4C2426" w14:textId="77777777" w:rsidR="00420BE6" w:rsidRPr="006E40D3" w:rsidRDefault="00420BE6" w:rsidP="00420BE6">
      <w:pPr>
        <w:pStyle w:val="NormalnyWeb"/>
        <w:spacing w:before="0" w:after="0" w:line="240" w:lineRule="auto"/>
        <w:rPr>
          <w:szCs w:val="24"/>
        </w:rPr>
      </w:pPr>
      <w:r w:rsidRPr="006E40D3">
        <w:rPr>
          <w:szCs w:val="24"/>
        </w:rPr>
        <w:t>System immersyjny (VR + AR) musi:</w:t>
      </w:r>
    </w:p>
    <w:p w14:paraId="76139527" w14:textId="77777777" w:rsidR="00420BE6" w:rsidRPr="006E40D3" w:rsidRDefault="00420BE6" w:rsidP="00420BE6">
      <w:pPr>
        <w:widowControl/>
        <w:numPr>
          <w:ilvl w:val="0"/>
          <w:numId w:val="91"/>
        </w:numPr>
        <w:suppressAutoHyphens w:val="0"/>
      </w:pPr>
      <w:r w:rsidRPr="006E40D3">
        <w:t xml:space="preserve">zapewniać wysoki poziom realizmu wizualnego i funkcjonalnego odwzorowania środowiska produkcyjnego, </w:t>
      </w:r>
    </w:p>
    <w:p w14:paraId="684DE0B7" w14:textId="77777777" w:rsidR="00420BE6" w:rsidRPr="006E40D3" w:rsidRDefault="00420BE6" w:rsidP="00420BE6">
      <w:pPr>
        <w:widowControl/>
        <w:numPr>
          <w:ilvl w:val="0"/>
          <w:numId w:val="91"/>
        </w:numPr>
        <w:suppressAutoHyphens w:val="0"/>
      </w:pPr>
      <w:r w:rsidRPr="006E40D3">
        <w:t xml:space="preserve">odwzorowywać rzeczywiste maszyny i procesy technologiczne występujące w BCU, </w:t>
      </w:r>
    </w:p>
    <w:p w14:paraId="0EB2CDBC" w14:textId="77777777" w:rsidR="00420BE6" w:rsidRPr="006E40D3" w:rsidRDefault="00420BE6" w:rsidP="00420BE6">
      <w:pPr>
        <w:widowControl/>
        <w:numPr>
          <w:ilvl w:val="0"/>
          <w:numId w:val="91"/>
        </w:numPr>
        <w:suppressAutoHyphens w:val="0"/>
      </w:pPr>
      <w:r w:rsidRPr="006E40D3">
        <w:t xml:space="preserve">umożliwiać intuicyjną interakcję użytkownika z wykorzystaniem: </w:t>
      </w:r>
    </w:p>
    <w:p w14:paraId="7C8B656F" w14:textId="77777777" w:rsidR="00420BE6" w:rsidRPr="006E40D3" w:rsidRDefault="00420BE6" w:rsidP="00420BE6">
      <w:pPr>
        <w:widowControl/>
        <w:numPr>
          <w:ilvl w:val="1"/>
          <w:numId w:val="91"/>
        </w:numPr>
        <w:suppressAutoHyphens w:val="0"/>
      </w:pPr>
      <w:r w:rsidRPr="006E40D3">
        <w:t xml:space="preserve">kontrolerów VR oraz/lub </w:t>
      </w:r>
    </w:p>
    <w:p w14:paraId="0ABF3FC0" w14:textId="77777777" w:rsidR="00420BE6" w:rsidRPr="006E40D3" w:rsidRDefault="00420BE6" w:rsidP="00420BE6">
      <w:pPr>
        <w:widowControl/>
        <w:numPr>
          <w:ilvl w:val="1"/>
          <w:numId w:val="91"/>
        </w:numPr>
        <w:suppressAutoHyphens w:val="0"/>
      </w:pPr>
      <w:r w:rsidRPr="006E40D3">
        <w:t xml:space="preserve">technologii śledzenia ruchu dłoni, </w:t>
      </w:r>
    </w:p>
    <w:p w14:paraId="65FD55EE" w14:textId="77777777" w:rsidR="00420BE6" w:rsidRPr="006E40D3" w:rsidRDefault="00420BE6" w:rsidP="00420BE6">
      <w:pPr>
        <w:widowControl/>
        <w:numPr>
          <w:ilvl w:val="0"/>
          <w:numId w:val="91"/>
        </w:numPr>
        <w:suppressAutoHyphens w:val="0"/>
      </w:pPr>
      <w:r w:rsidRPr="006E40D3">
        <w:t xml:space="preserve">posiadać przejrzysty i ergonomiczny interfejs użytkownika (UX/UI), </w:t>
      </w:r>
    </w:p>
    <w:p w14:paraId="42D6799B" w14:textId="77777777" w:rsidR="00420BE6" w:rsidRPr="006E40D3" w:rsidRDefault="00420BE6" w:rsidP="00420BE6">
      <w:pPr>
        <w:widowControl/>
        <w:numPr>
          <w:ilvl w:val="0"/>
          <w:numId w:val="91"/>
        </w:numPr>
        <w:suppressAutoHyphens w:val="0"/>
      </w:pPr>
      <w:r w:rsidRPr="006E40D3">
        <w:t xml:space="preserve">zawierać elementy edukacyjne, instruktażowe oraz informacyjne, </w:t>
      </w:r>
    </w:p>
    <w:p w14:paraId="39040999" w14:textId="77777777" w:rsidR="00420BE6" w:rsidRPr="006E40D3" w:rsidRDefault="00420BE6" w:rsidP="00420BE6">
      <w:pPr>
        <w:widowControl/>
        <w:numPr>
          <w:ilvl w:val="0"/>
          <w:numId w:val="91"/>
        </w:numPr>
        <w:suppressAutoHyphens w:val="0"/>
      </w:pPr>
      <w:r w:rsidRPr="006E40D3">
        <w:t xml:space="preserve">zapewniać płynność działania i optymalizację pod kątem urządzeń docelowych, </w:t>
      </w:r>
    </w:p>
    <w:p w14:paraId="6AF107B3" w14:textId="77777777" w:rsidR="00420BE6" w:rsidRPr="006E40D3" w:rsidRDefault="00420BE6" w:rsidP="00420BE6">
      <w:pPr>
        <w:widowControl/>
        <w:numPr>
          <w:ilvl w:val="0"/>
          <w:numId w:val="91"/>
        </w:numPr>
        <w:suppressAutoHyphens w:val="0"/>
      </w:pPr>
      <w:r w:rsidRPr="006E40D3">
        <w:lastRenderedPageBreak/>
        <w:t xml:space="preserve">być zaprojektowany w sposób umożliwiający dalszą rozbudowę systemu. </w:t>
      </w:r>
    </w:p>
    <w:p w14:paraId="3BC1450E" w14:textId="77777777" w:rsidR="00420BE6" w:rsidRPr="006E40D3" w:rsidRDefault="00420BE6" w:rsidP="00420BE6">
      <w:pPr>
        <w:pStyle w:val="Nagwek3"/>
        <w:spacing w:before="0" w:after="0"/>
        <w:rPr>
          <w:rFonts w:ascii="Times New Roman" w:hAnsi="Times New Roman"/>
          <w:sz w:val="24"/>
          <w:szCs w:val="24"/>
        </w:rPr>
      </w:pPr>
      <w:r w:rsidRPr="006E40D3">
        <w:rPr>
          <w:rFonts w:ascii="Times New Roman" w:hAnsi="Times New Roman"/>
          <w:sz w:val="24"/>
          <w:szCs w:val="24"/>
        </w:rPr>
        <w:t>4.2. Wymagania dla aplikacji VR</w:t>
      </w:r>
    </w:p>
    <w:p w14:paraId="0082FAA3" w14:textId="77777777" w:rsidR="00420BE6" w:rsidRPr="006E40D3" w:rsidRDefault="00420BE6" w:rsidP="00420BE6">
      <w:pPr>
        <w:pStyle w:val="NormalnyWeb"/>
        <w:spacing w:before="0" w:after="0" w:line="240" w:lineRule="auto"/>
        <w:rPr>
          <w:szCs w:val="24"/>
        </w:rPr>
      </w:pPr>
      <w:r w:rsidRPr="006E40D3">
        <w:rPr>
          <w:szCs w:val="24"/>
        </w:rPr>
        <w:t>Aplikacje VR muszą:</w:t>
      </w:r>
    </w:p>
    <w:p w14:paraId="3BD5FCCE" w14:textId="77777777" w:rsidR="00420BE6" w:rsidRPr="006E40D3" w:rsidRDefault="00420BE6" w:rsidP="00420BE6">
      <w:pPr>
        <w:widowControl/>
        <w:numPr>
          <w:ilvl w:val="0"/>
          <w:numId w:val="92"/>
        </w:numPr>
        <w:suppressAutoHyphens w:val="0"/>
      </w:pPr>
      <w:r w:rsidRPr="006E40D3">
        <w:t xml:space="preserve">działać jako aplikacje natywne na urządzeniach typu </w:t>
      </w:r>
      <w:proofErr w:type="spellStart"/>
      <w:r w:rsidRPr="006E40D3">
        <w:t>standalone</w:t>
      </w:r>
      <w:proofErr w:type="spellEnd"/>
      <w:r w:rsidRPr="006E40D3">
        <w:t xml:space="preserve"> (bez konieczności podłączenia do komputera), </w:t>
      </w:r>
    </w:p>
    <w:p w14:paraId="1B505084" w14:textId="77777777" w:rsidR="00420BE6" w:rsidRPr="006E40D3" w:rsidRDefault="00420BE6" w:rsidP="00420BE6">
      <w:pPr>
        <w:widowControl/>
        <w:numPr>
          <w:ilvl w:val="0"/>
          <w:numId w:val="92"/>
        </w:numPr>
        <w:suppressAutoHyphens w:val="0"/>
      </w:pPr>
      <w:r w:rsidRPr="006E40D3">
        <w:t xml:space="preserve">zapewniać </w:t>
      </w:r>
      <w:proofErr w:type="spellStart"/>
      <w:r w:rsidRPr="006E40D3">
        <w:t>renderowanie</w:t>
      </w:r>
      <w:proofErr w:type="spellEnd"/>
      <w:r w:rsidRPr="006E40D3">
        <w:t xml:space="preserve"> środowiska 3D w czasie rzeczywistym, </w:t>
      </w:r>
    </w:p>
    <w:p w14:paraId="732DA98C" w14:textId="77777777" w:rsidR="00420BE6" w:rsidRPr="006E40D3" w:rsidRDefault="00420BE6" w:rsidP="00420BE6">
      <w:pPr>
        <w:widowControl/>
        <w:numPr>
          <w:ilvl w:val="0"/>
          <w:numId w:val="92"/>
        </w:numPr>
        <w:suppressAutoHyphens w:val="0"/>
      </w:pPr>
      <w:r w:rsidRPr="006E40D3">
        <w:t xml:space="preserve">umożliwiać swobodną eksplorację przestrzeni wirtualnej, </w:t>
      </w:r>
    </w:p>
    <w:p w14:paraId="39CE58A5" w14:textId="77777777" w:rsidR="00420BE6" w:rsidRPr="006E40D3" w:rsidRDefault="00420BE6" w:rsidP="00420BE6">
      <w:pPr>
        <w:widowControl/>
        <w:numPr>
          <w:ilvl w:val="0"/>
          <w:numId w:val="92"/>
        </w:numPr>
        <w:suppressAutoHyphens w:val="0"/>
      </w:pPr>
      <w:r w:rsidRPr="006E40D3">
        <w:t xml:space="preserve">odwzorowywać maszyny i urządzenia w skali 1:1, </w:t>
      </w:r>
    </w:p>
    <w:p w14:paraId="3C2B844A" w14:textId="77777777" w:rsidR="00420BE6" w:rsidRPr="006E40D3" w:rsidRDefault="00420BE6" w:rsidP="00420BE6">
      <w:pPr>
        <w:widowControl/>
        <w:numPr>
          <w:ilvl w:val="0"/>
          <w:numId w:val="92"/>
        </w:numPr>
        <w:suppressAutoHyphens w:val="0"/>
      </w:pPr>
      <w:r w:rsidRPr="006E40D3">
        <w:t xml:space="preserve">umożliwiać interakcję z obiektami (np. uruchamianie maszyn, manipulacja elementami), </w:t>
      </w:r>
    </w:p>
    <w:p w14:paraId="6C7ED642" w14:textId="77777777" w:rsidR="00420BE6" w:rsidRPr="006E40D3" w:rsidRDefault="00420BE6" w:rsidP="00420BE6">
      <w:pPr>
        <w:widowControl/>
        <w:numPr>
          <w:ilvl w:val="0"/>
          <w:numId w:val="92"/>
        </w:numPr>
        <w:suppressAutoHyphens w:val="0"/>
      </w:pPr>
      <w:r w:rsidRPr="006E40D3">
        <w:t xml:space="preserve">zawierać scenariusze edukacyjne oparte na rzeczywistych procesach technologicznych, </w:t>
      </w:r>
    </w:p>
    <w:p w14:paraId="58EE97D6" w14:textId="77777777" w:rsidR="00420BE6" w:rsidRPr="006E40D3" w:rsidRDefault="00420BE6" w:rsidP="00420BE6">
      <w:pPr>
        <w:widowControl/>
        <w:numPr>
          <w:ilvl w:val="0"/>
          <w:numId w:val="92"/>
        </w:numPr>
        <w:suppressAutoHyphens w:val="0"/>
      </w:pPr>
      <w:r w:rsidRPr="006E40D3">
        <w:t xml:space="preserve">uwzględniać mechanizmy: </w:t>
      </w:r>
    </w:p>
    <w:p w14:paraId="5443E24E" w14:textId="77777777" w:rsidR="00420BE6" w:rsidRPr="006E40D3" w:rsidRDefault="00420BE6" w:rsidP="00420BE6">
      <w:pPr>
        <w:widowControl/>
        <w:numPr>
          <w:ilvl w:val="1"/>
          <w:numId w:val="92"/>
        </w:numPr>
        <w:suppressAutoHyphens w:val="0"/>
      </w:pPr>
      <w:r w:rsidRPr="006E40D3">
        <w:t xml:space="preserve">walidacji działań użytkownika, </w:t>
      </w:r>
    </w:p>
    <w:p w14:paraId="4B4DA3F3" w14:textId="77777777" w:rsidR="00420BE6" w:rsidRPr="006E40D3" w:rsidRDefault="00420BE6" w:rsidP="00420BE6">
      <w:pPr>
        <w:widowControl/>
        <w:numPr>
          <w:ilvl w:val="1"/>
          <w:numId w:val="92"/>
        </w:numPr>
        <w:suppressAutoHyphens w:val="0"/>
      </w:pPr>
      <w:r w:rsidRPr="006E40D3">
        <w:t xml:space="preserve">informacji zwrotnej (feedback), </w:t>
      </w:r>
    </w:p>
    <w:p w14:paraId="7C978467" w14:textId="77777777" w:rsidR="00420BE6" w:rsidRPr="006E40D3" w:rsidRDefault="00420BE6" w:rsidP="00420BE6">
      <w:pPr>
        <w:widowControl/>
        <w:numPr>
          <w:ilvl w:val="1"/>
          <w:numId w:val="92"/>
        </w:numPr>
        <w:suppressAutoHyphens w:val="0"/>
      </w:pPr>
      <w:r w:rsidRPr="006E40D3">
        <w:t xml:space="preserve">wskazówek i komunikatów edukacyjnych, </w:t>
      </w:r>
    </w:p>
    <w:p w14:paraId="5BBF6F88" w14:textId="77777777" w:rsidR="00420BE6" w:rsidRPr="006E40D3" w:rsidRDefault="00420BE6" w:rsidP="00420BE6">
      <w:pPr>
        <w:widowControl/>
        <w:numPr>
          <w:ilvl w:val="0"/>
          <w:numId w:val="92"/>
        </w:numPr>
        <w:suppressAutoHyphens w:val="0"/>
      </w:pPr>
      <w:r w:rsidRPr="006E40D3">
        <w:t xml:space="preserve">zapewniać odpowiednią optymalizację wydajności (płynność działania bez zauważalnych opóźnień), </w:t>
      </w:r>
    </w:p>
    <w:p w14:paraId="5A26A7DF" w14:textId="77777777" w:rsidR="00420BE6" w:rsidRPr="006E40D3" w:rsidRDefault="00420BE6" w:rsidP="00420BE6">
      <w:pPr>
        <w:widowControl/>
        <w:numPr>
          <w:ilvl w:val="0"/>
          <w:numId w:val="92"/>
        </w:numPr>
        <w:suppressAutoHyphens w:val="0"/>
      </w:pPr>
      <w:r w:rsidRPr="006E40D3">
        <w:t xml:space="preserve">umożliwiać łatwe uruchomienie i obsługę przez użytkowników końcowych (pracowników i uczniów). </w:t>
      </w:r>
    </w:p>
    <w:p w14:paraId="1802EC55" w14:textId="77777777" w:rsidR="00420BE6" w:rsidRPr="006E40D3" w:rsidRDefault="00420BE6" w:rsidP="00420BE6">
      <w:pPr>
        <w:pStyle w:val="Nagwek3"/>
        <w:spacing w:before="0" w:after="0"/>
        <w:rPr>
          <w:rFonts w:ascii="Times New Roman" w:hAnsi="Times New Roman"/>
          <w:sz w:val="24"/>
          <w:szCs w:val="24"/>
        </w:rPr>
      </w:pPr>
      <w:r w:rsidRPr="006E40D3">
        <w:rPr>
          <w:rFonts w:ascii="Times New Roman" w:hAnsi="Times New Roman"/>
          <w:sz w:val="24"/>
          <w:szCs w:val="24"/>
        </w:rPr>
        <w:t>4.3. Wymagania dla aplikacji AR (mobile)</w:t>
      </w:r>
    </w:p>
    <w:p w14:paraId="433135F2" w14:textId="77777777" w:rsidR="00420BE6" w:rsidRPr="006E40D3" w:rsidRDefault="00420BE6" w:rsidP="00420BE6">
      <w:pPr>
        <w:pStyle w:val="NormalnyWeb"/>
        <w:spacing w:before="0" w:after="0" w:line="240" w:lineRule="auto"/>
        <w:rPr>
          <w:szCs w:val="24"/>
        </w:rPr>
      </w:pPr>
      <w:r w:rsidRPr="006E40D3">
        <w:rPr>
          <w:szCs w:val="24"/>
        </w:rPr>
        <w:t>Aplikacja AR musi:</w:t>
      </w:r>
    </w:p>
    <w:p w14:paraId="51EF602D" w14:textId="77777777" w:rsidR="00420BE6" w:rsidRPr="006E40D3" w:rsidRDefault="00420BE6" w:rsidP="00420BE6">
      <w:pPr>
        <w:widowControl/>
        <w:numPr>
          <w:ilvl w:val="0"/>
          <w:numId w:val="93"/>
        </w:numPr>
        <w:suppressAutoHyphens w:val="0"/>
      </w:pPr>
      <w:r w:rsidRPr="006E40D3">
        <w:t xml:space="preserve">działać na urządzeniach mobilnych z systemami Android i iOS, </w:t>
      </w:r>
    </w:p>
    <w:p w14:paraId="67498153" w14:textId="77777777" w:rsidR="00420BE6" w:rsidRPr="006E40D3" w:rsidRDefault="00420BE6" w:rsidP="00420BE6">
      <w:pPr>
        <w:widowControl/>
        <w:numPr>
          <w:ilvl w:val="0"/>
          <w:numId w:val="93"/>
        </w:numPr>
        <w:suppressAutoHyphens w:val="0"/>
      </w:pPr>
      <w:r w:rsidRPr="006E40D3">
        <w:t xml:space="preserve">być dostępna poprzez oficjalne sklepy aplikacji (Google Play, </w:t>
      </w:r>
      <w:proofErr w:type="spellStart"/>
      <w:r w:rsidRPr="006E40D3">
        <w:t>App</w:t>
      </w:r>
      <w:proofErr w:type="spellEnd"/>
      <w:r w:rsidRPr="006E40D3">
        <w:t xml:space="preserve"> </w:t>
      </w:r>
      <w:proofErr w:type="spellStart"/>
      <w:r w:rsidRPr="006E40D3">
        <w:t>Store</w:t>
      </w:r>
      <w:proofErr w:type="spellEnd"/>
      <w:r w:rsidRPr="006E40D3">
        <w:t xml:space="preserve">) lub w innej formie umożliwiającej łatwą instalację, </w:t>
      </w:r>
    </w:p>
    <w:p w14:paraId="09F34B56" w14:textId="77777777" w:rsidR="00420BE6" w:rsidRPr="006E40D3" w:rsidRDefault="00420BE6" w:rsidP="00420BE6">
      <w:pPr>
        <w:widowControl/>
        <w:numPr>
          <w:ilvl w:val="0"/>
          <w:numId w:val="93"/>
        </w:numPr>
        <w:suppressAutoHyphens w:val="0"/>
      </w:pPr>
      <w:r w:rsidRPr="006E40D3">
        <w:t xml:space="preserve">wykorzystywać technologię rozszerzonej rzeczywistości do: </w:t>
      </w:r>
    </w:p>
    <w:p w14:paraId="559DD139" w14:textId="77777777" w:rsidR="00420BE6" w:rsidRPr="006E40D3" w:rsidRDefault="00420BE6" w:rsidP="00420BE6">
      <w:pPr>
        <w:widowControl/>
        <w:numPr>
          <w:ilvl w:val="1"/>
          <w:numId w:val="93"/>
        </w:numPr>
        <w:suppressAutoHyphens w:val="0"/>
      </w:pPr>
      <w:r w:rsidRPr="006E40D3">
        <w:t xml:space="preserve">wizualizacji modeli 3D maszyn, </w:t>
      </w:r>
    </w:p>
    <w:p w14:paraId="22704D47" w14:textId="77777777" w:rsidR="00420BE6" w:rsidRPr="006E40D3" w:rsidRDefault="00420BE6" w:rsidP="00420BE6">
      <w:pPr>
        <w:widowControl/>
        <w:numPr>
          <w:ilvl w:val="1"/>
          <w:numId w:val="93"/>
        </w:numPr>
        <w:suppressAutoHyphens w:val="0"/>
      </w:pPr>
      <w:r w:rsidRPr="006E40D3">
        <w:t xml:space="preserve">osadzania ich w przestrzeni użytkownika, </w:t>
      </w:r>
    </w:p>
    <w:p w14:paraId="495160E7" w14:textId="77777777" w:rsidR="00420BE6" w:rsidRPr="006E40D3" w:rsidRDefault="00420BE6" w:rsidP="00420BE6">
      <w:pPr>
        <w:widowControl/>
        <w:numPr>
          <w:ilvl w:val="0"/>
          <w:numId w:val="93"/>
        </w:numPr>
        <w:suppressAutoHyphens w:val="0"/>
      </w:pPr>
      <w:r w:rsidRPr="006E40D3">
        <w:t xml:space="preserve">umożliwiać podstawowe interakcje: </w:t>
      </w:r>
    </w:p>
    <w:p w14:paraId="51FF5C07" w14:textId="77777777" w:rsidR="00420BE6" w:rsidRPr="006E40D3" w:rsidRDefault="00420BE6" w:rsidP="00420BE6">
      <w:pPr>
        <w:widowControl/>
        <w:numPr>
          <w:ilvl w:val="1"/>
          <w:numId w:val="93"/>
        </w:numPr>
        <w:suppressAutoHyphens w:val="0"/>
      </w:pPr>
      <w:r w:rsidRPr="006E40D3">
        <w:t xml:space="preserve">obrót, </w:t>
      </w:r>
    </w:p>
    <w:p w14:paraId="4C7A57C7" w14:textId="77777777" w:rsidR="00420BE6" w:rsidRPr="006E40D3" w:rsidRDefault="00420BE6" w:rsidP="00420BE6">
      <w:pPr>
        <w:widowControl/>
        <w:numPr>
          <w:ilvl w:val="1"/>
          <w:numId w:val="93"/>
        </w:numPr>
        <w:suppressAutoHyphens w:val="0"/>
      </w:pPr>
      <w:r w:rsidRPr="006E40D3">
        <w:t xml:space="preserve">skalowanie, </w:t>
      </w:r>
    </w:p>
    <w:p w14:paraId="0C8641F7" w14:textId="77777777" w:rsidR="00420BE6" w:rsidRPr="006E40D3" w:rsidRDefault="00420BE6" w:rsidP="00420BE6">
      <w:pPr>
        <w:widowControl/>
        <w:numPr>
          <w:ilvl w:val="1"/>
          <w:numId w:val="93"/>
        </w:numPr>
        <w:suppressAutoHyphens w:val="0"/>
      </w:pPr>
      <w:r w:rsidRPr="006E40D3">
        <w:t xml:space="preserve">odtwarzanie animacji, </w:t>
      </w:r>
    </w:p>
    <w:p w14:paraId="159D5DF3" w14:textId="77777777" w:rsidR="00420BE6" w:rsidRPr="006E40D3" w:rsidRDefault="00420BE6" w:rsidP="00420BE6">
      <w:pPr>
        <w:widowControl/>
        <w:numPr>
          <w:ilvl w:val="0"/>
          <w:numId w:val="93"/>
        </w:numPr>
        <w:suppressAutoHyphens w:val="0"/>
      </w:pPr>
      <w:r w:rsidRPr="006E40D3">
        <w:t xml:space="preserve">zawierać warstwę edukacyjną spójną z aplikacjami VR, </w:t>
      </w:r>
    </w:p>
    <w:p w14:paraId="5129F61D" w14:textId="77777777" w:rsidR="00420BE6" w:rsidRPr="006E40D3" w:rsidRDefault="00420BE6" w:rsidP="00420BE6">
      <w:pPr>
        <w:widowControl/>
        <w:numPr>
          <w:ilvl w:val="0"/>
          <w:numId w:val="93"/>
        </w:numPr>
        <w:suppressAutoHyphens w:val="0"/>
      </w:pPr>
      <w:r w:rsidRPr="006E40D3">
        <w:t xml:space="preserve">być intuicyjna w obsłudze dla użytkownika bez doświadczenia technicznego. </w:t>
      </w:r>
    </w:p>
    <w:p w14:paraId="51D39146" w14:textId="77777777" w:rsidR="00420BE6" w:rsidRPr="006E40D3" w:rsidRDefault="00420BE6" w:rsidP="00420BE6">
      <w:pPr>
        <w:pStyle w:val="Nagwek3"/>
        <w:spacing w:before="0" w:after="0"/>
        <w:rPr>
          <w:rFonts w:ascii="Times New Roman" w:hAnsi="Times New Roman"/>
          <w:sz w:val="24"/>
          <w:szCs w:val="24"/>
        </w:rPr>
      </w:pPr>
      <w:r w:rsidRPr="006E40D3">
        <w:rPr>
          <w:rFonts w:ascii="Times New Roman" w:hAnsi="Times New Roman"/>
          <w:sz w:val="24"/>
          <w:szCs w:val="24"/>
        </w:rPr>
        <w:t>4.4. Wymagania dotyczące modeli 3D i grafiki</w:t>
      </w:r>
    </w:p>
    <w:p w14:paraId="3C7902FF" w14:textId="77777777" w:rsidR="00420BE6" w:rsidRPr="006E40D3" w:rsidRDefault="00420BE6" w:rsidP="00420BE6">
      <w:pPr>
        <w:pStyle w:val="NormalnyWeb"/>
        <w:spacing w:before="0" w:after="0" w:line="240" w:lineRule="auto"/>
        <w:rPr>
          <w:szCs w:val="24"/>
        </w:rPr>
      </w:pPr>
      <w:r w:rsidRPr="006E40D3">
        <w:rPr>
          <w:szCs w:val="24"/>
        </w:rPr>
        <w:t>Wykonawca zobowiązany jest do:</w:t>
      </w:r>
    </w:p>
    <w:p w14:paraId="0974BEF1" w14:textId="77777777" w:rsidR="00420BE6" w:rsidRPr="006E40D3" w:rsidRDefault="00420BE6" w:rsidP="00420BE6">
      <w:pPr>
        <w:widowControl/>
        <w:numPr>
          <w:ilvl w:val="0"/>
          <w:numId w:val="94"/>
        </w:numPr>
        <w:suppressAutoHyphens w:val="0"/>
      </w:pPr>
      <w:r w:rsidRPr="006E40D3">
        <w:t xml:space="preserve">przygotowania modeli 3D maszyn i środowiska na podstawie inwentaryzacji rzeczywistego BCU, </w:t>
      </w:r>
    </w:p>
    <w:p w14:paraId="5ECDCFE8" w14:textId="77777777" w:rsidR="00420BE6" w:rsidRPr="006E40D3" w:rsidRDefault="00420BE6" w:rsidP="00420BE6">
      <w:pPr>
        <w:widowControl/>
        <w:numPr>
          <w:ilvl w:val="0"/>
          <w:numId w:val="94"/>
        </w:numPr>
        <w:suppressAutoHyphens w:val="0"/>
      </w:pPr>
      <w:r w:rsidRPr="006E40D3">
        <w:t xml:space="preserve">zachowania wysokiej jakości odwzorowania wizualnego (detale konstrukcyjne, proporcje), </w:t>
      </w:r>
    </w:p>
    <w:p w14:paraId="18ADE581" w14:textId="77777777" w:rsidR="00420BE6" w:rsidRPr="006E40D3" w:rsidRDefault="00420BE6" w:rsidP="00420BE6">
      <w:pPr>
        <w:widowControl/>
        <w:numPr>
          <w:ilvl w:val="0"/>
          <w:numId w:val="94"/>
        </w:numPr>
        <w:suppressAutoHyphens w:val="0"/>
      </w:pPr>
      <w:r w:rsidRPr="006E40D3">
        <w:t xml:space="preserve">optymalizacji modeli pod kątem wydajności (VR i mobile AR), </w:t>
      </w:r>
    </w:p>
    <w:p w14:paraId="624A40C1" w14:textId="77777777" w:rsidR="00420BE6" w:rsidRPr="006E40D3" w:rsidRDefault="00420BE6" w:rsidP="00420BE6">
      <w:pPr>
        <w:widowControl/>
        <w:numPr>
          <w:ilvl w:val="0"/>
          <w:numId w:val="94"/>
        </w:numPr>
        <w:suppressAutoHyphens w:val="0"/>
      </w:pPr>
      <w:r w:rsidRPr="006E40D3">
        <w:t xml:space="preserve">zapewnienia spójności stylistycznej całego systemu, </w:t>
      </w:r>
    </w:p>
    <w:p w14:paraId="55A32379" w14:textId="77777777" w:rsidR="00420BE6" w:rsidRPr="006E40D3" w:rsidRDefault="00420BE6" w:rsidP="00420BE6">
      <w:pPr>
        <w:widowControl/>
        <w:numPr>
          <w:ilvl w:val="0"/>
          <w:numId w:val="94"/>
        </w:numPr>
        <w:suppressAutoHyphens w:val="0"/>
      </w:pPr>
      <w:r w:rsidRPr="006E40D3">
        <w:t xml:space="preserve">wykonania animacji odzwierciedlających rzeczywiste procesy technologiczne, </w:t>
      </w:r>
    </w:p>
    <w:p w14:paraId="6E94C05B" w14:textId="77777777" w:rsidR="00420BE6" w:rsidRPr="006E40D3" w:rsidRDefault="00420BE6" w:rsidP="00420BE6">
      <w:pPr>
        <w:widowControl/>
        <w:numPr>
          <w:ilvl w:val="0"/>
          <w:numId w:val="94"/>
        </w:numPr>
        <w:suppressAutoHyphens w:val="0"/>
      </w:pPr>
      <w:r w:rsidRPr="006E40D3">
        <w:t xml:space="preserve">uwzględnienia wszystkich elementów graficznych, w tym: </w:t>
      </w:r>
    </w:p>
    <w:p w14:paraId="5BA4565F" w14:textId="77777777" w:rsidR="00420BE6" w:rsidRPr="006E40D3" w:rsidRDefault="00420BE6" w:rsidP="00420BE6">
      <w:pPr>
        <w:widowControl/>
        <w:numPr>
          <w:ilvl w:val="1"/>
          <w:numId w:val="94"/>
        </w:numPr>
        <w:suppressAutoHyphens w:val="0"/>
      </w:pPr>
      <w:r w:rsidRPr="006E40D3">
        <w:t xml:space="preserve">oznakowania UE, </w:t>
      </w:r>
    </w:p>
    <w:p w14:paraId="4A926955" w14:textId="77777777" w:rsidR="00420BE6" w:rsidRPr="006E40D3" w:rsidRDefault="00420BE6" w:rsidP="00420BE6">
      <w:pPr>
        <w:widowControl/>
        <w:numPr>
          <w:ilvl w:val="1"/>
          <w:numId w:val="94"/>
        </w:numPr>
        <w:suppressAutoHyphens w:val="0"/>
      </w:pPr>
      <w:r w:rsidRPr="006E40D3">
        <w:t xml:space="preserve">logotypów Zamawiającego, </w:t>
      </w:r>
    </w:p>
    <w:p w14:paraId="6DDFAE27" w14:textId="77777777" w:rsidR="00420BE6" w:rsidRPr="006E40D3" w:rsidRDefault="00420BE6" w:rsidP="00420BE6">
      <w:pPr>
        <w:widowControl/>
        <w:numPr>
          <w:ilvl w:val="1"/>
          <w:numId w:val="94"/>
        </w:numPr>
        <w:suppressAutoHyphens w:val="0"/>
      </w:pPr>
      <w:r w:rsidRPr="006E40D3">
        <w:t xml:space="preserve">oznaczeń edukacyjnych i informacyjnych. </w:t>
      </w:r>
    </w:p>
    <w:p w14:paraId="39290AED" w14:textId="77777777" w:rsidR="00420BE6" w:rsidRPr="006E40D3" w:rsidRDefault="00420BE6" w:rsidP="00420BE6">
      <w:pPr>
        <w:pStyle w:val="Nagwek3"/>
        <w:spacing w:before="0" w:after="0"/>
        <w:rPr>
          <w:rFonts w:ascii="Times New Roman" w:hAnsi="Times New Roman"/>
          <w:sz w:val="24"/>
          <w:szCs w:val="24"/>
        </w:rPr>
      </w:pPr>
      <w:r w:rsidRPr="006E40D3">
        <w:rPr>
          <w:rFonts w:ascii="Times New Roman" w:hAnsi="Times New Roman"/>
          <w:sz w:val="24"/>
          <w:szCs w:val="24"/>
        </w:rPr>
        <w:t>4.5. Mechanizmy edukacyjne i symulacyjne</w:t>
      </w:r>
    </w:p>
    <w:p w14:paraId="7694EA34" w14:textId="77777777" w:rsidR="00420BE6" w:rsidRPr="006E40D3" w:rsidRDefault="00420BE6" w:rsidP="00420BE6">
      <w:pPr>
        <w:pStyle w:val="NormalnyWeb"/>
        <w:spacing w:before="0" w:after="0" w:line="240" w:lineRule="auto"/>
        <w:rPr>
          <w:szCs w:val="24"/>
        </w:rPr>
      </w:pPr>
      <w:r w:rsidRPr="006E40D3">
        <w:rPr>
          <w:szCs w:val="24"/>
        </w:rPr>
        <w:t>System musi zawierać:</w:t>
      </w:r>
    </w:p>
    <w:p w14:paraId="49E9D15D" w14:textId="77777777" w:rsidR="00420BE6" w:rsidRPr="006E40D3" w:rsidRDefault="00420BE6" w:rsidP="00420BE6">
      <w:pPr>
        <w:widowControl/>
        <w:numPr>
          <w:ilvl w:val="0"/>
          <w:numId w:val="95"/>
        </w:numPr>
        <w:suppressAutoHyphens w:val="0"/>
      </w:pPr>
      <w:r w:rsidRPr="006E40D3">
        <w:t xml:space="preserve">scenariusze edukacyjne odzwierciedlające rzeczywiste procesy produkcji, </w:t>
      </w:r>
    </w:p>
    <w:p w14:paraId="2A11BC05" w14:textId="77777777" w:rsidR="00420BE6" w:rsidRPr="006E40D3" w:rsidRDefault="00420BE6" w:rsidP="00420BE6">
      <w:pPr>
        <w:widowControl/>
        <w:numPr>
          <w:ilvl w:val="0"/>
          <w:numId w:val="95"/>
        </w:numPr>
        <w:suppressAutoHyphens w:val="0"/>
      </w:pPr>
      <w:r w:rsidRPr="006E40D3">
        <w:t xml:space="preserve">możliwość wykonywania przez użytkownika sekwencji działań, </w:t>
      </w:r>
    </w:p>
    <w:p w14:paraId="0566E07D" w14:textId="77777777" w:rsidR="00420BE6" w:rsidRPr="006E40D3" w:rsidRDefault="00420BE6" w:rsidP="00420BE6">
      <w:pPr>
        <w:widowControl/>
        <w:numPr>
          <w:ilvl w:val="0"/>
          <w:numId w:val="95"/>
        </w:numPr>
        <w:suppressAutoHyphens w:val="0"/>
      </w:pPr>
      <w:r w:rsidRPr="006E40D3">
        <w:t xml:space="preserve">system informacji zwrotnej (np. komunikaty o błędach, wskazówki), </w:t>
      </w:r>
    </w:p>
    <w:p w14:paraId="56BED8A0" w14:textId="77777777" w:rsidR="00420BE6" w:rsidRPr="006E40D3" w:rsidRDefault="00420BE6" w:rsidP="00420BE6">
      <w:pPr>
        <w:widowControl/>
        <w:numPr>
          <w:ilvl w:val="0"/>
          <w:numId w:val="95"/>
        </w:numPr>
        <w:suppressAutoHyphens w:val="0"/>
      </w:pPr>
      <w:r w:rsidRPr="006E40D3">
        <w:t xml:space="preserve">elementy wspierające naukę: </w:t>
      </w:r>
    </w:p>
    <w:p w14:paraId="72895B52" w14:textId="77777777" w:rsidR="00420BE6" w:rsidRPr="006E40D3" w:rsidRDefault="00420BE6" w:rsidP="00420BE6">
      <w:pPr>
        <w:widowControl/>
        <w:numPr>
          <w:ilvl w:val="1"/>
          <w:numId w:val="95"/>
        </w:numPr>
        <w:suppressAutoHyphens w:val="0"/>
      </w:pPr>
      <w:r w:rsidRPr="006E40D3">
        <w:t xml:space="preserve">opisy, </w:t>
      </w:r>
    </w:p>
    <w:p w14:paraId="1A8159E5" w14:textId="77777777" w:rsidR="00420BE6" w:rsidRPr="006E40D3" w:rsidRDefault="00420BE6" w:rsidP="00420BE6">
      <w:pPr>
        <w:widowControl/>
        <w:numPr>
          <w:ilvl w:val="1"/>
          <w:numId w:val="95"/>
        </w:numPr>
        <w:suppressAutoHyphens w:val="0"/>
      </w:pPr>
      <w:r w:rsidRPr="006E40D3">
        <w:t xml:space="preserve">oznaczenia elementów, </w:t>
      </w:r>
    </w:p>
    <w:p w14:paraId="6F625877" w14:textId="77777777" w:rsidR="00420BE6" w:rsidRPr="006E40D3" w:rsidRDefault="00420BE6" w:rsidP="00420BE6">
      <w:pPr>
        <w:widowControl/>
        <w:numPr>
          <w:ilvl w:val="1"/>
          <w:numId w:val="95"/>
        </w:numPr>
        <w:suppressAutoHyphens w:val="0"/>
      </w:pPr>
      <w:r w:rsidRPr="006E40D3">
        <w:lastRenderedPageBreak/>
        <w:t xml:space="preserve">instrukcje, </w:t>
      </w:r>
    </w:p>
    <w:p w14:paraId="2AE8C8DD" w14:textId="77777777" w:rsidR="00420BE6" w:rsidRPr="006E40D3" w:rsidRDefault="00420BE6" w:rsidP="00420BE6">
      <w:pPr>
        <w:widowControl/>
        <w:numPr>
          <w:ilvl w:val="0"/>
          <w:numId w:val="95"/>
        </w:numPr>
        <w:suppressAutoHyphens w:val="0"/>
      </w:pPr>
      <w:r w:rsidRPr="006E40D3">
        <w:t xml:space="preserve">możliwość powtarzania scenariuszy. </w:t>
      </w:r>
    </w:p>
    <w:p w14:paraId="3F6E94E3" w14:textId="77777777" w:rsidR="00420BE6" w:rsidRPr="006E40D3" w:rsidRDefault="00420BE6" w:rsidP="00420BE6">
      <w:pPr>
        <w:pStyle w:val="Nagwek3"/>
        <w:spacing w:before="0" w:after="0"/>
        <w:rPr>
          <w:rFonts w:ascii="Times New Roman" w:hAnsi="Times New Roman"/>
          <w:sz w:val="24"/>
          <w:szCs w:val="24"/>
        </w:rPr>
      </w:pPr>
      <w:r w:rsidRPr="006E40D3">
        <w:rPr>
          <w:rFonts w:ascii="Times New Roman" w:hAnsi="Times New Roman"/>
          <w:sz w:val="24"/>
          <w:szCs w:val="24"/>
        </w:rPr>
        <w:t>4.6. Wymagania wydajnościowe</w:t>
      </w:r>
    </w:p>
    <w:p w14:paraId="105290B3" w14:textId="77777777" w:rsidR="00420BE6" w:rsidRPr="006E40D3" w:rsidRDefault="00420BE6" w:rsidP="00420BE6">
      <w:pPr>
        <w:pStyle w:val="NormalnyWeb"/>
        <w:spacing w:before="0" w:after="0" w:line="240" w:lineRule="auto"/>
        <w:rPr>
          <w:szCs w:val="24"/>
        </w:rPr>
      </w:pPr>
      <w:r w:rsidRPr="006E40D3">
        <w:rPr>
          <w:szCs w:val="24"/>
        </w:rPr>
        <w:t>System musi:</w:t>
      </w:r>
    </w:p>
    <w:p w14:paraId="4A85DA66" w14:textId="77777777" w:rsidR="00420BE6" w:rsidRPr="006E40D3" w:rsidRDefault="00420BE6" w:rsidP="00420BE6">
      <w:pPr>
        <w:widowControl/>
        <w:numPr>
          <w:ilvl w:val="0"/>
          <w:numId w:val="96"/>
        </w:numPr>
        <w:suppressAutoHyphens w:val="0"/>
      </w:pPr>
      <w:r w:rsidRPr="006E40D3">
        <w:t xml:space="preserve">zapewniać płynne działanie (bez istotnych spadków wydajności), </w:t>
      </w:r>
    </w:p>
    <w:p w14:paraId="0C185DD0" w14:textId="77777777" w:rsidR="00420BE6" w:rsidRPr="006E40D3" w:rsidRDefault="00420BE6" w:rsidP="00420BE6">
      <w:pPr>
        <w:widowControl/>
        <w:numPr>
          <w:ilvl w:val="0"/>
          <w:numId w:val="96"/>
        </w:numPr>
        <w:suppressAutoHyphens w:val="0"/>
      </w:pPr>
      <w:r w:rsidRPr="006E40D3">
        <w:t xml:space="preserve">być zoptymalizowany dla urządzeń docelowych VR i mobile, </w:t>
      </w:r>
    </w:p>
    <w:p w14:paraId="1DD3B77A" w14:textId="77777777" w:rsidR="00420BE6" w:rsidRPr="006E40D3" w:rsidRDefault="00420BE6" w:rsidP="00420BE6">
      <w:pPr>
        <w:widowControl/>
        <w:numPr>
          <w:ilvl w:val="0"/>
          <w:numId w:val="96"/>
        </w:numPr>
        <w:suppressAutoHyphens w:val="0"/>
      </w:pPr>
      <w:r w:rsidRPr="006E40D3">
        <w:t xml:space="preserve">umożliwiać szybkie uruchamianie aplikacji, </w:t>
      </w:r>
    </w:p>
    <w:p w14:paraId="5E327EA9" w14:textId="77777777" w:rsidR="00420BE6" w:rsidRPr="006E40D3" w:rsidRDefault="00420BE6" w:rsidP="00420BE6">
      <w:pPr>
        <w:widowControl/>
        <w:numPr>
          <w:ilvl w:val="0"/>
          <w:numId w:val="96"/>
        </w:numPr>
        <w:suppressAutoHyphens w:val="0"/>
      </w:pPr>
      <w:r w:rsidRPr="006E40D3">
        <w:t xml:space="preserve">minimalizować opóźnienia w interakcji użytkownika. </w:t>
      </w:r>
    </w:p>
    <w:p w14:paraId="52321434" w14:textId="77777777" w:rsidR="00420BE6" w:rsidRPr="006E40D3" w:rsidRDefault="00420BE6" w:rsidP="00420BE6">
      <w:pPr>
        <w:pStyle w:val="Nagwek3"/>
        <w:spacing w:before="0" w:after="0"/>
        <w:rPr>
          <w:rFonts w:ascii="Times New Roman" w:hAnsi="Times New Roman"/>
          <w:sz w:val="24"/>
          <w:szCs w:val="24"/>
        </w:rPr>
      </w:pPr>
      <w:r w:rsidRPr="006E40D3">
        <w:rPr>
          <w:rFonts w:ascii="Times New Roman" w:hAnsi="Times New Roman"/>
          <w:sz w:val="24"/>
          <w:szCs w:val="24"/>
        </w:rPr>
        <w:t>4.7. Wymagania bezpieczeństwa i ergonomii</w:t>
      </w:r>
    </w:p>
    <w:p w14:paraId="663DDD90" w14:textId="77777777" w:rsidR="00420BE6" w:rsidRPr="006E40D3" w:rsidRDefault="00420BE6" w:rsidP="00420BE6">
      <w:pPr>
        <w:pStyle w:val="NormalnyWeb"/>
        <w:spacing w:before="0" w:after="0" w:line="240" w:lineRule="auto"/>
        <w:rPr>
          <w:szCs w:val="24"/>
        </w:rPr>
      </w:pPr>
      <w:r w:rsidRPr="006E40D3">
        <w:rPr>
          <w:szCs w:val="24"/>
        </w:rPr>
        <w:t>System musi:</w:t>
      </w:r>
    </w:p>
    <w:p w14:paraId="6E69D2DF" w14:textId="77777777" w:rsidR="00420BE6" w:rsidRPr="006E40D3" w:rsidRDefault="00420BE6" w:rsidP="00420BE6">
      <w:pPr>
        <w:widowControl/>
        <w:numPr>
          <w:ilvl w:val="0"/>
          <w:numId w:val="97"/>
        </w:numPr>
        <w:suppressAutoHyphens w:val="0"/>
      </w:pPr>
      <w:r w:rsidRPr="006E40D3">
        <w:t xml:space="preserve">uwzględniać zasady bezpieczeństwa użytkowania VR, </w:t>
      </w:r>
    </w:p>
    <w:p w14:paraId="6CCBB4FD" w14:textId="77777777" w:rsidR="00420BE6" w:rsidRPr="006E40D3" w:rsidRDefault="00420BE6" w:rsidP="00420BE6">
      <w:pPr>
        <w:widowControl/>
        <w:numPr>
          <w:ilvl w:val="0"/>
          <w:numId w:val="97"/>
        </w:numPr>
        <w:suppressAutoHyphens w:val="0"/>
      </w:pPr>
      <w:r w:rsidRPr="006E40D3">
        <w:t xml:space="preserve">oznaczać elementy potencjalnie niebezpieczne, </w:t>
      </w:r>
    </w:p>
    <w:p w14:paraId="5DEB310A" w14:textId="77777777" w:rsidR="00420BE6" w:rsidRPr="006E40D3" w:rsidRDefault="00420BE6" w:rsidP="00420BE6">
      <w:pPr>
        <w:widowControl/>
        <w:numPr>
          <w:ilvl w:val="0"/>
          <w:numId w:val="97"/>
        </w:numPr>
        <w:suppressAutoHyphens w:val="0"/>
      </w:pPr>
      <w:r w:rsidRPr="006E40D3">
        <w:t xml:space="preserve">zapewniać ergonomiczne sterowanie, </w:t>
      </w:r>
    </w:p>
    <w:p w14:paraId="22C53276" w14:textId="77777777" w:rsidR="00420BE6" w:rsidRPr="006E40D3" w:rsidRDefault="00420BE6" w:rsidP="00420BE6">
      <w:pPr>
        <w:widowControl/>
        <w:numPr>
          <w:ilvl w:val="0"/>
          <w:numId w:val="97"/>
        </w:numPr>
        <w:suppressAutoHyphens w:val="0"/>
      </w:pPr>
      <w:r w:rsidRPr="006E40D3">
        <w:t xml:space="preserve">minimalizować ryzyko dezorientacji użytkownika, </w:t>
      </w:r>
    </w:p>
    <w:p w14:paraId="022DACF1" w14:textId="77777777" w:rsidR="00420BE6" w:rsidRPr="006E40D3" w:rsidRDefault="00420BE6" w:rsidP="00420BE6">
      <w:pPr>
        <w:widowControl/>
        <w:numPr>
          <w:ilvl w:val="0"/>
          <w:numId w:val="97"/>
        </w:numPr>
        <w:suppressAutoHyphens w:val="0"/>
      </w:pPr>
      <w:r w:rsidRPr="006E40D3">
        <w:t xml:space="preserve">być dostosowany do użytkowników o różnym poziomie doświadczenia. </w:t>
      </w:r>
    </w:p>
    <w:p w14:paraId="2D504563" w14:textId="77777777" w:rsidR="00420BE6" w:rsidRPr="006E40D3" w:rsidRDefault="00420BE6" w:rsidP="00420BE6">
      <w:pPr>
        <w:pStyle w:val="Nagwek3"/>
        <w:spacing w:before="0" w:after="0"/>
        <w:rPr>
          <w:rFonts w:ascii="Times New Roman" w:hAnsi="Times New Roman"/>
          <w:sz w:val="24"/>
          <w:szCs w:val="24"/>
        </w:rPr>
      </w:pPr>
      <w:r w:rsidRPr="006E40D3">
        <w:rPr>
          <w:rFonts w:ascii="Times New Roman" w:hAnsi="Times New Roman"/>
          <w:sz w:val="24"/>
          <w:szCs w:val="24"/>
        </w:rPr>
        <w:t>4.8. Wymagania integracyjne i rozwojowe</w:t>
      </w:r>
    </w:p>
    <w:p w14:paraId="7B82A468" w14:textId="77777777" w:rsidR="00420BE6" w:rsidRPr="006E40D3" w:rsidRDefault="00420BE6" w:rsidP="00420BE6">
      <w:pPr>
        <w:pStyle w:val="NormalnyWeb"/>
        <w:spacing w:before="0" w:after="0" w:line="240" w:lineRule="auto"/>
        <w:rPr>
          <w:szCs w:val="24"/>
        </w:rPr>
      </w:pPr>
      <w:r w:rsidRPr="006E40D3">
        <w:rPr>
          <w:szCs w:val="24"/>
        </w:rPr>
        <w:t>System musi:</w:t>
      </w:r>
    </w:p>
    <w:p w14:paraId="5DEA1886" w14:textId="77777777" w:rsidR="00420BE6" w:rsidRPr="006E40D3" w:rsidRDefault="00420BE6" w:rsidP="00420BE6">
      <w:pPr>
        <w:widowControl/>
        <w:numPr>
          <w:ilvl w:val="0"/>
          <w:numId w:val="98"/>
        </w:numPr>
        <w:suppressAutoHyphens w:val="0"/>
      </w:pPr>
      <w:r w:rsidRPr="006E40D3">
        <w:t xml:space="preserve">umożliwiać integrację pomiędzy aplikacjami VR i AR, </w:t>
      </w:r>
    </w:p>
    <w:p w14:paraId="78BBB859" w14:textId="77777777" w:rsidR="00420BE6" w:rsidRPr="006E40D3" w:rsidRDefault="00420BE6" w:rsidP="00420BE6">
      <w:pPr>
        <w:widowControl/>
        <w:numPr>
          <w:ilvl w:val="0"/>
          <w:numId w:val="98"/>
        </w:numPr>
        <w:suppressAutoHyphens w:val="0"/>
      </w:pPr>
      <w:r w:rsidRPr="006E40D3">
        <w:t xml:space="preserve">zapewniać spójność danych i treści edukacyjnych, </w:t>
      </w:r>
    </w:p>
    <w:p w14:paraId="549C2F35" w14:textId="77777777" w:rsidR="00420BE6" w:rsidRPr="006E40D3" w:rsidRDefault="00420BE6" w:rsidP="00420BE6">
      <w:pPr>
        <w:widowControl/>
        <w:numPr>
          <w:ilvl w:val="0"/>
          <w:numId w:val="98"/>
        </w:numPr>
        <w:suppressAutoHyphens w:val="0"/>
      </w:pPr>
      <w:r w:rsidRPr="006E40D3">
        <w:t xml:space="preserve">być skalowalny (możliwość dodawania nowych modułów), </w:t>
      </w:r>
    </w:p>
    <w:p w14:paraId="06CBEE48" w14:textId="77777777" w:rsidR="00420BE6" w:rsidRPr="006E40D3" w:rsidRDefault="00420BE6" w:rsidP="00420BE6">
      <w:pPr>
        <w:widowControl/>
        <w:numPr>
          <w:ilvl w:val="0"/>
          <w:numId w:val="98"/>
        </w:numPr>
        <w:suppressAutoHyphens w:val="0"/>
      </w:pPr>
      <w:r w:rsidRPr="006E40D3">
        <w:t xml:space="preserve">umożliwiać rozwój i modyfikację w przyszłości przez Zamawiającego, </w:t>
      </w:r>
    </w:p>
    <w:p w14:paraId="5880F474" w14:textId="77777777" w:rsidR="00420BE6" w:rsidRPr="006E40D3" w:rsidRDefault="00420BE6" w:rsidP="00420BE6">
      <w:pPr>
        <w:widowControl/>
        <w:numPr>
          <w:ilvl w:val="0"/>
          <w:numId w:val="98"/>
        </w:numPr>
        <w:suppressAutoHyphens w:val="0"/>
      </w:pPr>
      <w:r w:rsidRPr="006E40D3">
        <w:t xml:space="preserve">być wykonany z użyciem technologii powszechnie stosowanych i wspieranych. </w:t>
      </w:r>
    </w:p>
    <w:p w14:paraId="662EFE19" w14:textId="77777777" w:rsidR="00420BE6" w:rsidRPr="006E40D3" w:rsidRDefault="00420BE6" w:rsidP="00420BE6">
      <w:pPr>
        <w:pStyle w:val="Nagwek3"/>
        <w:spacing w:before="0" w:after="0"/>
        <w:rPr>
          <w:rFonts w:ascii="Times New Roman" w:hAnsi="Times New Roman"/>
          <w:sz w:val="24"/>
          <w:szCs w:val="24"/>
        </w:rPr>
      </w:pPr>
      <w:r w:rsidRPr="006E40D3">
        <w:rPr>
          <w:rFonts w:ascii="Times New Roman" w:hAnsi="Times New Roman"/>
          <w:sz w:val="24"/>
          <w:szCs w:val="24"/>
        </w:rPr>
        <w:t>4.9. Dokumentacja techniczna</w:t>
      </w:r>
    </w:p>
    <w:p w14:paraId="33D6FDDE" w14:textId="77777777" w:rsidR="00420BE6" w:rsidRPr="006E40D3" w:rsidRDefault="00420BE6" w:rsidP="00420BE6">
      <w:pPr>
        <w:pStyle w:val="NormalnyWeb"/>
        <w:spacing w:before="0" w:after="0" w:line="240" w:lineRule="auto"/>
        <w:rPr>
          <w:szCs w:val="24"/>
        </w:rPr>
      </w:pPr>
      <w:r w:rsidRPr="006E40D3">
        <w:rPr>
          <w:szCs w:val="24"/>
        </w:rPr>
        <w:t>Wykonawca zobowiązany jest do przekazania:</w:t>
      </w:r>
    </w:p>
    <w:p w14:paraId="01CAA505" w14:textId="77777777" w:rsidR="00420BE6" w:rsidRPr="006E40D3" w:rsidRDefault="00420BE6" w:rsidP="00420BE6">
      <w:pPr>
        <w:widowControl/>
        <w:numPr>
          <w:ilvl w:val="0"/>
          <w:numId w:val="99"/>
        </w:numPr>
        <w:suppressAutoHyphens w:val="0"/>
      </w:pPr>
      <w:r w:rsidRPr="006E40D3">
        <w:t xml:space="preserve">instrukcji użytkowania, </w:t>
      </w:r>
    </w:p>
    <w:p w14:paraId="562959F3" w14:textId="77777777" w:rsidR="00420BE6" w:rsidRPr="006E40D3" w:rsidRDefault="00420BE6" w:rsidP="00420BE6">
      <w:pPr>
        <w:widowControl/>
        <w:numPr>
          <w:ilvl w:val="0"/>
          <w:numId w:val="99"/>
        </w:numPr>
        <w:suppressAutoHyphens w:val="0"/>
      </w:pPr>
      <w:r w:rsidRPr="006E40D3">
        <w:t xml:space="preserve">dokumentacji architektury rozwiązania, </w:t>
      </w:r>
    </w:p>
    <w:p w14:paraId="4A45E787" w14:textId="7C508E0F" w:rsidR="00420BE6" w:rsidRPr="006E40D3" w:rsidRDefault="00420BE6" w:rsidP="00420BE6">
      <w:pPr>
        <w:widowControl/>
        <w:numPr>
          <w:ilvl w:val="0"/>
          <w:numId w:val="99"/>
        </w:numPr>
        <w:suppressAutoHyphens w:val="0"/>
      </w:pPr>
      <w:r w:rsidRPr="006E40D3">
        <w:t>informacji umożliwiających dalszy rozwój systemu.</w:t>
      </w:r>
    </w:p>
    <w:p w14:paraId="16BE6D3F" w14:textId="793B8EC3" w:rsidR="00420BE6" w:rsidRPr="006E40D3" w:rsidRDefault="00420BE6" w:rsidP="00420BE6">
      <w:pPr>
        <w:widowControl/>
        <w:suppressAutoHyphens w:val="0"/>
      </w:pPr>
      <w:r w:rsidRPr="006E40D3">
        <w:t>Uwaga: wszystkie materiały mają być przekazane w języku polskim</w:t>
      </w:r>
    </w:p>
    <w:p w14:paraId="2336C2AF" w14:textId="77777777" w:rsidR="00420BE6" w:rsidRPr="006E40D3" w:rsidRDefault="00420BE6" w:rsidP="00420BE6">
      <w:pPr>
        <w:pStyle w:val="NormalnyWeb"/>
        <w:tabs>
          <w:tab w:val="left" w:pos="284"/>
        </w:tabs>
        <w:spacing w:before="0" w:after="0" w:line="240" w:lineRule="auto"/>
        <w:rPr>
          <w:szCs w:val="24"/>
        </w:rPr>
      </w:pPr>
    </w:p>
    <w:p w14:paraId="68B7DD16" w14:textId="77777777" w:rsidR="00420BE6" w:rsidRPr="006E40D3" w:rsidRDefault="00420BE6" w:rsidP="00420BE6">
      <w:pPr>
        <w:pStyle w:val="Nagwek2"/>
        <w:tabs>
          <w:tab w:val="left" w:pos="284"/>
        </w:tabs>
        <w:spacing w:before="0" w:after="0"/>
        <w:rPr>
          <w:rFonts w:ascii="Times New Roman" w:hAnsi="Times New Roman"/>
          <w:i w:val="0"/>
          <w:iCs w:val="0"/>
          <w:sz w:val="24"/>
          <w:szCs w:val="24"/>
        </w:rPr>
      </w:pPr>
      <w:r w:rsidRPr="006E40D3">
        <w:rPr>
          <w:rFonts w:ascii="Times New Roman" w:hAnsi="Times New Roman"/>
          <w:i w:val="0"/>
          <w:iCs w:val="0"/>
          <w:sz w:val="24"/>
          <w:szCs w:val="24"/>
        </w:rPr>
        <w:t>5. Szkolenia</w:t>
      </w:r>
    </w:p>
    <w:p w14:paraId="70A971FA" w14:textId="77777777" w:rsidR="00420BE6" w:rsidRPr="006E40D3" w:rsidRDefault="00420BE6" w:rsidP="00420BE6">
      <w:pPr>
        <w:pStyle w:val="NormalnyWeb"/>
        <w:tabs>
          <w:tab w:val="left" w:pos="284"/>
        </w:tabs>
        <w:spacing w:before="0" w:after="0" w:line="240" w:lineRule="auto"/>
        <w:rPr>
          <w:szCs w:val="24"/>
        </w:rPr>
      </w:pPr>
      <w:r w:rsidRPr="006E40D3">
        <w:rPr>
          <w:szCs w:val="24"/>
        </w:rPr>
        <w:t>Wykonawca zobowiązany jest do przeprowadzenia szkoleń:</w:t>
      </w:r>
    </w:p>
    <w:p w14:paraId="2F866D9F" w14:textId="77777777" w:rsidR="00420BE6" w:rsidRPr="006E40D3" w:rsidRDefault="00420BE6" w:rsidP="00420BE6">
      <w:pPr>
        <w:widowControl/>
        <w:numPr>
          <w:ilvl w:val="0"/>
          <w:numId w:val="80"/>
        </w:numPr>
        <w:tabs>
          <w:tab w:val="left" w:pos="284"/>
        </w:tabs>
        <w:suppressAutoHyphens w:val="0"/>
        <w:ind w:left="0" w:firstLine="0"/>
      </w:pPr>
      <w:r w:rsidRPr="006E40D3">
        <w:t xml:space="preserve">dla pracowników wskazanych przez Zamawiającego (BCU), </w:t>
      </w:r>
    </w:p>
    <w:p w14:paraId="53283285" w14:textId="77777777" w:rsidR="00420BE6" w:rsidRPr="006E40D3" w:rsidRDefault="00420BE6" w:rsidP="00420BE6">
      <w:pPr>
        <w:widowControl/>
        <w:numPr>
          <w:ilvl w:val="0"/>
          <w:numId w:val="80"/>
        </w:numPr>
        <w:tabs>
          <w:tab w:val="left" w:pos="284"/>
        </w:tabs>
        <w:suppressAutoHyphens w:val="0"/>
        <w:ind w:left="0" w:firstLine="0"/>
      </w:pPr>
      <w:r w:rsidRPr="006E40D3">
        <w:t xml:space="preserve">w siedzibie Zamawiającego, </w:t>
      </w:r>
    </w:p>
    <w:p w14:paraId="4826F647" w14:textId="77777777" w:rsidR="00420BE6" w:rsidRPr="006E40D3" w:rsidRDefault="00420BE6" w:rsidP="00420BE6">
      <w:pPr>
        <w:widowControl/>
        <w:numPr>
          <w:ilvl w:val="0"/>
          <w:numId w:val="80"/>
        </w:numPr>
        <w:tabs>
          <w:tab w:val="left" w:pos="284"/>
        </w:tabs>
        <w:suppressAutoHyphens w:val="0"/>
        <w:ind w:left="0" w:firstLine="0"/>
      </w:pPr>
      <w:r w:rsidRPr="006E40D3">
        <w:t xml:space="preserve">w formie praktycznej (obsługa systemu VR/AR), </w:t>
      </w:r>
    </w:p>
    <w:p w14:paraId="19C2D318" w14:textId="77777777" w:rsidR="00420BE6" w:rsidRPr="006E40D3" w:rsidRDefault="00420BE6" w:rsidP="00420BE6">
      <w:pPr>
        <w:widowControl/>
        <w:numPr>
          <w:ilvl w:val="0"/>
          <w:numId w:val="80"/>
        </w:numPr>
        <w:tabs>
          <w:tab w:val="left" w:pos="284"/>
        </w:tabs>
        <w:suppressAutoHyphens w:val="0"/>
        <w:ind w:left="0" w:firstLine="0"/>
      </w:pPr>
      <w:r w:rsidRPr="006E40D3">
        <w:t xml:space="preserve">obejmujących: </w:t>
      </w:r>
    </w:p>
    <w:p w14:paraId="6228F644" w14:textId="77777777" w:rsidR="00420BE6" w:rsidRPr="006E40D3" w:rsidRDefault="00420BE6" w:rsidP="00420BE6">
      <w:pPr>
        <w:widowControl/>
        <w:numPr>
          <w:ilvl w:val="1"/>
          <w:numId w:val="80"/>
        </w:numPr>
        <w:tabs>
          <w:tab w:val="left" w:pos="284"/>
        </w:tabs>
        <w:suppressAutoHyphens w:val="0"/>
        <w:ind w:left="0" w:firstLine="0"/>
      </w:pPr>
      <w:r w:rsidRPr="006E40D3">
        <w:t xml:space="preserve">uruchamianie systemu, </w:t>
      </w:r>
    </w:p>
    <w:p w14:paraId="587C7188" w14:textId="77777777" w:rsidR="00420BE6" w:rsidRPr="006E40D3" w:rsidRDefault="00420BE6" w:rsidP="00420BE6">
      <w:pPr>
        <w:widowControl/>
        <w:numPr>
          <w:ilvl w:val="1"/>
          <w:numId w:val="80"/>
        </w:numPr>
        <w:tabs>
          <w:tab w:val="left" w:pos="284"/>
        </w:tabs>
        <w:suppressAutoHyphens w:val="0"/>
        <w:ind w:left="0" w:firstLine="0"/>
      </w:pPr>
      <w:r w:rsidRPr="006E40D3">
        <w:t xml:space="preserve">obsługę aplikacji, </w:t>
      </w:r>
    </w:p>
    <w:p w14:paraId="391C5EA6" w14:textId="77777777" w:rsidR="00420BE6" w:rsidRPr="006E40D3" w:rsidRDefault="00420BE6" w:rsidP="00420BE6">
      <w:pPr>
        <w:widowControl/>
        <w:numPr>
          <w:ilvl w:val="1"/>
          <w:numId w:val="80"/>
        </w:numPr>
        <w:tabs>
          <w:tab w:val="left" w:pos="284"/>
        </w:tabs>
        <w:suppressAutoHyphens w:val="0"/>
        <w:ind w:left="0" w:firstLine="0"/>
      </w:pPr>
      <w:r w:rsidRPr="006E40D3">
        <w:t xml:space="preserve">scenariusze szkoleniowe, </w:t>
      </w:r>
    </w:p>
    <w:p w14:paraId="1067E3E5" w14:textId="77777777" w:rsidR="00420BE6" w:rsidRPr="006E40D3" w:rsidRDefault="00420BE6" w:rsidP="00420BE6">
      <w:pPr>
        <w:widowControl/>
        <w:numPr>
          <w:ilvl w:val="1"/>
          <w:numId w:val="80"/>
        </w:numPr>
        <w:tabs>
          <w:tab w:val="left" w:pos="284"/>
        </w:tabs>
        <w:suppressAutoHyphens w:val="0"/>
        <w:ind w:left="0" w:firstLine="0"/>
      </w:pPr>
      <w:r w:rsidRPr="006E40D3">
        <w:t xml:space="preserve">podstawowe czynności serwisowe. </w:t>
      </w:r>
    </w:p>
    <w:p w14:paraId="7C9E76A5" w14:textId="77777777" w:rsidR="00420BE6" w:rsidRPr="006E40D3" w:rsidRDefault="00420BE6" w:rsidP="00420BE6">
      <w:pPr>
        <w:pStyle w:val="NormalnyWeb"/>
        <w:tabs>
          <w:tab w:val="left" w:pos="284"/>
        </w:tabs>
        <w:spacing w:before="0" w:after="0" w:line="240" w:lineRule="auto"/>
        <w:rPr>
          <w:szCs w:val="24"/>
        </w:rPr>
      </w:pPr>
      <w:r w:rsidRPr="006E40D3">
        <w:rPr>
          <w:szCs w:val="24"/>
        </w:rPr>
        <w:t>Wykonawca przekaże materiały szkoleniowe w języku polskim.</w:t>
      </w:r>
    </w:p>
    <w:p w14:paraId="11C421F3" w14:textId="77777777" w:rsidR="00420BE6" w:rsidRPr="006E40D3" w:rsidRDefault="00420BE6" w:rsidP="00420BE6">
      <w:pPr>
        <w:pStyle w:val="Nagwek2"/>
        <w:tabs>
          <w:tab w:val="left" w:pos="284"/>
        </w:tabs>
        <w:spacing w:before="0" w:after="0"/>
        <w:rPr>
          <w:rFonts w:ascii="Times New Roman" w:hAnsi="Times New Roman"/>
          <w:i w:val="0"/>
          <w:iCs w:val="0"/>
          <w:sz w:val="24"/>
          <w:szCs w:val="24"/>
        </w:rPr>
      </w:pPr>
    </w:p>
    <w:p w14:paraId="663A8975" w14:textId="06D76ED9" w:rsidR="00420BE6" w:rsidRPr="006E40D3" w:rsidRDefault="00420BE6" w:rsidP="00420BE6">
      <w:pPr>
        <w:pStyle w:val="Nagwek2"/>
        <w:tabs>
          <w:tab w:val="left" w:pos="284"/>
        </w:tabs>
        <w:spacing w:before="0" w:after="0"/>
        <w:rPr>
          <w:rFonts w:ascii="Times New Roman" w:hAnsi="Times New Roman"/>
          <w:i w:val="0"/>
          <w:iCs w:val="0"/>
          <w:sz w:val="24"/>
          <w:szCs w:val="24"/>
        </w:rPr>
      </w:pPr>
      <w:r w:rsidRPr="006E40D3">
        <w:rPr>
          <w:rFonts w:ascii="Times New Roman" w:hAnsi="Times New Roman"/>
          <w:i w:val="0"/>
          <w:iCs w:val="0"/>
          <w:sz w:val="24"/>
          <w:szCs w:val="24"/>
        </w:rPr>
        <w:t>6. Język realizacji</w:t>
      </w:r>
    </w:p>
    <w:p w14:paraId="6EB82E89" w14:textId="77777777" w:rsidR="00420BE6" w:rsidRPr="006E40D3" w:rsidRDefault="00420BE6" w:rsidP="00420BE6">
      <w:pPr>
        <w:pStyle w:val="NormalnyWeb"/>
        <w:tabs>
          <w:tab w:val="left" w:pos="284"/>
        </w:tabs>
        <w:spacing w:before="0" w:after="0" w:line="240" w:lineRule="auto"/>
        <w:rPr>
          <w:szCs w:val="24"/>
        </w:rPr>
      </w:pPr>
      <w:r w:rsidRPr="006E40D3">
        <w:rPr>
          <w:szCs w:val="24"/>
        </w:rPr>
        <w:t>Całość zamówienia realizowana jest w języku polskim, w tym:</w:t>
      </w:r>
    </w:p>
    <w:p w14:paraId="2ADE203A" w14:textId="77777777" w:rsidR="00420BE6" w:rsidRPr="006E40D3" w:rsidRDefault="00420BE6" w:rsidP="00420BE6">
      <w:pPr>
        <w:widowControl/>
        <w:numPr>
          <w:ilvl w:val="0"/>
          <w:numId w:val="81"/>
        </w:numPr>
        <w:tabs>
          <w:tab w:val="left" w:pos="284"/>
        </w:tabs>
        <w:suppressAutoHyphens w:val="0"/>
        <w:ind w:left="0" w:firstLine="0"/>
      </w:pPr>
      <w:r w:rsidRPr="006E40D3">
        <w:t xml:space="preserve">komunikacja, </w:t>
      </w:r>
    </w:p>
    <w:p w14:paraId="26871E79" w14:textId="77777777" w:rsidR="00420BE6" w:rsidRPr="006E40D3" w:rsidRDefault="00420BE6" w:rsidP="00420BE6">
      <w:pPr>
        <w:widowControl/>
        <w:numPr>
          <w:ilvl w:val="0"/>
          <w:numId w:val="81"/>
        </w:numPr>
        <w:tabs>
          <w:tab w:val="left" w:pos="284"/>
        </w:tabs>
        <w:suppressAutoHyphens w:val="0"/>
        <w:ind w:left="0" w:firstLine="0"/>
      </w:pPr>
      <w:r w:rsidRPr="006E40D3">
        <w:t xml:space="preserve">dokumentacja, </w:t>
      </w:r>
    </w:p>
    <w:p w14:paraId="28A8D3C9" w14:textId="77777777" w:rsidR="00420BE6" w:rsidRPr="006E40D3" w:rsidRDefault="00420BE6" w:rsidP="00420BE6">
      <w:pPr>
        <w:widowControl/>
        <w:numPr>
          <w:ilvl w:val="0"/>
          <w:numId w:val="81"/>
        </w:numPr>
        <w:tabs>
          <w:tab w:val="left" w:pos="284"/>
        </w:tabs>
        <w:suppressAutoHyphens w:val="0"/>
        <w:ind w:left="0" w:firstLine="0"/>
      </w:pPr>
      <w:r w:rsidRPr="006E40D3">
        <w:t xml:space="preserve">interfejs aplikacji, </w:t>
      </w:r>
    </w:p>
    <w:p w14:paraId="6FD198F6" w14:textId="77777777" w:rsidR="00420BE6" w:rsidRPr="006E40D3" w:rsidRDefault="00420BE6" w:rsidP="00420BE6">
      <w:pPr>
        <w:widowControl/>
        <w:numPr>
          <w:ilvl w:val="0"/>
          <w:numId w:val="81"/>
        </w:numPr>
        <w:tabs>
          <w:tab w:val="left" w:pos="284"/>
        </w:tabs>
        <w:suppressAutoHyphens w:val="0"/>
        <w:ind w:left="0" w:firstLine="0"/>
      </w:pPr>
      <w:r w:rsidRPr="006E40D3">
        <w:t xml:space="preserve">materiały szkoleniowe. </w:t>
      </w:r>
    </w:p>
    <w:p w14:paraId="239BFBF2" w14:textId="77777777" w:rsidR="00420BE6" w:rsidRPr="006E40D3" w:rsidRDefault="00420BE6" w:rsidP="00420BE6">
      <w:pPr>
        <w:widowControl/>
        <w:tabs>
          <w:tab w:val="left" w:pos="284"/>
        </w:tabs>
        <w:suppressAutoHyphens w:val="0"/>
      </w:pPr>
    </w:p>
    <w:p w14:paraId="56E6187E" w14:textId="3BB1BE1F" w:rsidR="00420BE6" w:rsidRPr="006E40D3" w:rsidRDefault="006E40D3" w:rsidP="006E40D3">
      <w:pPr>
        <w:pStyle w:val="Nagwek2"/>
        <w:tabs>
          <w:tab w:val="left" w:pos="284"/>
        </w:tabs>
        <w:spacing w:before="0" w:after="0"/>
        <w:jc w:val="both"/>
        <w:rPr>
          <w:rFonts w:ascii="Times New Roman" w:hAnsi="Times New Roman"/>
          <w:i w:val="0"/>
          <w:iCs w:val="0"/>
          <w:sz w:val="24"/>
          <w:szCs w:val="24"/>
        </w:rPr>
      </w:pPr>
      <w:r>
        <w:rPr>
          <w:rFonts w:ascii="Times New Roman" w:hAnsi="Times New Roman"/>
          <w:i w:val="0"/>
          <w:iCs w:val="0"/>
          <w:sz w:val="24"/>
          <w:szCs w:val="24"/>
        </w:rPr>
        <w:t>7.</w:t>
      </w:r>
      <w:r w:rsidR="00420BE6" w:rsidRPr="006E40D3">
        <w:rPr>
          <w:rFonts w:ascii="Times New Roman" w:hAnsi="Times New Roman"/>
          <w:i w:val="0"/>
          <w:iCs w:val="0"/>
          <w:sz w:val="24"/>
          <w:szCs w:val="24"/>
        </w:rPr>
        <w:t>Licencja i prawa autorskie: W ramach wynagrodzenia Wykonawca: przenosi na Zamawiającego autorskie prawa majątkowe do wytworzonego oprogramowania</w:t>
      </w:r>
      <w:r w:rsidR="00420BE6" w:rsidRPr="006E40D3">
        <w:rPr>
          <w:rFonts w:ascii="Times New Roman" w:hAnsi="Times New Roman"/>
          <w:i w:val="0"/>
          <w:iCs w:val="0"/>
          <w:sz w:val="24"/>
          <w:szCs w:val="24"/>
        </w:rPr>
        <w:br/>
      </w:r>
      <w:r w:rsidR="00420BE6" w:rsidRPr="006E40D3">
        <w:rPr>
          <w:rStyle w:val="Pogrubienie"/>
          <w:rFonts w:ascii="Times New Roman" w:hAnsi="Times New Roman"/>
          <w:i w:val="0"/>
          <w:iCs w:val="0"/>
          <w:sz w:val="24"/>
          <w:szCs w:val="24"/>
        </w:rPr>
        <w:t xml:space="preserve">lub udziela licencji niewyłącznej – w zależności od zapisów umowy – jednak bez ograniczeń </w:t>
      </w:r>
      <w:r w:rsidR="00420BE6" w:rsidRPr="006E40D3">
        <w:rPr>
          <w:rStyle w:val="Pogrubienie"/>
          <w:rFonts w:ascii="Times New Roman" w:hAnsi="Times New Roman"/>
          <w:i w:val="0"/>
          <w:iCs w:val="0"/>
          <w:sz w:val="24"/>
          <w:szCs w:val="24"/>
        </w:rPr>
        <w:lastRenderedPageBreak/>
        <w:t>funkcjonalnych</w:t>
      </w:r>
      <w:r w:rsidR="00420BE6" w:rsidRPr="006E40D3">
        <w:rPr>
          <w:rFonts w:ascii="Times New Roman" w:hAnsi="Times New Roman"/>
          <w:i w:val="0"/>
          <w:iCs w:val="0"/>
          <w:sz w:val="24"/>
          <w:szCs w:val="24"/>
        </w:rPr>
        <w:t xml:space="preserve">. </w:t>
      </w:r>
    </w:p>
    <w:p w14:paraId="54466EAB" w14:textId="77777777" w:rsidR="00420BE6" w:rsidRPr="006E40D3" w:rsidRDefault="00420BE6" w:rsidP="00420BE6">
      <w:pPr>
        <w:pStyle w:val="Nagwek2"/>
        <w:tabs>
          <w:tab w:val="left" w:pos="284"/>
        </w:tabs>
        <w:spacing w:before="0" w:after="0"/>
        <w:jc w:val="both"/>
        <w:rPr>
          <w:rFonts w:ascii="Times New Roman" w:hAnsi="Times New Roman"/>
          <w:b w:val="0"/>
          <w:bCs w:val="0"/>
          <w:i w:val="0"/>
          <w:iCs w:val="0"/>
          <w:sz w:val="24"/>
          <w:szCs w:val="24"/>
        </w:rPr>
      </w:pPr>
      <w:r w:rsidRPr="006E40D3">
        <w:rPr>
          <w:rFonts w:ascii="Times New Roman" w:hAnsi="Times New Roman"/>
          <w:b w:val="0"/>
          <w:bCs w:val="0"/>
          <w:i w:val="0"/>
          <w:iCs w:val="0"/>
          <w:sz w:val="24"/>
          <w:szCs w:val="24"/>
        </w:rPr>
        <w:t xml:space="preserve">Licencja musi być: </w:t>
      </w:r>
    </w:p>
    <w:p w14:paraId="2D10683E" w14:textId="77777777" w:rsidR="00420BE6" w:rsidRPr="006E40D3" w:rsidRDefault="00420BE6" w:rsidP="00420BE6">
      <w:pPr>
        <w:widowControl/>
        <w:numPr>
          <w:ilvl w:val="0"/>
          <w:numId w:val="82"/>
        </w:numPr>
        <w:tabs>
          <w:tab w:val="left" w:pos="284"/>
        </w:tabs>
        <w:suppressAutoHyphens w:val="0"/>
        <w:ind w:left="0" w:firstLine="0"/>
      </w:pPr>
      <w:r w:rsidRPr="006E40D3">
        <w:t xml:space="preserve">bezterminowa, </w:t>
      </w:r>
    </w:p>
    <w:p w14:paraId="697BEF5B" w14:textId="77777777" w:rsidR="00420BE6" w:rsidRPr="006E40D3" w:rsidRDefault="00420BE6" w:rsidP="00420BE6">
      <w:pPr>
        <w:widowControl/>
        <w:numPr>
          <w:ilvl w:val="0"/>
          <w:numId w:val="82"/>
        </w:numPr>
        <w:tabs>
          <w:tab w:val="left" w:pos="284"/>
        </w:tabs>
        <w:suppressAutoHyphens w:val="0"/>
        <w:ind w:left="0" w:firstLine="0"/>
      </w:pPr>
      <w:r w:rsidRPr="006E40D3">
        <w:t xml:space="preserve">nieodpłatna (w ramach wynagrodzenia), </w:t>
      </w:r>
    </w:p>
    <w:p w14:paraId="529A7848" w14:textId="77777777" w:rsidR="00420BE6" w:rsidRPr="006E40D3" w:rsidRDefault="00420BE6" w:rsidP="00420BE6">
      <w:pPr>
        <w:widowControl/>
        <w:numPr>
          <w:ilvl w:val="0"/>
          <w:numId w:val="82"/>
        </w:numPr>
        <w:tabs>
          <w:tab w:val="left" w:pos="284"/>
        </w:tabs>
        <w:suppressAutoHyphens w:val="0"/>
        <w:ind w:left="0" w:firstLine="0"/>
      </w:pPr>
      <w:r w:rsidRPr="006E40D3">
        <w:t xml:space="preserve">nieograniczona terytorialnie, </w:t>
      </w:r>
    </w:p>
    <w:p w14:paraId="0B055686" w14:textId="77777777" w:rsidR="00420BE6" w:rsidRPr="006E40D3" w:rsidRDefault="00420BE6" w:rsidP="00420BE6">
      <w:pPr>
        <w:widowControl/>
        <w:numPr>
          <w:ilvl w:val="0"/>
          <w:numId w:val="82"/>
        </w:numPr>
        <w:tabs>
          <w:tab w:val="left" w:pos="284"/>
        </w:tabs>
        <w:suppressAutoHyphens w:val="0"/>
        <w:ind w:left="0" w:firstLine="0"/>
      </w:pPr>
      <w:r w:rsidRPr="006E40D3">
        <w:t xml:space="preserve">nieobciążona prawami osób trzecich, </w:t>
      </w:r>
    </w:p>
    <w:p w14:paraId="66D50986" w14:textId="77777777" w:rsidR="00420BE6" w:rsidRPr="006E40D3" w:rsidRDefault="00420BE6" w:rsidP="00420BE6">
      <w:pPr>
        <w:widowControl/>
        <w:numPr>
          <w:ilvl w:val="0"/>
          <w:numId w:val="82"/>
        </w:numPr>
        <w:tabs>
          <w:tab w:val="left" w:pos="284"/>
        </w:tabs>
        <w:suppressAutoHyphens w:val="0"/>
        <w:ind w:left="0" w:firstLine="0"/>
      </w:pPr>
      <w:r w:rsidRPr="006E40D3">
        <w:t xml:space="preserve">wolna od jakichkolwiek opłat abonamentowych lub licencyjnych. </w:t>
      </w:r>
    </w:p>
    <w:p w14:paraId="15DB5863" w14:textId="77777777" w:rsidR="00420BE6" w:rsidRPr="006E40D3" w:rsidRDefault="00420BE6" w:rsidP="00420BE6">
      <w:pPr>
        <w:widowControl/>
        <w:tabs>
          <w:tab w:val="left" w:pos="284"/>
        </w:tabs>
        <w:suppressAutoHyphens w:val="0"/>
      </w:pPr>
      <w:r w:rsidRPr="006E40D3">
        <w:t xml:space="preserve">Zamawiający ma prawo do: </w:t>
      </w:r>
    </w:p>
    <w:p w14:paraId="1ADA875D" w14:textId="77777777" w:rsidR="00420BE6" w:rsidRPr="006E40D3" w:rsidRDefault="00420BE6" w:rsidP="00420BE6">
      <w:pPr>
        <w:widowControl/>
        <w:numPr>
          <w:ilvl w:val="0"/>
          <w:numId w:val="84"/>
        </w:numPr>
        <w:tabs>
          <w:tab w:val="left" w:pos="284"/>
        </w:tabs>
        <w:suppressAutoHyphens w:val="0"/>
        <w:ind w:left="0" w:firstLine="0"/>
      </w:pPr>
      <w:r w:rsidRPr="006E40D3">
        <w:t xml:space="preserve">modyfikacji oprogramowania, </w:t>
      </w:r>
    </w:p>
    <w:p w14:paraId="4C87B381" w14:textId="77777777" w:rsidR="00420BE6" w:rsidRPr="006E40D3" w:rsidRDefault="00420BE6" w:rsidP="00420BE6">
      <w:pPr>
        <w:widowControl/>
        <w:numPr>
          <w:ilvl w:val="0"/>
          <w:numId w:val="84"/>
        </w:numPr>
        <w:tabs>
          <w:tab w:val="left" w:pos="284"/>
        </w:tabs>
        <w:suppressAutoHyphens w:val="0"/>
        <w:ind w:left="0" w:firstLine="0"/>
      </w:pPr>
      <w:r w:rsidRPr="006E40D3">
        <w:t xml:space="preserve">reprodukcji (zwielokrotniania), </w:t>
      </w:r>
    </w:p>
    <w:p w14:paraId="0CFE48F6" w14:textId="77777777" w:rsidR="00420BE6" w:rsidRPr="006E40D3" w:rsidRDefault="00420BE6" w:rsidP="00420BE6">
      <w:pPr>
        <w:widowControl/>
        <w:numPr>
          <w:ilvl w:val="0"/>
          <w:numId w:val="84"/>
        </w:numPr>
        <w:tabs>
          <w:tab w:val="left" w:pos="284"/>
        </w:tabs>
        <w:suppressAutoHyphens w:val="0"/>
        <w:ind w:left="0" w:firstLine="0"/>
      </w:pPr>
      <w:r w:rsidRPr="006E40D3">
        <w:t xml:space="preserve">utrwalania i rozpowszechniania, </w:t>
      </w:r>
    </w:p>
    <w:p w14:paraId="1241CAD4" w14:textId="77777777" w:rsidR="00420BE6" w:rsidRPr="006E40D3" w:rsidRDefault="00420BE6" w:rsidP="00420BE6">
      <w:pPr>
        <w:widowControl/>
        <w:numPr>
          <w:ilvl w:val="0"/>
          <w:numId w:val="84"/>
        </w:numPr>
        <w:tabs>
          <w:tab w:val="left" w:pos="284"/>
        </w:tabs>
        <w:suppressAutoHyphens w:val="0"/>
        <w:ind w:left="0" w:firstLine="0"/>
      </w:pPr>
      <w:r w:rsidRPr="006E40D3">
        <w:t xml:space="preserve">dokonywania zmian i rozwoju, </w:t>
      </w:r>
    </w:p>
    <w:p w14:paraId="010EE91B" w14:textId="77777777" w:rsidR="00420BE6" w:rsidRPr="006E40D3" w:rsidRDefault="00420BE6" w:rsidP="00420BE6">
      <w:pPr>
        <w:widowControl/>
        <w:numPr>
          <w:ilvl w:val="0"/>
          <w:numId w:val="84"/>
        </w:numPr>
        <w:tabs>
          <w:tab w:val="left" w:pos="284"/>
        </w:tabs>
        <w:suppressAutoHyphens w:val="0"/>
        <w:ind w:left="0" w:firstLine="0"/>
      </w:pPr>
      <w:r w:rsidRPr="006E40D3">
        <w:t xml:space="preserve">wykorzystania w celach edukacyjnych i promocyjnych, </w:t>
      </w:r>
    </w:p>
    <w:p w14:paraId="34116C3A" w14:textId="77777777" w:rsidR="00420BE6" w:rsidRPr="006E40D3" w:rsidRDefault="00420BE6" w:rsidP="00420BE6">
      <w:pPr>
        <w:widowControl/>
        <w:numPr>
          <w:ilvl w:val="0"/>
          <w:numId w:val="84"/>
        </w:numPr>
        <w:tabs>
          <w:tab w:val="left" w:pos="284"/>
        </w:tabs>
        <w:suppressAutoHyphens w:val="0"/>
        <w:ind w:left="0" w:firstLine="0"/>
      </w:pPr>
      <w:r w:rsidRPr="006E40D3">
        <w:t xml:space="preserve">udostępniania osobom trzecim, </w:t>
      </w:r>
    </w:p>
    <w:p w14:paraId="1B71C87D" w14:textId="77777777" w:rsidR="00420BE6" w:rsidRPr="006E40D3" w:rsidRDefault="00420BE6" w:rsidP="00420BE6">
      <w:pPr>
        <w:widowControl/>
        <w:numPr>
          <w:ilvl w:val="0"/>
          <w:numId w:val="84"/>
        </w:numPr>
        <w:tabs>
          <w:tab w:val="left" w:pos="284"/>
        </w:tabs>
        <w:suppressAutoHyphens w:val="0"/>
        <w:ind w:left="0" w:firstLine="0"/>
      </w:pPr>
      <w:r w:rsidRPr="006E40D3">
        <w:t xml:space="preserve">wykonywania praw zależnych. </w:t>
      </w:r>
    </w:p>
    <w:p w14:paraId="77251319" w14:textId="727BE7CF" w:rsidR="00420BE6" w:rsidRPr="006E40D3" w:rsidRDefault="00420BE6" w:rsidP="00420BE6">
      <w:pPr>
        <w:widowControl/>
        <w:tabs>
          <w:tab w:val="left" w:pos="284"/>
        </w:tabs>
        <w:suppressAutoHyphens w:val="0"/>
      </w:pPr>
      <w:r w:rsidRPr="006E40D3">
        <w:t>Zakres przeniesienia praw autorskich obejmuje również:</w:t>
      </w:r>
    </w:p>
    <w:p w14:paraId="645AAAAA" w14:textId="77777777" w:rsidR="00420BE6" w:rsidRPr="006E40D3" w:rsidRDefault="00420BE6" w:rsidP="00420BE6">
      <w:pPr>
        <w:widowControl/>
        <w:numPr>
          <w:ilvl w:val="0"/>
          <w:numId w:val="86"/>
        </w:numPr>
        <w:tabs>
          <w:tab w:val="left" w:pos="284"/>
        </w:tabs>
        <w:suppressAutoHyphens w:val="0"/>
        <w:ind w:left="0" w:firstLine="0"/>
      </w:pPr>
      <w:r w:rsidRPr="006E40D3">
        <w:t xml:space="preserve">modele 3D, </w:t>
      </w:r>
    </w:p>
    <w:p w14:paraId="055238AB" w14:textId="77777777" w:rsidR="00420BE6" w:rsidRPr="006E40D3" w:rsidRDefault="00420BE6" w:rsidP="00420BE6">
      <w:pPr>
        <w:widowControl/>
        <w:numPr>
          <w:ilvl w:val="0"/>
          <w:numId w:val="86"/>
        </w:numPr>
        <w:tabs>
          <w:tab w:val="left" w:pos="284"/>
        </w:tabs>
        <w:suppressAutoHyphens w:val="0"/>
        <w:ind w:left="0" w:firstLine="0"/>
      </w:pPr>
      <w:r w:rsidRPr="006E40D3">
        <w:t xml:space="preserve">grafiki, </w:t>
      </w:r>
    </w:p>
    <w:p w14:paraId="3E54A3BB" w14:textId="77777777" w:rsidR="00420BE6" w:rsidRPr="006E40D3" w:rsidRDefault="00420BE6" w:rsidP="00420BE6">
      <w:pPr>
        <w:widowControl/>
        <w:numPr>
          <w:ilvl w:val="0"/>
          <w:numId w:val="86"/>
        </w:numPr>
        <w:tabs>
          <w:tab w:val="left" w:pos="284"/>
        </w:tabs>
        <w:suppressAutoHyphens w:val="0"/>
        <w:ind w:left="0" w:firstLine="0"/>
      </w:pPr>
      <w:r w:rsidRPr="006E40D3">
        <w:t xml:space="preserve">animacje, </w:t>
      </w:r>
    </w:p>
    <w:p w14:paraId="501A0BD5" w14:textId="77777777" w:rsidR="00420BE6" w:rsidRPr="006E40D3" w:rsidRDefault="00420BE6" w:rsidP="00420BE6">
      <w:pPr>
        <w:widowControl/>
        <w:numPr>
          <w:ilvl w:val="0"/>
          <w:numId w:val="86"/>
        </w:numPr>
        <w:tabs>
          <w:tab w:val="left" w:pos="284"/>
        </w:tabs>
        <w:suppressAutoHyphens w:val="0"/>
        <w:ind w:left="0" w:firstLine="0"/>
      </w:pPr>
      <w:r w:rsidRPr="006E40D3">
        <w:t xml:space="preserve">elementy interfejsu, </w:t>
      </w:r>
    </w:p>
    <w:p w14:paraId="1244CE7C" w14:textId="77777777" w:rsidR="00420BE6" w:rsidRPr="006E40D3" w:rsidRDefault="00420BE6" w:rsidP="00420BE6">
      <w:pPr>
        <w:widowControl/>
        <w:numPr>
          <w:ilvl w:val="0"/>
          <w:numId w:val="86"/>
        </w:numPr>
        <w:tabs>
          <w:tab w:val="left" w:pos="284"/>
        </w:tabs>
        <w:suppressAutoHyphens w:val="0"/>
        <w:ind w:left="0" w:firstLine="0"/>
      </w:pPr>
      <w:r w:rsidRPr="006E40D3">
        <w:t xml:space="preserve">materiały multimedialne. </w:t>
      </w:r>
    </w:p>
    <w:p w14:paraId="34365238" w14:textId="77777777" w:rsidR="00420BE6" w:rsidRPr="006E40D3" w:rsidRDefault="00420BE6" w:rsidP="00420BE6">
      <w:pPr>
        <w:pStyle w:val="Nagwek2"/>
        <w:tabs>
          <w:tab w:val="left" w:pos="284"/>
        </w:tabs>
        <w:spacing w:before="0" w:after="0"/>
        <w:rPr>
          <w:rFonts w:ascii="Times New Roman" w:hAnsi="Times New Roman"/>
          <w:i w:val="0"/>
          <w:iCs w:val="0"/>
          <w:sz w:val="24"/>
          <w:szCs w:val="24"/>
        </w:rPr>
      </w:pPr>
    </w:p>
    <w:p w14:paraId="74B2384C" w14:textId="5FB02F6E" w:rsidR="00420BE6" w:rsidRPr="006E40D3" w:rsidRDefault="006E40D3" w:rsidP="00420BE6">
      <w:pPr>
        <w:pStyle w:val="Nagwek2"/>
        <w:tabs>
          <w:tab w:val="left" w:pos="284"/>
        </w:tabs>
        <w:spacing w:before="0" w:after="0"/>
        <w:rPr>
          <w:rFonts w:ascii="Times New Roman" w:hAnsi="Times New Roman"/>
          <w:i w:val="0"/>
          <w:iCs w:val="0"/>
          <w:sz w:val="24"/>
          <w:szCs w:val="24"/>
        </w:rPr>
      </w:pPr>
      <w:r>
        <w:rPr>
          <w:rFonts w:ascii="Times New Roman" w:hAnsi="Times New Roman"/>
          <w:i w:val="0"/>
          <w:iCs w:val="0"/>
          <w:sz w:val="24"/>
          <w:szCs w:val="24"/>
        </w:rPr>
        <w:t>8</w:t>
      </w:r>
      <w:r w:rsidR="00420BE6" w:rsidRPr="006E40D3">
        <w:rPr>
          <w:rFonts w:ascii="Times New Roman" w:hAnsi="Times New Roman"/>
          <w:i w:val="0"/>
          <w:iCs w:val="0"/>
          <w:sz w:val="24"/>
          <w:szCs w:val="24"/>
        </w:rPr>
        <w:t>. Oznakowanie i wymogi wizualne (UE)</w:t>
      </w:r>
    </w:p>
    <w:p w14:paraId="74269FDC" w14:textId="77777777" w:rsidR="00420BE6" w:rsidRPr="006E40D3" w:rsidRDefault="00420BE6" w:rsidP="00420BE6">
      <w:pPr>
        <w:pStyle w:val="NormalnyWeb"/>
        <w:tabs>
          <w:tab w:val="left" w:pos="284"/>
        </w:tabs>
        <w:spacing w:before="0" w:after="0" w:line="240" w:lineRule="auto"/>
        <w:rPr>
          <w:szCs w:val="24"/>
        </w:rPr>
      </w:pPr>
      <w:r w:rsidRPr="006E40D3">
        <w:rPr>
          <w:szCs w:val="24"/>
        </w:rPr>
        <w:t>Wykonawca zobowiązany jest do:</w:t>
      </w:r>
    </w:p>
    <w:p w14:paraId="08CFBC7A" w14:textId="77777777" w:rsidR="00420BE6" w:rsidRPr="006E40D3" w:rsidRDefault="00420BE6" w:rsidP="00420BE6">
      <w:pPr>
        <w:widowControl/>
        <w:numPr>
          <w:ilvl w:val="0"/>
          <w:numId w:val="87"/>
        </w:numPr>
        <w:tabs>
          <w:tab w:val="left" w:pos="284"/>
        </w:tabs>
        <w:suppressAutoHyphens w:val="0"/>
        <w:ind w:left="0" w:firstLine="0"/>
      </w:pPr>
      <w:r w:rsidRPr="006E40D3">
        <w:t xml:space="preserve">uwzględnienia wszystkich wymaganych oznaczeń projektowych, w tym: </w:t>
      </w:r>
    </w:p>
    <w:p w14:paraId="247E4A0C" w14:textId="74ED0557" w:rsidR="00420BE6" w:rsidRPr="006E40D3" w:rsidRDefault="00420BE6" w:rsidP="00420BE6">
      <w:pPr>
        <w:widowControl/>
        <w:numPr>
          <w:ilvl w:val="1"/>
          <w:numId w:val="87"/>
        </w:numPr>
        <w:tabs>
          <w:tab w:val="left" w:pos="284"/>
        </w:tabs>
        <w:suppressAutoHyphens w:val="0"/>
        <w:ind w:left="0" w:firstLine="0"/>
      </w:pPr>
      <w:r w:rsidRPr="006E40D3">
        <w:t>logotypów Unii Europejskiej, w tym KPO,</w:t>
      </w:r>
    </w:p>
    <w:p w14:paraId="3170F0C4" w14:textId="77777777" w:rsidR="00420BE6" w:rsidRPr="006E40D3" w:rsidRDefault="00420BE6" w:rsidP="00420BE6">
      <w:pPr>
        <w:widowControl/>
        <w:numPr>
          <w:ilvl w:val="1"/>
          <w:numId w:val="87"/>
        </w:numPr>
        <w:tabs>
          <w:tab w:val="left" w:pos="284"/>
        </w:tabs>
        <w:suppressAutoHyphens w:val="0"/>
        <w:ind w:left="0" w:firstLine="0"/>
      </w:pPr>
      <w:r w:rsidRPr="006E40D3">
        <w:t xml:space="preserve">znaków Zamawiającego, </w:t>
      </w:r>
    </w:p>
    <w:p w14:paraId="54D168AB" w14:textId="77777777" w:rsidR="00420BE6" w:rsidRPr="006E40D3" w:rsidRDefault="00420BE6" w:rsidP="00420BE6">
      <w:pPr>
        <w:widowControl/>
        <w:numPr>
          <w:ilvl w:val="0"/>
          <w:numId w:val="87"/>
        </w:numPr>
        <w:tabs>
          <w:tab w:val="left" w:pos="284"/>
        </w:tabs>
        <w:suppressAutoHyphens w:val="0"/>
        <w:ind w:left="0" w:firstLine="0"/>
      </w:pPr>
      <w:r w:rsidRPr="006E40D3">
        <w:t xml:space="preserve">zapewnienia zgodności z wytycznymi dotyczącymi promocji projektów UE, </w:t>
      </w:r>
    </w:p>
    <w:p w14:paraId="00A93D52" w14:textId="77777777" w:rsidR="00420BE6" w:rsidRPr="006E40D3" w:rsidRDefault="00420BE6" w:rsidP="00420BE6">
      <w:pPr>
        <w:widowControl/>
        <w:numPr>
          <w:ilvl w:val="0"/>
          <w:numId w:val="87"/>
        </w:numPr>
        <w:tabs>
          <w:tab w:val="left" w:pos="284"/>
        </w:tabs>
        <w:suppressAutoHyphens w:val="0"/>
        <w:ind w:left="0" w:firstLine="0"/>
      </w:pPr>
      <w:r w:rsidRPr="006E40D3">
        <w:t xml:space="preserve">implementacji oznaczeń w aplikacjach VR i AR oraz materiałach towarzyszących. </w:t>
      </w:r>
    </w:p>
    <w:p w14:paraId="57C0DD5C" w14:textId="77777777" w:rsidR="00420BE6" w:rsidRPr="006E40D3" w:rsidRDefault="00420BE6" w:rsidP="00420BE6">
      <w:pPr>
        <w:pStyle w:val="Nagwek2"/>
        <w:tabs>
          <w:tab w:val="left" w:pos="284"/>
        </w:tabs>
        <w:spacing w:before="0" w:after="0"/>
        <w:rPr>
          <w:rFonts w:ascii="Times New Roman" w:hAnsi="Times New Roman"/>
          <w:i w:val="0"/>
          <w:iCs w:val="0"/>
          <w:sz w:val="24"/>
          <w:szCs w:val="24"/>
        </w:rPr>
      </w:pPr>
    </w:p>
    <w:p w14:paraId="77A2140E" w14:textId="3415AEC0" w:rsidR="00420BE6" w:rsidRPr="006E40D3" w:rsidRDefault="006E40D3" w:rsidP="00420BE6">
      <w:pPr>
        <w:pStyle w:val="Nagwek2"/>
        <w:tabs>
          <w:tab w:val="left" w:pos="284"/>
        </w:tabs>
        <w:spacing w:before="0" w:after="0"/>
        <w:rPr>
          <w:rFonts w:ascii="Times New Roman" w:hAnsi="Times New Roman"/>
          <w:i w:val="0"/>
          <w:iCs w:val="0"/>
          <w:sz w:val="24"/>
          <w:szCs w:val="24"/>
        </w:rPr>
      </w:pPr>
      <w:r>
        <w:rPr>
          <w:rFonts w:ascii="Times New Roman" w:hAnsi="Times New Roman"/>
          <w:i w:val="0"/>
          <w:iCs w:val="0"/>
          <w:sz w:val="24"/>
          <w:szCs w:val="24"/>
        </w:rPr>
        <w:t>9</w:t>
      </w:r>
      <w:r w:rsidR="00420BE6" w:rsidRPr="006E40D3">
        <w:rPr>
          <w:rFonts w:ascii="Times New Roman" w:hAnsi="Times New Roman"/>
          <w:i w:val="0"/>
          <w:iCs w:val="0"/>
          <w:sz w:val="24"/>
          <w:szCs w:val="24"/>
        </w:rPr>
        <w:t>. Wymagania dotyczące współpracy</w:t>
      </w:r>
    </w:p>
    <w:p w14:paraId="1FE84FCE" w14:textId="77777777" w:rsidR="00420BE6" w:rsidRPr="006E40D3" w:rsidRDefault="00420BE6" w:rsidP="00420BE6">
      <w:pPr>
        <w:pStyle w:val="NormalnyWeb"/>
        <w:tabs>
          <w:tab w:val="left" w:pos="284"/>
        </w:tabs>
        <w:spacing w:before="0" w:after="0" w:line="240" w:lineRule="auto"/>
        <w:rPr>
          <w:szCs w:val="24"/>
        </w:rPr>
      </w:pPr>
      <w:r w:rsidRPr="006E40D3">
        <w:rPr>
          <w:szCs w:val="24"/>
        </w:rPr>
        <w:t>Wykonawca zobowiązany jest do:</w:t>
      </w:r>
    </w:p>
    <w:p w14:paraId="2E4A544C" w14:textId="77777777" w:rsidR="00420BE6" w:rsidRPr="006E40D3" w:rsidRDefault="00420BE6" w:rsidP="00420BE6">
      <w:pPr>
        <w:widowControl/>
        <w:numPr>
          <w:ilvl w:val="0"/>
          <w:numId w:val="88"/>
        </w:numPr>
        <w:tabs>
          <w:tab w:val="left" w:pos="284"/>
        </w:tabs>
        <w:suppressAutoHyphens w:val="0"/>
        <w:ind w:left="0" w:firstLine="0"/>
      </w:pPr>
      <w:r w:rsidRPr="006E40D3">
        <w:t xml:space="preserve">bieżącego uzgadniania wszystkich kluczowych elementów projektu, </w:t>
      </w:r>
    </w:p>
    <w:p w14:paraId="7490C5DE" w14:textId="77777777" w:rsidR="00420BE6" w:rsidRPr="006E40D3" w:rsidRDefault="00420BE6" w:rsidP="00420BE6">
      <w:pPr>
        <w:widowControl/>
        <w:numPr>
          <w:ilvl w:val="0"/>
          <w:numId w:val="88"/>
        </w:numPr>
        <w:tabs>
          <w:tab w:val="left" w:pos="284"/>
        </w:tabs>
        <w:suppressAutoHyphens w:val="0"/>
        <w:ind w:left="0" w:firstLine="0"/>
      </w:pPr>
      <w:r w:rsidRPr="006E40D3">
        <w:t xml:space="preserve">uwzględniania uwag Zamawiającego, </w:t>
      </w:r>
    </w:p>
    <w:p w14:paraId="7103C2D1" w14:textId="77777777" w:rsidR="00420BE6" w:rsidRPr="006E40D3" w:rsidRDefault="00420BE6" w:rsidP="00420BE6">
      <w:pPr>
        <w:widowControl/>
        <w:numPr>
          <w:ilvl w:val="0"/>
          <w:numId w:val="88"/>
        </w:numPr>
        <w:tabs>
          <w:tab w:val="left" w:pos="284"/>
        </w:tabs>
        <w:suppressAutoHyphens w:val="0"/>
        <w:ind w:left="0" w:firstLine="0"/>
      </w:pPr>
      <w:r w:rsidRPr="006E40D3">
        <w:t xml:space="preserve">zapewnienia dostępności zespołu projektowego. </w:t>
      </w:r>
    </w:p>
    <w:p w14:paraId="3CB4EFAA" w14:textId="77777777" w:rsidR="00420BE6" w:rsidRPr="006E40D3" w:rsidRDefault="00420BE6" w:rsidP="00420BE6">
      <w:pPr>
        <w:widowControl/>
        <w:tabs>
          <w:tab w:val="left" w:pos="284"/>
        </w:tabs>
        <w:suppressAutoHyphens w:val="0"/>
      </w:pPr>
    </w:p>
    <w:p w14:paraId="3855BECB" w14:textId="5EE1F8D4" w:rsidR="00420BE6" w:rsidRPr="006E40D3" w:rsidRDefault="00420BE6" w:rsidP="00420BE6">
      <w:pPr>
        <w:pStyle w:val="Nagwek2"/>
        <w:tabs>
          <w:tab w:val="left" w:pos="284"/>
        </w:tabs>
        <w:spacing w:before="0" w:after="0"/>
        <w:rPr>
          <w:rFonts w:ascii="Times New Roman" w:hAnsi="Times New Roman"/>
          <w:i w:val="0"/>
          <w:iCs w:val="0"/>
          <w:sz w:val="24"/>
          <w:szCs w:val="24"/>
        </w:rPr>
      </w:pPr>
      <w:r w:rsidRPr="006E40D3">
        <w:rPr>
          <w:rFonts w:ascii="Times New Roman" w:hAnsi="Times New Roman"/>
          <w:i w:val="0"/>
          <w:iCs w:val="0"/>
          <w:sz w:val="24"/>
          <w:szCs w:val="24"/>
        </w:rPr>
        <w:t>1</w:t>
      </w:r>
      <w:r w:rsidR="006E40D3">
        <w:rPr>
          <w:rFonts w:ascii="Times New Roman" w:hAnsi="Times New Roman"/>
          <w:i w:val="0"/>
          <w:iCs w:val="0"/>
          <w:sz w:val="24"/>
          <w:szCs w:val="24"/>
        </w:rPr>
        <w:t>0</w:t>
      </w:r>
      <w:r w:rsidRPr="006E40D3">
        <w:rPr>
          <w:rFonts w:ascii="Times New Roman" w:hAnsi="Times New Roman"/>
          <w:i w:val="0"/>
          <w:iCs w:val="0"/>
          <w:sz w:val="24"/>
          <w:szCs w:val="24"/>
        </w:rPr>
        <w:t>. Gwarancja</w:t>
      </w:r>
    </w:p>
    <w:p w14:paraId="4C8536C1" w14:textId="0A9E69F3" w:rsidR="00420BE6" w:rsidRPr="006E40D3" w:rsidRDefault="00420BE6" w:rsidP="00420BE6">
      <w:pPr>
        <w:pStyle w:val="NormalnyWeb"/>
        <w:tabs>
          <w:tab w:val="left" w:pos="284"/>
        </w:tabs>
        <w:spacing w:before="0" w:after="0" w:line="240" w:lineRule="auto"/>
        <w:rPr>
          <w:szCs w:val="24"/>
        </w:rPr>
      </w:pPr>
      <w:r w:rsidRPr="006E40D3">
        <w:rPr>
          <w:szCs w:val="24"/>
        </w:rPr>
        <w:t>Minimum 12 miesięcy (</w:t>
      </w:r>
      <w:r w:rsidRPr="006E40D3">
        <w:rPr>
          <w:b/>
          <w:bCs/>
          <w:szCs w:val="24"/>
          <w:u w:val="single"/>
        </w:rPr>
        <w:t>kryterium oceny ofert</w:t>
      </w:r>
      <w:r w:rsidRPr="006E40D3">
        <w:rPr>
          <w:szCs w:val="24"/>
        </w:rPr>
        <w:t>), w tym:</w:t>
      </w:r>
    </w:p>
    <w:p w14:paraId="2D926F1E" w14:textId="77777777" w:rsidR="00420BE6" w:rsidRPr="006E40D3" w:rsidRDefault="00420BE6" w:rsidP="00420BE6">
      <w:pPr>
        <w:widowControl/>
        <w:numPr>
          <w:ilvl w:val="0"/>
          <w:numId w:val="89"/>
        </w:numPr>
        <w:tabs>
          <w:tab w:val="left" w:pos="284"/>
        </w:tabs>
        <w:suppressAutoHyphens w:val="0"/>
        <w:ind w:left="0" w:firstLine="0"/>
      </w:pPr>
      <w:r w:rsidRPr="006E40D3">
        <w:t xml:space="preserve">usuwanie błędów, </w:t>
      </w:r>
    </w:p>
    <w:p w14:paraId="65BDA60A" w14:textId="51F99D67" w:rsidR="00420BE6" w:rsidRPr="006E40D3" w:rsidRDefault="00420BE6" w:rsidP="00420BE6">
      <w:pPr>
        <w:widowControl/>
        <w:numPr>
          <w:ilvl w:val="0"/>
          <w:numId w:val="89"/>
        </w:numPr>
        <w:tabs>
          <w:tab w:val="left" w:pos="284"/>
        </w:tabs>
        <w:suppressAutoHyphens w:val="0"/>
        <w:ind w:left="0" w:firstLine="0"/>
      </w:pPr>
      <w:r w:rsidRPr="006E40D3">
        <w:t>bezpłatne modyfikacje do 50 roboczogodzin</w:t>
      </w:r>
      <w:r w:rsidR="00214CB2" w:rsidRPr="006E40D3">
        <w:t xml:space="preserve"> (niezależnie od kryterium oceny ofert)</w:t>
      </w:r>
      <w:r w:rsidRPr="006E40D3">
        <w:t xml:space="preserve">. </w:t>
      </w:r>
    </w:p>
    <w:p w14:paraId="7322491F" w14:textId="77777777" w:rsidR="00420BE6" w:rsidRPr="006E40D3" w:rsidRDefault="00420BE6" w:rsidP="00420BE6">
      <w:pPr>
        <w:pStyle w:val="Nagwek2"/>
        <w:tabs>
          <w:tab w:val="left" w:pos="284"/>
        </w:tabs>
        <w:spacing w:before="0" w:after="0"/>
        <w:rPr>
          <w:rFonts w:ascii="Times New Roman" w:hAnsi="Times New Roman"/>
          <w:i w:val="0"/>
          <w:iCs w:val="0"/>
          <w:sz w:val="24"/>
          <w:szCs w:val="24"/>
        </w:rPr>
      </w:pPr>
    </w:p>
    <w:p w14:paraId="3797CD29" w14:textId="779C873C" w:rsidR="00420BE6" w:rsidRPr="006E40D3" w:rsidRDefault="00420BE6" w:rsidP="00420BE6">
      <w:pPr>
        <w:pStyle w:val="Nagwek2"/>
        <w:tabs>
          <w:tab w:val="left" w:pos="284"/>
        </w:tabs>
        <w:spacing w:before="0" w:after="0"/>
        <w:rPr>
          <w:rFonts w:ascii="Times New Roman" w:hAnsi="Times New Roman"/>
          <w:i w:val="0"/>
          <w:iCs w:val="0"/>
          <w:sz w:val="24"/>
          <w:szCs w:val="24"/>
        </w:rPr>
      </w:pPr>
      <w:r w:rsidRPr="006E40D3">
        <w:rPr>
          <w:rFonts w:ascii="Times New Roman" w:hAnsi="Times New Roman"/>
          <w:i w:val="0"/>
          <w:iCs w:val="0"/>
          <w:sz w:val="24"/>
          <w:szCs w:val="24"/>
        </w:rPr>
        <w:t>1</w:t>
      </w:r>
      <w:r w:rsidR="006E40D3">
        <w:rPr>
          <w:rFonts w:ascii="Times New Roman" w:hAnsi="Times New Roman"/>
          <w:i w:val="0"/>
          <w:iCs w:val="0"/>
          <w:sz w:val="24"/>
          <w:szCs w:val="24"/>
        </w:rPr>
        <w:t>1</w:t>
      </w:r>
      <w:r w:rsidRPr="006E40D3">
        <w:rPr>
          <w:rFonts w:ascii="Times New Roman" w:hAnsi="Times New Roman"/>
          <w:i w:val="0"/>
          <w:iCs w:val="0"/>
          <w:sz w:val="24"/>
          <w:szCs w:val="24"/>
        </w:rPr>
        <w:t>. Standardy i zgodność</w:t>
      </w:r>
    </w:p>
    <w:p w14:paraId="55A67D94" w14:textId="77777777" w:rsidR="00420BE6" w:rsidRPr="006E40D3" w:rsidRDefault="00420BE6" w:rsidP="00420BE6">
      <w:pPr>
        <w:pStyle w:val="NormalnyWeb"/>
        <w:tabs>
          <w:tab w:val="left" w:pos="284"/>
        </w:tabs>
        <w:spacing w:before="0" w:after="0" w:line="240" w:lineRule="auto"/>
        <w:rPr>
          <w:szCs w:val="24"/>
        </w:rPr>
      </w:pPr>
      <w:r w:rsidRPr="006E40D3">
        <w:rPr>
          <w:szCs w:val="24"/>
        </w:rPr>
        <w:t>System musi być zgodny z:</w:t>
      </w:r>
    </w:p>
    <w:p w14:paraId="6F2C6EE1" w14:textId="77777777" w:rsidR="00420BE6" w:rsidRPr="006E40D3" w:rsidRDefault="00420BE6" w:rsidP="00420BE6">
      <w:pPr>
        <w:widowControl/>
        <w:numPr>
          <w:ilvl w:val="0"/>
          <w:numId w:val="90"/>
        </w:numPr>
        <w:tabs>
          <w:tab w:val="left" w:pos="284"/>
        </w:tabs>
        <w:suppressAutoHyphens w:val="0"/>
        <w:ind w:left="0" w:firstLine="0"/>
      </w:pPr>
      <w:r w:rsidRPr="006E40D3">
        <w:t xml:space="preserve">aktualnymi standardami VR/AR, </w:t>
      </w:r>
    </w:p>
    <w:p w14:paraId="16A69EF5" w14:textId="77777777" w:rsidR="00420BE6" w:rsidRPr="006E40D3" w:rsidRDefault="00420BE6" w:rsidP="00420BE6">
      <w:pPr>
        <w:widowControl/>
        <w:numPr>
          <w:ilvl w:val="0"/>
          <w:numId w:val="90"/>
        </w:numPr>
        <w:tabs>
          <w:tab w:val="left" w:pos="284"/>
        </w:tabs>
        <w:suppressAutoHyphens w:val="0"/>
        <w:ind w:left="0" w:firstLine="0"/>
      </w:pPr>
      <w:r w:rsidRPr="006E40D3">
        <w:t xml:space="preserve">zasadami UX/UI, </w:t>
      </w:r>
    </w:p>
    <w:p w14:paraId="112CE22A" w14:textId="77777777" w:rsidR="00420BE6" w:rsidRPr="006E40D3" w:rsidRDefault="00420BE6" w:rsidP="00420BE6">
      <w:pPr>
        <w:widowControl/>
        <w:numPr>
          <w:ilvl w:val="0"/>
          <w:numId w:val="90"/>
        </w:numPr>
        <w:tabs>
          <w:tab w:val="left" w:pos="284"/>
        </w:tabs>
        <w:suppressAutoHyphens w:val="0"/>
        <w:ind w:left="0" w:firstLine="0"/>
      </w:pPr>
      <w:r w:rsidRPr="006E40D3">
        <w:t xml:space="preserve">przepisami prawa, </w:t>
      </w:r>
    </w:p>
    <w:p w14:paraId="01ED31D7" w14:textId="77777777" w:rsidR="00420BE6" w:rsidRPr="006E40D3" w:rsidRDefault="00420BE6" w:rsidP="00420BE6">
      <w:pPr>
        <w:widowControl/>
        <w:numPr>
          <w:ilvl w:val="0"/>
          <w:numId w:val="90"/>
        </w:numPr>
        <w:tabs>
          <w:tab w:val="left" w:pos="284"/>
        </w:tabs>
        <w:suppressAutoHyphens w:val="0"/>
        <w:ind w:left="0" w:firstLine="0"/>
      </w:pPr>
      <w:r w:rsidRPr="006E40D3">
        <w:t>wymaganiami projektów UE.</w:t>
      </w:r>
    </w:p>
    <w:p w14:paraId="4BF5DB87" w14:textId="77777777" w:rsidR="00B47218" w:rsidRPr="006E40D3" w:rsidRDefault="00B47218" w:rsidP="00B47218">
      <w:pPr>
        <w:widowControl/>
        <w:tabs>
          <w:tab w:val="left" w:pos="284"/>
        </w:tabs>
        <w:suppressAutoHyphens w:val="0"/>
      </w:pPr>
    </w:p>
    <w:p w14:paraId="6B47823F" w14:textId="019FA2DF" w:rsidR="00B47218" w:rsidRPr="006E40D3" w:rsidRDefault="006E40D3" w:rsidP="006E40D3">
      <w:pPr>
        <w:widowControl/>
        <w:tabs>
          <w:tab w:val="left" w:pos="284"/>
        </w:tabs>
        <w:suppressAutoHyphens w:val="0"/>
        <w:ind w:left="142"/>
        <w:rPr>
          <w:b/>
          <w:bCs/>
        </w:rPr>
      </w:pPr>
      <w:r>
        <w:rPr>
          <w:b/>
          <w:bCs/>
        </w:rPr>
        <w:t>12.</w:t>
      </w:r>
      <w:r w:rsidR="00B47218" w:rsidRPr="006E40D3">
        <w:rPr>
          <w:b/>
          <w:bCs/>
        </w:rPr>
        <w:t xml:space="preserve">Proponowany sposób realizacji z podziałem na etapy: </w:t>
      </w:r>
    </w:p>
    <w:p w14:paraId="70964FF6" w14:textId="77777777" w:rsidR="006E40D3" w:rsidRDefault="006E40D3" w:rsidP="00A97404">
      <w:pPr>
        <w:widowControl/>
        <w:tabs>
          <w:tab w:val="left" w:pos="284"/>
        </w:tabs>
        <w:suppressAutoHyphens w:val="0"/>
        <w:jc w:val="both"/>
      </w:pPr>
    </w:p>
    <w:p w14:paraId="781BB37B" w14:textId="4620BA42" w:rsidR="00197A11" w:rsidRPr="006E40D3" w:rsidRDefault="00A97404" w:rsidP="00A97404">
      <w:pPr>
        <w:widowControl/>
        <w:tabs>
          <w:tab w:val="left" w:pos="284"/>
        </w:tabs>
        <w:suppressAutoHyphens w:val="0"/>
        <w:jc w:val="both"/>
      </w:pPr>
      <w:r w:rsidRPr="006E40D3">
        <w:t xml:space="preserve">Pożądany sposób realizacji zamówienia zakłada etapowe podejście obejmujące analizę, projektowanie, implementację, testowanie oraz wdrożenie systemu z aktywnym udziałem </w:t>
      </w:r>
      <w:r w:rsidRPr="006E40D3">
        <w:lastRenderedPageBreak/>
        <w:t>Zamawiającego na każdym etapie. Proces rozpoczyna się od zebrania wymagań i przeprowadzenia warsztatów koncepcyjnych, których efektem są uzgodnione założenia funkcjonalne i architektoniczne. Następnie Wykonawca realizuje iteracyjne projektowanie i prototypowanie rozwiązań, umożliwiające bieżącą weryfikację oraz wprowadzanie zmian na podstawie informacji zwrotnej. Kolejnym etapem jest rozwój i implementacja aplikacji wraz z integracją, prowadzona w modelu iteracyjnym z regularnymi przeglądami i testami. Proces kończy się testami akceptacyjnymi, wdrożeniem systemu, szkoleniem użytkowników oraz przekazaniem kompletnej dokumentacji.</w:t>
      </w:r>
    </w:p>
    <w:p w14:paraId="56D10226" w14:textId="77777777" w:rsidR="00197A11" w:rsidRPr="006E40D3" w:rsidRDefault="00197A11" w:rsidP="00197A11">
      <w:pPr>
        <w:widowControl/>
        <w:tabs>
          <w:tab w:val="left" w:pos="284"/>
        </w:tabs>
        <w:suppressAutoHyphens w:val="0"/>
        <w:rPr>
          <w:b/>
          <w:bCs/>
        </w:rPr>
      </w:pPr>
    </w:p>
    <w:p w14:paraId="01EB44BA" w14:textId="6F530781" w:rsidR="00A97404" w:rsidRPr="006E40D3" w:rsidRDefault="00A97404" w:rsidP="00197A11">
      <w:pPr>
        <w:widowControl/>
        <w:tabs>
          <w:tab w:val="left" w:pos="284"/>
        </w:tabs>
        <w:suppressAutoHyphens w:val="0"/>
        <w:rPr>
          <w:b/>
          <w:bCs/>
        </w:rPr>
      </w:pPr>
      <w:r w:rsidRPr="006E40D3">
        <w:rPr>
          <w:b/>
          <w:bCs/>
        </w:rPr>
        <w:t xml:space="preserve">W procesie składania ofert można użyć danych ogólnie dostępnych na stronie internetowej Branżowego Centrum Umiejętności pod adresem: </w:t>
      </w:r>
      <w:hyperlink r:id="rId22" w:history="1">
        <w:r w:rsidRPr="006E40D3">
          <w:rPr>
            <w:rStyle w:val="Hipercze"/>
            <w:b/>
            <w:bCs/>
            <w:color w:val="auto"/>
          </w:rPr>
          <w:t>https://bcukalwaria.pl/</w:t>
        </w:r>
      </w:hyperlink>
    </w:p>
    <w:p w14:paraId="206C322A" w14:textId="77777777" w:rsidR="00A97404" w:rsidRPr="006E40D3" w:rsidRDefault="00A97404" w:rsidP="00197A11">
      <w:pPr>
        <w:widowControl/>
        <w:tabs>
          <w:tab w:val="left" w:pos="284"/>
        </w:tabs>
        <w:suppressAutoHyphens w:val="0"/>
        <w:rPr>
          <w:b/>
          <w:bCs/>
        </w:rPr>
      </w:pPr>
    </w:p>
    <w:p w14:paraId="282F9B95" w14:textId="03EA0EB8" w:rsidR="00197A11" w:rsidRPr="006E40D3" w:rsidRDefault="006E40D3" w:rsidP="006E40D3">
      <w:pPr>
        <w:widowControl/>
        <w:tabs>
          <w:tab w:val="left" w:pos="284"/>
        </w:tabs>
        <w:suppressAutoHyphens w:val="0"/>
        <w:rPr>
          <w:b/>
          <w:bCs/>
        </w:rPr>
      </w:pPr>
      <w:r>
        <w:rPr>
          <w:b/>
          <w:bCs/>
        </w:rPr>
        <w:t>13.</w:t>
      </w:r>
      <w:r w:rsidR="00197A11" w:rsidRPr="006E40D3">
        <w:rPr>
          <w:b/>
          <w:bCs/>
        </w:rPr>
        <w:t xml:space="preserve">Równoważność </w:t>
      </w:r>
    </w:p>
    <w:p w14:paraId="53633FF1" w14:textId="77777777" w:rsidR="00A97404" w:rsidRPr="006E40D3" w:rsidRDefault="00A97404" w:rsidP="00197A11">
      <w:pPr>
        <w:widowControl/>
        <w:tabs>
          <w:tab w:val="left" w:pos="284"/>
        </w:tabs>
        <w:suppressAutoHyphens w:val="0"/>
        <w:jc w:val="both"/>
      </w:pPr>
    </w:p>
    <w:p w14:paraId="41F85A57" w14:textId="79929908" w:rsidR="00197A11" w:rsidRPr="006E40D3" w:rsidRDefault="00197A11" w:rsidP="00197A11">
      <w:pPr>
        <w:widowControl/>
        <w:tabs>
          <w:tab w:val="left" w:pos="284"/>
        </w:tabs>
        <w:suppressAutoHyphens w:val="0"/>
        <w:jc w:val="both"/>
      </w:pPr>
      <w:r w:rsidRPr="006E40D3">
        <w:t>Zamawiający dopuszcza stosowanie rozwiązań równoważnych w stosunku do wszystkich elementów wskazanych w opisie przedmiotu zamówienia, w tym technologii, narzędzi programistycznych, silników graficznych, platform sprzętowych oraz standardów wykonania. Przez rozwiązania równoważne należy rozumieć takie, które zapewniają co najmniej równy lub wyższy poziom funkcjonalności, jakości, wydajności oraz bezpieczeństwa w stosunku do rozwiązań referencyjnych wskazanych w OPZ. Równoważność oceniana będzie przede wszystkim przez pryzmat zdolności do osiągnięcia zakładanych efektów edukacyjnych, poziomu immersyjności oraz poprawności odwzorowania procesów technologicznych. Oferowane rozwiązania muszą zapewniać pełną kompatybilność z założoną architekturą systemu VR/AR oraz umożliwiać jego dalszy rozwój i integrację. Wykonawca zobowiązany jest wykazać równoważność poprzez przedstawienie szczegółowego opisu technicznego, parametrów funkcjonalnych oraz sposobu działania proponowanego rozwiązania. W przypadku zastosowania rozwiązań równoważnych Wykonawca ponosi pełną odpowiedzialność za ich zgodność z wymaganiami Zamawiającego oraz prawidłowe działanie systemu. Zamawiający dopuszcza wykorzystanie różnych technologii, o ile spełniają one wymagania dotyczące wydajności, stabilności i bezpieczeństwa określone w OPZ. Rozwiązania równoważne nie mogą powodować ograniczeń w zakresie eksploatacji, utrzymania ani możliwości modyfikacji systemu przez Zamawiającego. Nie dopuszcza się rozwiązań, które wprowadzają dodatkowe opłaty licencyjne, ograniczenia użytkowania lub uzależniają Zamawiającego od jednego dostawcy technologii. Ocena równoważności będzie dokonywana na etapie badania i oceny ofert w odniesieniu do minimalnych wymagań określonych w dokumentacji zamówieni</w:t>
      </w:r>
      <w:r w:rsidR="00A97404" w:rsidRPr="006E40D3">
        <w:t>a.</w:t>
      </w:r>
    </w:p>
    <w:p w14:paraId="7D4CBF1F" w14:textId="77777777" w:rsidR="00B47218" w:rsidRPr="006E40D3" w:rsidRDefault="00B47218" w:rsidP="00B47218">
      <w:pPr>
        <w:widowControl/>
        <w:tabs>
          <w:tab w:val="left" w:pos="284"/>
        </w:tabs>
        <w:suppressAutoHyphens w:val="0"/>
      </w:pPr>
    </w:p>
    <w:p w14:paraId="039DAAA6" w14:textId="77777777" w:rsidR="00420BE6" w:rsidRPr="006E40D3" w:rsidRDefault="00420BE6" w:rsidP="00420BE6">
      <w:pPr>
        <w:tabs>
          <w:tab w:val="left" w:pos="284"/>
        </w:tabs>
      </w:pPr>
    </w:p>
    <w:p w14:paraId="6B89C3A4" w14:textId="2CC2680E" w:rsidR="00C01DF1" w:rsidRPr="006E40D3" w:rsidRDefault="00A97404" w:rsidP="00A97404">
      <w:pPr>
        <w:tabs>
          <w:tab w:val="left" w:pos="284"/>
        </w:tabs>
        <w:rPr>
          <w:b/>
          <w:bCs/>
        </w:rPr>
      </w:pPr>
      <w:r w:rsidRPr="006E40D3">
        <w:rPr>
          <w:b/>
          <w:bCs/>
        </w:rPr>
        <w:t>Opis proponowanych rozwiązań przez Wykonawcę</w:t>
      </w:r>
      <w:r w:rsidR="006E40D3">
        <w:rPr>
          <w:b/>
          <w:bCs/>
        </w:rPr>
        <w:t xml:space="preserve"> (wypełnić – treść oferty).</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0"/>
        <w:gridCol w:w="1622"/>
        <w:gridCol w:w="1139"/>
        <w:gridCol w:w="992"/>
        <w:gridCol w:w="860"/>
        <w:gridCol w:w="3109"/>
        <w:gridCol w:w="2693"/>
      </w:tblGrid>
      <w:tr w:rsidR="006E40D3" w:rsidRPr="006E40D3" w14:paraId="0F0A517D" w14:textId="243B4F48" w:rsidTr="00365632">
        <w:trPr>
          <w:trHeight w:val="1020"/>
        </w:trPr>
        <w:tc>
          <w:tcPr>
            <w:tcW w:w="500" w:type="dxa"/>
            <w:vAlign w:val="center"/>
            <w:hideMark/>
          </w:tcPr>
          <w:p w14:paraId="012C6649" w14:textId="77777777" w:rsidR="00A97404" w:rsidRPr="006E40D3" w:rsidRDefault="00A97404" w:rsidP="00A97404">
            <w:pPr>
              <w:tabs>
                <w:tab w:val="left" w:pos="284"/>
              </w:tabs>
              <w:rPr>
                <w:b/>
                <w:bCs/>
              </w:rPr>
            </w:pPr>
            <w:r w:rsidRPr="006E40D3">
              <w:rPr>
                <w:b/>
                <w:bCs/>
              </w:rPr>
              <w:t xml:space="preserve">Lp. </w:t>
            </w:r>
          </w:p>
        </w:tc>
        <w:tc>
          <w:tcPr>
            <w:tcW w:w="1622" w:type="dxa"/>
            <w:vAlign w:val="center"/>
            <w:hideMark/>
          </w:tcPr>
          <w:p w14:paraId="1F5CBB70" w14:textId="77777777" w:rsidR="00A97404" w:rsidRPr="006E40D3" w:rsidRDefault="00A97404" w:rsidP="00077BDF">
            <w:pPr>
              <w:tabs>
                <w:tab w:val="left" w:pos="284"/>
              </w:tabs>
              <w:jc w:val="center"/>
              <w:rPr>
                <w:b/>
                <w:bCs/>
              </w:rPr>
            </w:pPr>
            <w:r w:rsidRPr="006E40D3">
              <w:rPr>
                <w:b/>
                <w:bCs/>
              </w:rPr>
              <w:t> Lokalizacja</w:t>
            </w:r>
          </w:p>
        </w:tc>
        <w:tc>
          <w:tcPr>
            <w:tcW w:w="1139" w:type="dxa"/>
          </w:tcPr>
          <w:p w14:paraId="438F8504" w14:textId="77777777" w:rsidR="00A97404" w:rsidRPr="006E40D3" w:rsidRDefault="00A97404" w:rsidP="00077BDF">
            <w:pPr>
              <w:tabs>
                <w:tab w:val="left" w:pos="284"/>
              </w:tabs>
              <w:jc w:val="center"/>
              <w:rPr>
                <w:b/>
                <w:bCs/>
              </w:rPr>
            </w:pPr>
            <w:r w:rsidRPr="006E40D3">
              <w:rPr>
                <w:b/>
                <w:bCs/>
              </w:rPr>
              <w:t xml:space="preserve">Rodzaj aplikacji </w:t>
            </w:r>
          </w:p>
        </w:tc>
        <w:tc>
          <w:tcPr>
            <w:tcW w:w="992" w:type="dxa"/>
          </w:tcPr>
          <w:p w14:paraId="73EEBAD0" w14:textId="77777777" w:rsidR="00A97404" w:rsidRPr="006E40D3" w:rsidRDefault="00A97404" w:rsidP="00077BDF">
            <w:pPr>
              <w:tabs>
                <w:tab w:val="left" w:pos="284"/>
              </w:tabs>
              <w:jc w:val="center"/>
              <w:rPr>
                <w:b/>
                <w:bCs/>
              </w:rPr>
            </w:pPr>
            <w:r w:rsidRPr="006E40D3">
              <w:rPr>
                <w:b/>
                <w:bCs/>
              </w:rPr>
              <w:t>Producent/ wytwórca aplikacji</w:t>
            </w:r>
          </w:p>
        </w:tc>
        <w:tc>
          <w:tcPr>
            <w:tcW w:w="860" w:type="dxa"/>
            <w:vAlign w:val="center"/>
            <w:hideMark/>
          </w:tcPr>
          <w:p w14:paraId="2881A351" w14:textId="77777777" w:rsidR="00A97404" w:rsidRPr="006E40D3" w:rsidRDefault="00A97404" w:rsidP="00077BDF">
            <w:pPr>
              <w:tabs>
                <w:tab w:val="left" w:pos="284"/>
              </w:tabs>
              <w:jc w:val="center"/>
              <w:rPr>
                <w:b/>
                <w:bCs/>
              </w:rPr>
            </w:pPr>
            <w:r w:rsidRPr="006E40D3">
              <w:rPr>
                <w:b/>
                <w:bCs/>
              </w:rPr>
              <w:t>Ilość</w:t>
            </w:r>
          </w:p>
        </w:tc>
        <w:tc>
          <w:tcPr>
            <w:tcW w:w="5802" w:type="dxa"/>
            <w:gridSpan w:val="2"/>
          </w:tcPr>
          <w:p w14:paraId="125D46F7" w14:textId="1FE3D69D" w:rsidR="00A97404" w:rsidRPr="006E40D3" w:rsidRDefault="00A97404" w:rsidP="00077BDF">
            <w:pPr>
              <w:tabs>
                <w:tab w:val="left" w:pos="284"/>
              </w:tabs>
              <w:jc w:val="center"/>
              <w:rPr>
                <w:b/>
                <w:bCs/>
              </w:rPr>
            </w:pPr>
            <w:r w:rsidRPr="006E40D3">
              <w:rPr>
                <w:b/>
                <w:bCs/>
              </w:rPr>
              <w:t xml:space="preserve">Opis minimalnej funkcjonalności danej aplikacji (Wykonawca opisuje funkcjonalności oferowanej aplikacji, odnosząc się do minimalnych wymagań zawartych w opisie przedmiotu zamówienia, w tym podaje funkcjonalności oferowane) </w:t>
            </w:r>
          </w:p>
        </w:tc>
      </w:tr>
      <w:tr w:rsidR="006E40D3" w:rsidRPr="006E40D3" w14:paraId="1DA52CAA" w14:textId="1F7821FD" w:rsidTr="00A97404">
        <w:trPr>
          <w:trHeight w:val="84"/>
        </w:trPr>
        <w:tc>
          <w:tcPr>
            <w:tcW w:w="500" w:type="dxa"/>
            <w:vAlign w:val="center"/>
            <w:hideMark/>
          </w:tcPr>
          <w:p w14:paraId="19E4D9DE" w14:textId="77777777" w:rsidR="00A97404" w:rsidRPr="006E40D3" w:rsidRDefault="00A97404" w:rsidP="00077BDF">
            <w:pPr>
              <w:tabs>
                <w:tab w:val="left" w:pos="284"/>
              </w:tabs>
              <w:jc w:val="center"/>
            </w:pPr>
            <w:r w:rsidRPr="006E40D3">
              <w:t>1</w:t>
            </w:r>
          </w:p>
        </w:tc>
        <w:tc>
          <w:tcPr>
            <w:tcW w:w="1622" w:type="dxa"/>
            <w:vAlign w:val="center"/>
            <w:hideMark/>
          </w:tcPr>
          <w:p w14:paraId="7B86C8A0" w14:textId="77777777" w:rsidR="00A97404" w:rsidRPr="006E40D3" w:rsidRDefault="00A97404" w:rsidP="00077BDF">
            <w:pPr>
              <w:tabs>
                <w:tab w:val="left" w:pos="284"/>
              </w:tabs>
            </w:pPr>
            <w:r w:rsidRPr="006E40D3">
              <w:t>Aplikacja nr 1</w:t>
            </w:r>
          </w:p>
        </w:tc>
        <w:tc>
          <w:tcPr>
            <w:tcW w:w="1139" w:type="dxa"/>
          </w:tcPr>
          <w:p w14:paraId="7CCB9E0E" w14:textId="77777777" w:rsidR="00A97404" w:rsidRPr="006E40D3" w:rsidRDefault="00A97404" w:rsidP="00077BDF">
            <w:pPr>
              <w:tabs>
                <w:tab w:val="left" w:pos="284"/>
              </w:tabs>
              <w:jc w:val="center"/>
            </w:pPr>
          </w:p>
        </w:tc>
        <w:tc>
          <w:tcPr>
            <w:tcW w:w="992" w:type="dxa"/>
          </w:tcPr>
          <w:p w14:paraId="2A7B6990" w14:textId="77777777" w:rsidR="00A97404" w:rsidRPr="006E40D3" w:rsidRDefault="00A97404" w:rsidP="00077BDF">
            <w:pPr>
              <w:tabs>
                <w:tab w:val="left" w:pos="284"/>
              </w:tabs>
              <w:jc w:val="center"/>
            </w:pPr>
          </w:p>
        </w:tc>
        <w:tc>
          <w:tcPr>
            <w:tcW w:w="860" w:type="dxa"/>
            <w:vAlign w:val="center"/>
            <w:hideMark/>
          </w:tcPr>
          <w:p w14:paraId="5B8D7122" w14:textId="77777777" w:rsidR="00A97404" w:rsidRPr="006E40D3" w:rsidRDefault="00A97404" w:rsidP="00077BDF">
            <w:pPr>
              <w:tabs>
                <w:tab w:val="left" w:pos="284"/>
              </w:tabs>
              <w:jc w:val="center"/>
            </w:pPr>
            <w:r w:rsidRPr="006E40D3">
              <w:t>1</w:t>
            </w:r>
          </w:p>
        </w:tc>
        <w:tc>
          <w:tcPr>
            <w:tcW w:w="3109" w:type="dxa"/>
          </w:tcPr>
          <w:p w14:paraId="16D45428" w14:textId="77777777" w:rsidR="00A97404" w:rsidRPr="006E40D3" w:rsidRDefault="00A97404" w:rsidP="00A97404">
            <w:pPr>
              <w:widowControl/>
              <w:tabs>
                <w:tab w:val="left" w:pos="284"/>
              </w:tabs>
              <w:suppressAutoHyphens w:val="0"/>
            </w:pPr>
            <w:r w:rsidRPr="006E40D3">
              <w:t>1. opracowanie aplikacji VR odwzorowujących procesy produkcji obuwia,</w:t>
            </w:r>
          </w:p>
          <w:p w14:paraId="680BC8E1" w14:textId="77777777" w:rsidR="00A97404" w:rsidRPr="006E40D3" w:rsidRDefault="00A97404" w:rsidP="00A97404">
            <w:pPr>
              <w:widowControl/>
              <w:tabs>
                <w:tab w:val="left" w:pos="284"/>
              </w:tabs>
              <w:suppressAutoHyphens w:val="0"/>
            </w:pPr>
            <w:r w:rsidRPr="006E40D3">
              <w:t xml:space="preserve">2. zaprojektowanie interaktywnych scenariuszy edukacyjnych, </w:t>
            </w:r>
          </w:p>
          <w:p w14:paraId="499547F9" w14:textId="77777777" w:rsidR="00A97404" w:rsidRPr="006E40D3" w:rsidRDefault="00A97404" w:rsidP="00A97404">
            <w:pPr>
              <w:widowControl/>
              <w:tabs>
                <w:tab w:val="left" w:pos="284"/>
              </w:tabs>
              <w:suppressAutoHyphens w:val="0"/>
            </w:pPr>
            <w:r w:rsidRPr="006E40D3">
              <w:t xml:space="preserve">3. integrację z aplikacją AR (Android/iOS), </w:t>
            </w:r>
          </w:p>
          <w:p w14:paraId="209FA95F" w14:textId="77777777" w:rsidR="00A97404" w:rsidRPr="006E40D3" w:rsidRDefault="00A97404" w:rsidP="00A97404">
            <w:pPr>
              <w:widowControl/>
              <w:tabs>
                <w:tab w:val="left" w:pos="284"/>
              </w:tabs>
              <w:suppressAutoHyphens w:val="0"/>
            </w:pPr>
            <w:r w:rsidRPr="006E40D3">
              <w:t xml:space="preserve">4. wdrożenie systemu w środowisku Zamawiającego, </w:t>
            </w:r>
          </w:p>
          <w:p w14:paraId="4316D765" w14:textId="77777777" w:rsidR="00A97404" w:rsidRPr="006E40D3" w:rsidRDefault="00A97404" w:rsidP="00A97404">
            <w:pPr>
              <w:widowControl/>
              <w:tabs>
                <w:tab w:val="left" w:pos="284"/>
              </w:tabs>
              <w:suppressAutoHyphens w:val="0"/>
            </w:pPr>
            <w:r w:rsidRPr="006E40D3">
              <w:lastRenderedPageBreak/>
              <w:t xml:space="preserve">5. świadczenie usług wsparcia, utrzymania i rozwoju, </w:t>
            </w:r>
          </w:p>
          <w:p w14:paraId="0370AD14" w14:textId="77777777" w:rsidR="00A97404" w:rsidRPr="006E40D3" w:rsidRDefault="00A97404" w:rsidP="00A97404">
            <w:pPr>
              <w:widowControl/>
              <w:tabs>
                <w:tab w:val="left" w:pos="284"/>
              </w:tabs>
              <w:suppressAutoHyphens w:val="0"/>
            </w:pPr>
            <w:r w:rsidRPr="006E40D3">
              <w:t xml:space="preserve">6. udzielenie gwarancji, </w:t>
            </w:r>
          </w:p>
          <w:p w14:paraId="113AA9D5" w14:textId="5469BCB6" w:rsidR="00A97404" w:rsidRPr="006E40D3" w:rsidRDefault="00A97404" w:rsidP="00A97404">
            <w:pPr>
              <w:widowControl/>
              <w:tabs>
                <w:tab w:val="left" w:pos="284"/>
              </w:tabs>
              <w:suppressAutoHyphens w:val="0"/>
            </w:pPr>
            <w:r w:rsidRPr="006E40D3">
              <w:t xml:space="preserve">7. przeniesienie praw oraz udzielenie licencji zgodnie z niniejszym OPZ. </w:t>
            </w:r>
          </w:p>
        </w:tc>
        <w:tc>
          <w:tcPr>
            <w:tcW w:w="2693" w:type="dxa"/>
          </w:tcPr>
          <w:p w14:paraId="5EBC997C" w14:textId="77777777" w:rsidR="00A97404" w:rsidRPr="006E40D3" w:rsidRDefault="00A97404" w:rsidP="00A97404">
            <w:pPr>
              <w:widowControl/>
              <w:tabs>
                <w:tab w:val="left" w:pos="284"/>
              </w:tabs>
              <w:suppressAutoHyphens w:val="0"/>
            </w:pPr>
          </w:p>
        </w:tc>
      </w:tr>
      <w:tr w:rsidR="006E40D3" w:rsidRPr="006E40D3" w14:paraId="0C6CC2FE" w14:textId="04591B31" w:rsidTr="00A97404">
        <w:trPr>
          <w:trHeight w:val="84"/>
        </w:trPr>
        <w:tc>
          <w:tcPr>
            <w:tcW w:w="500" w:type="dxa"/>
            <w:vAlign w:val="center"/>
          </w:tcPr>
          <w:p w14:paraId="64AF30CD" w14:textId="77777777" w:rsidR="00A97404" w:rsidRPr="006E40D3" w:rsidRDefault="00A97404" w:rsidP="00077BDF">
            <w:pPr>
              <w:tabs>
                <w:tab w:val="left" w:pos="284"/>
              </w:tabs>
              <w:jc w:val="center"/>
            </w:pPr>
            <w:r w:rsidRPr="006E40D3">
              <w:t>2</w:t>
            </w:r>
          </w:p>
        </w:tc>
        <w:tc>
          <w:tcPr>
            <w:tcW w:w="1622" w:type="dxa"/>
            <w:vAlign w:val="center"/>
          </w:tcPr>
          <w:p w14:paraId="2FF00768" w14:textId="77777777" w:rsidR="00A97404" w:rsidRPr="006E40D3" w:rsidRDefault="00A97404" w:rsidP="00077BDF">
            <w:pPr>
              <w:tabs>
                <w:tab w:val="left" w:pos="284"/>
              </w:tabs>
            </w:pPr>
            <w:r w:rsidRPr="006E40D3">
              <w:t>Aplikacja nr 2</w:t>
            </w:r>
          </w:p>
        </w:tc>
        <w:tc>
          <w:tcPr>
            <w:tcW w:w="1139" w:type="dxa"/>
          </w:tcPr>
          <w:p w14:paraId="2658FFF1" w14:textId="77777777" w:rsidR="00A97404" w:rsidRPr="006E40D3" w:rsidRDefault="00A97404" w:rsidP="00077BDF">
            <w:pPr>
              <w:tabs>
                <w:tab w:val="left" w:pos="284"/>
              </w:tabs>
              <w:jc w:val="center"/>
            </w:pPr>
          </w:p>
        </w:tc>
        <w:tc>
          <w:tcPr>
            <w:tcW w:w="992" w:type="dxa"/>
          </w:tcPr>
          <w:p w14:paraId="3F5F8E40" w14:textId="77777777" w:rsidR="00A97404" w:rsidRPr="006E40D3" w:rsidRDefault="00A97404" w:rsidP="00077BDF">
            <w:pPr>
              <w:tabs>
                <w:tab w:val="left" w:pos="284"/>
              </w:tabs>
              <w:jc w:val="center"/>
            </w:pPr>
          </w:p>
        </w:tc>
        <w:tc>
          <w:tcPr>
            <w:tcW w:w="860" w:type="dxa"/>
            <w:vAlign w:val="center"/>
          </w:tcPr>
          <w:p w14:paraId="4FE114F3" w14:textId="77777777" w:rsidR="00A97404" w:rsidRPr="006E40D3" w:rsidRDefault="00A97404" w:rsidP="00077BDF">
            <w:pPr>
              <w:tabs>
                <w:tab w:val="left" w:pos="284"/>
              </w:tabs>
              <w:jc w:val="center"/>
            </w:pPr>
            <w:r w:rsidRPr="006E40D3">
              <w:t>1</w:t>
            </w:r>
          </w:p>
        </w:tc>
        <w:tc>
          <w:tcPr>
            <w:tcW w:w="3109" w:type="dxa"/>
          </w:tcPr>
          <w:p w14:paraId="020312D1" w14:textId="77777777" w:rsidR="00A97404" w:rsidRPr="006E40D3" w:rsidRDefault="00A97404" w:rsidP="00A97404">
            <w:pPr>
              <w:widowControl/>
              <w:tabs>
                <w:tab w:val="left" w:pos="284"/>
              </w:tabs>
              <w:suppressAutoHyphens w:val="0"/>
            </w:pPr>
            <w:r w:rsidRPr="006E40D3">
              <w:t>1. opracowanie aplikacji VR odwzorowujących procesy produkcji obuwia,</w:t>
            </w:r>
          </w:p>
          <w:p w14:paraId="4AF581EA" w14:textId="77777777" w:rsidR="00A97404" w:rsidRPr="006E40D3" w:rsidRDefault="00A97404" w:rsidP="00A97404">
            <w:pPr>
              <w:widowControl/>
              <w:tabs>
                <w:tab w:val="left" w:pos="284"/>
              </w:tabs>
              <w:suppressAutoHyphens w:val="0"/>
            </w:pPr>
            <w:r w:rsidRPr="006E40D3">
              <w:t xml:space="preserve">2. zaprojektowanie interaktywnych scenariuszy edukacyjnych, </w:t>
            </w:r>
          </w:p>
          <w:p w14:paraId="4785CB5F" w14:textId="77777777" w:rsidR="00A97404" w:rsidRPr="006E40D3" w:rsidRDefault="00A97404" w:rsidP="00A97404">
            <w:pPr>
              <w:widowControl/>
              <w:tabs>
                <w:tab w:val="left" w:pos="284"/>
              </w:tabs>
              <w:suppressAutoHyphens w:val="0"/>
            </w:pPr>
            <w:r w:rsidRPr="006E40D3">
              <w:t xml:space="preserve">3. integrację z aplikacją AR (Android/iOS), </w:t>
            </w:r>
          </w:p>
          <w:p w14:paraId="72D7D26D" w14:textId="77777777" w:rsidR="00A97404" w:rsidRPr="006E40D3" w:rsidRDefault="00A97404" w:rsidP="00A97404">
            <w:pPr>
              <w:widowControl/>
              <w:tabs>
                <w:tab w:val="left" w:pos="284"/>
              </w:tabs>
              <w:suppressAutoHyphens w:val="0"/>
            </w:pPr>
            <w:r w:rsidRPr="006E40D3">
              <w:t xml:space="preserve">4. wdrożenie systemu w środowisku Zamawiającego, </w:t>
            </w:r>
          </w:p>
          <w:p w14:paraId="5CB09469" w14:textId="77777777" w:rsidR="00A97404" w:rsidRPr="006E40D3" w:rsidRDefault="00A97404" w:rsidP="00A97404">
            <w:pPr>
              <w:widowControl/>
              <w:tabs>
                <w:tab w:val="left" w:pos="284"/>
              </w:tabs>
              <w:suppressAutoHyphens w:val="0"/>
            </w:pPr>
            <w:r w:rsidRPr="006E40D3">
              <w:t xml:space="preserve">5. świadczenie usług wsparcia, utrzymania i rozwoju, </w:t>
            </w:r>
          </w:p>
          <w:p w14:paraId="7D3A60E0" w14:textId="77777777" w:rsidR="00A97404" w:rsidRPr="006E40D3" w:rsidRDefault="00A97404" w:rsidP="00A97404">
            <w:pPr>
              <w:widowControl/>
              <w:tabs>
                <w:tab w:val="left" w:pos="284"/>
              </w:tabs>
              <w:suppressAutoHyphens w:val="0"/>
            </w:pPr>
            <w:r w:rsidRPr="006E40D3">
              <w:t xml:space="preserve">6. udzielenie gwarancji, </w:t>
            </w:r>
          </w:p>
          <w:p w14:paraId="09345D02" w14:textId="43A35E52" w:rsidR="00A97404" w:rsidRPr="006E40D3" w:rsidRDefault="00A97404" w:rsidP="00A97404">
            <w:pPr>
              <w:tabs>
                <w:tab w:val="left" w:pos="284"/>
              </w:tabs>
            </w:pPr>
            <w:r w:rsidRPr="006E40D3">
              <w:t>7. przeniesienie praw oraz udzielenie licencji zgodnie z niniejszym OPZ.</w:t>
            </w:r>
          </w:p>
        </w:tc>
        <w:tc>
          <w:tcPr>
            <w:tcW w:w="2693" w:type="dxa"/>
          </w:tcPr>
          <w:p w14:paraId="6974E4EA" w14:textId="77777777" w:rsidR="00A97404" w:rsidRPr="006E40D3" w:rsidRDefault="00A97404" w:rsidP="00077BDF">
            <w:pPr>
              <w:tabs>
                <w:tab w:val="left" w:pos="284"/>
              </w:tabs>
              <w:jc w:val="center"/>
            </w:pPr>
          </w:p>
        </w:tc>
      </w:tr>
    </w:tbl>
    <w:p w14:paraId="2C73D007" w14:textId="77777777" w:rsidR="00C01DF1" w:rsidRPr="006E40D3" w:rsidRDefault="00C01DF1" w:rsidP="00420BE6">
      <w:pPr>
        <w:pStyle w:val="Listapunktowana"/>
        <w:numPr>
          <w:ilvl w:val="0"/>
          <w:numId w:val="0"/>
        </w:numPr>
        <w:tabs>
          <w:tab w:val="left" w:pos="284"/>
        </w:tabs>
        <w:rPr>
          <w:rFonts w:ascii="Times New Roman" w:hAnsi="Times New Roman"/>
        </w:rPr>
      </w:pPr>
    </w:p>
    <w:p w14:paraId="16798F62" w14:textId="77777777" w:rsidR="00A97404" w:rsidRPr="006E40D3" w:rsidRDefault="00A97404" w:rsidP="00420BE6">
      <w:pPr>
        <w:pStyle w:val="Listapunktowana"/>
        <w:numPr>
          <w:ilvl w:val="0"/>
          <w:numId w:val="0"/>
        </w:numPr>
        <w:tabs>
          <w:tab w:val="left" w:pos="284"/>
        </w:tabs>
        <w:rPr>
          <w:rFonts w:ascii="Times New Roman" w:hAnsi="Times New Roman"/>
        </w:rPr>
      </w:pPr>
    </w:p>
    <w:p w14:paraId="1B03A011" w14:textId="7170A329" w:rsidR="00A97404" w:rsidRPr="006E40D3" w:rsidRDefault="00A97404" w:rsidP="00420BE6">
      <w:pPr>
        <w:pStyle w:val="Listapunktowana"/>
        <w:numPr>
          <w:ilvl w:val="0"/>
          <w:numId w:val="0"/>
        </w:numPr>
        <w:tabs>
          <w:tab w:val="left" w:pos="284"/>
        </w:tabs>
        <w:rPr>
          <w:rFonts w:ascii="Times New Roman" w:hAnsi="Times New Roman"/>
        </w:rPr>
      </w:pPr>
      <w:r w:rsidRPr="006E40D3">
        <w:rPr>
          <w:rFonts w:ascii="Times New Roman" w:hAnsi="Times New Roman"/>
        </w:rPr>
        <w:t xml:space="preserve">Wykonawca może do oferty dołączyć inne dokumenty, jakie jak foldery, katalogi, czy też opisy katalogowe oferowanych rozwiązań. </w:t>
      </w:r>
    </w:p>
    <w:sectPr w:rsidR="00A97404" w:rsidRPr="006E40D3" w:rsidSect="0026688B">
      <w:headerReference w:type="default" r:id="rId23"/>
      <w:headerReference w:type="first" r:id="rId24"/>
      <w:footnotePr>
        <w:pos w:val="beneathText"/>
      </w:footnotePr>
      <w:type w:val="continuous"/>
      <w:pgSz w:w="11920" w:h="16840"/>
      <w:pgMar w:top="1107" w:right="1134" w:bottom="947" w:left="1134" w:header="284" w:footer="2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1A1D2" w14:textId="77777777" w:rsidR="00A05616" w:rsidRDefault="00A05616">
      <w:r>
        <w:separator/>
      </w:r>
    </w:p>
  </w:endnote>
  <w:endnote w:type="continuationSeparator" w:id="0">
    <w:p w14:paraId="4C6E4386" w14:textId="77777777" w:rsidR="00A05616" w:rsidRDefault="00A05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CFB91" w14:textId="77777777" w:rsidR="00A05616" w:rsidRDefault="00A05616">
      <w:r>
        <w:separator/>
      </w:r>
    </w:p>
  </w:footnote>
  <w:footnote w:type="continuationSeparator" w:id="0">
    <w:p w14:paraId="28F777DE" w14:textId="77777777" w:rsidR="00A05616" w:rsidRDefault="00A05616">
      <w:r>
        <w:continuationSeparator/>
      </w:r>
    </w:p>
  </w:footnote>
  <w:footnote w:id="1">
    <w:p w14:paraId="2B62F027" w14:textId="77777777" w:rsidR="0026688B" w:rsidRPr="00E434B0" w:rsidRDefault="0026688B" w:rsidP="0026688B">
      <w:pPr>
        <w:pStyle w:val="footnotedescription"/>
        <w:ind w:right="0"/>
        <w:jc w:val="both"/>
      </w:pPr>
      <w:r w:rsidRPr="00E434B0">
        <w:rPr>
          <w:rStyle w:val="footnotemark"/>
        </w:rPr>
        <w:footnoteRef/>
      </w:r>
      <w:r w:rsidRPr="00E434B0">
        <w:t xml:space="preserve"> Wykonawca modeluje tabelę poniżej w zależności od swego składu. </w:t>
      </w:r>
    </w:p>
  </w:footnote>
  <w:footnote w:id="2">
    <w:p w14:paraId="0DA3D054" w14:textId="77777777" w:rsidR="0026688B" w:rsidRDefault="0026688B" w:rsidP="0026688B">
      <w:pPr>
        <w:pStyle w:val="footnotedescription"/>
        <w:spacing w:line="240" w:lineRule="auto"/>
        <w:ind w:left="176" w:right="0"/>
      </w:pPr>
      <w:r>
        <w:rPr>
          <w:rStyle w:val="footnotemark"/>
        </w:rPr>
        <w:footnoteRef/>
      </w:r>
      <w:r>
        <w:t xml:space="preserve"> Wykonawca usuwa/przekreśla niepotrzebne. </w:t>
      </w:r>
    </w:p>
  </w:footnote>
  <w:footnote w:id="3">
    <w:p w14:paraId="607BD6EB" w14:textId="77777777" w:rsidR="0026688B" w:rsidRDefault="0026688B" w:rsidP="0026688B">
      <w:pPr>
        <w:pStyle w:val="footnotedescription"/>
        <w:spacing w:line="240" w:lineRule="auto"/>
        <w:ind w:left="176" w:right="5761"/>
      </w:pPr>
      <w:r>
        <w:rPr>
          <w:rStyle w:val="footnotemark"/>
        </w:rPr>
        <w:footnoteRef/>
      </w:r>
      <w:r>
        <w:t xml:space="preserve"> Wykonawca usuwa/przekreśla niepotrzebne. </w:t>
      </w:r>
      <w:r>
        <w:rPr>
          <w:vertAlign w:val="superscript"/>
        </w:rPr>
        <w:t>5</w:t>
      </w:r>
      <w:r>
        <w:t xml:space="preserve"> Wykonawca usuwa/przekreśla niepotrzebne.</w:t>
      </w:r>
      <w:r>
        <w:rPr>
          <w:rFonts w:ascii="Times New Roman" w:eastAsia="Times New Roman" w:hAnsi="Times New Roman" w:cs="Times New Roman"/>
          <w:sz w:val="18"/>
        </w:rPr>
        <w:t xml:space="preserve"> </w:t>
      </w:r>
    </w:p>
  </w:footnote>
  <w:footnote w:id="4">
    <w:p w14:paraId="09F0DC40" w14:textId="77777777" w:rsidR="0026688B" w:rsidRDefault="0026688B" w:rsidP="0026688B">
      <w:pPr>
        <w:pStyle w:val="footnotedescription"/>
        <w:spacing w:line="240" w:lineRule="auto"/>
        <w:ind w:left="176" w:right="5852"/>
      </w:pPr>
      <w:r>
        <w:rPr>
          <w:rStyle w:val="footnotemark"/>
        </w:rPr>
        <w:footnoteRef/>
      </w:r>
      <w:r>
        <w:t xml:space="preserve"> Wykonawca przekreśla niepotrzebne.</w:t>
      </w:r>
      <w:r>
        <w:rPr>
          <w:rFonts w:ascii="Times New Roman" w:eastAsia="Times New Roman" w:hAnsi="Times New Roman" w:cs="Times New Roman"/>
          <w:sz w:val="20"/>
        </w:rPr>
        <w:t xml:space="preserve"> </w:t>
      </w:r>
      <w:r>
        <w:rPr>
          <w:rFonts w:ascii="Times New Roman" w:eastAsia="Times New Roman" w:hAnsi="Times New Roman" w:cs="Times New Roman"/>
          <w:sz w:val="20"/>
          <w:vertAlign w:val="superscript"/>
        </w:rPr>
        <w:t>7</w:t>
      </w:r>
      <w:r>
        <w:rPr>
          <w:rFonts w:ascii="Times New Roman" w:eastAsia="Times New Roman" w:hAnsi="Times New Roman" w:cs="Times New Roman"/>
          <w:sz w:val="20"/>
        </w:rPr>
        <w:t xml:space="preserve"> </w:t>
      </w:r>
      <w:r>
        <w:t>Wykonawca usuwa/przekreśla niepotrzebne.</w:t>
      </w:r>
      <w:r>
        <w:rPr>
          <w:rFonts w:ascii="Times New Roman" w:eastAsia="Times New Roman" w:hAnsi="Times New Roman" w:cs="Times New Roman"/>
          <w:sz w:val="20"/>
        </w:rPr>
        <w:t xml:space="preserve"> </w:t>
      </w:r>
    </w:p>
  </w:footnote>
  <w:footnote w:id="5">
    <w:p w14:paraId="783E45C9" w14:textId="77777777" w:rsidR="0026688B" w:rsidRPr="00E622C0" w:rsidRDefault="0026688B" w:rsidP="0026688B">
      <w:pPr>
        <w:pStyle w:val="footnotedescription"/>
        <w:spacing w:line="240" w:lineRule="auto"/>
        <w:ind w:left="176" w:right="60"/>
        <w:jc w:val="both"/>
      </w:pPr>
      <w:r w:rsidRPr="00E622C0">
        <w:rPr>
          <w:rStyle w:val="footnotemark"/>
        </w:rPr>
        <w:footnoteRef/>
      </w:r>
      <w:r w:rsidRPr="00E622C0">
        <w:t xml:space="preserve"> 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  </w:t>
      </w:r>
    </w:p>
    <w:p w14:paraId="08081540" w14:textId="77777777" w:rsidR="0026688B" w:rsidRDefault="0026688B" w:rsidP="0026688B">
      <w:pPr>
        <w:pStyle w:val="footnotedescription"/>
        <w:ind w:right="0"/>
      </w:pPr>
      <w:r>
        <w:rPr>
          <w:rFonts w:ascii="Times New Roman" w:eastAsia="Times New Roman" w:hAnsi="Times New Roman" w:cs="Times New Roman"/>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97DEC" w14:textId="77777777" w:rsidR="004849C1" w:rsidRDefault="00F96AC2">
    <w:pPr>
      <w:pStyle w:val="Nagwek"/>
    </w:pPr>
    <w:r w:rsidRPr="005A1AA8">
      <w:rPr>
        <w:noProof/>
      </w:rPr>
      <w:drawing>
        <wp:inline distT="0" distB="0" distL="0" distR="0" wp14:anchorId="7513571C" wp14:editId="0201B9AC">
          <wp:extent cx="5765800" cy="736600"/>
          <wp:effectExtent l="0" t="0" r="0" b="0"/>
          <wp:docPr id="8" name="Obraz 1" descr="Obraz zawierający tekst, Czcionka, zrzut ekranu&#10;&#10;Opis wygenerowany automatycz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descr="Obraz zawierający tekst, Czcionka, zrzut ekranu&#10;&#10;Opis wygenerowany automatyczni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0" cy="736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3B193" w14:textId="77777777" w:rsidR="00565200" w:rsidRDefault="00F96AC2" w:rsidP="00CC4775">
    <w:pPr>
      <w:pStyle w:val="Nagwek"/>
      <w:jc w:val="center"/>
    </w:pPr>
    <w:r w:rsidRPr="00D478B1">
      <w:rPr>
        <w:noProof/>
      </w:rPr>
      <w:drawing>
        <wp:inline distT="0" distB="0" distL="0" distR="0" wp14:anchorId="173CAF90" wp14:editId="0E27E403">
          <wp:extent cx="5765800" cy="736600"/>
          <wp:effectExtent l="0" t="0" r="0" b="0"/>
          <wp:docPr id="9" name="Obraz 1" descr="Obraz zawierający tekst, Czcionka, zrzut ekranu&#10;&#10;Opis wygenerowany automatycz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descr="Obraz zawierający tekst, Czcionka, zrzut ekranu&#10;&#10;Opis wygenerowany automatyczni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0" cy="736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EE05C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2.%3."/>
      <w:lvlJc w:val="left"/>
      <w:pPr>
        <w:tabs>
          <w:tab w:val="num" w:pos="1440"/>
        </w:tabs>
        <w:ind w:left="1440" w:hanging="360"/>
      </w:pPr>
      <w:rPr>
        <w:rFonts w:cs="Times New Roman"/>
      </w:rPr>
    </w:lvl>
    <w:lvl w:ilvl="3">
      <w:start w:val="1"/>
      <w:numFmt w:val="decimal"/>
      <w:lvlText w:val="%2.%3.%4."/>
      <w:lvlJc w:val="left"/>
      <w:pPr>
        <w:tabs>
          <w:tab w:val="num" w:pos="1800"/>
        </w:tabs>
        <w:ind w:left="1800" w:hanging="360"/>
      </w:pPr>
      <w:rPr>
        <w:rFonts w:cs="Times New Roman"/>
      </w:rPr>
    </w:lvl>
    <w:lvl w:ilvl="4">
      <w:start w:val="1"/>
      <w:numFmt w:val="decimal"/>
      <w:lvlText w:val="%2.%3.%4.%5."/>
      <w:lvlJc w:val="left"/>
      <w:pPr>
        <w:tabs>
          <w:tab w:val="num" w:pos="2160"/>
        </w:tabs>
        <w:ind w:left="2160" w:hanging="360"/>
      </w:pPr>
      <w:rPr>
        <w:rFonts w:cs="Times New Roman"/>
      </w:rPr>
    </w:lvl>
    <w:lvl w:ilvl="5">
      <w:start w:val="1"/>
      <w:numFmt w:val="decimal"/>
      <w:lvlText w:val="%2.%3.%4.%5.%6."/>
      <w:lvlJc w:val="left"/>
      <w:pPr>
        <w:tabs>
          <w:tab w:val="num" w:pos="2520"/>
        </w:tabs>
        <w:ind w:left="2520" w:hanging="360"/>
      </w:pPr>
      <w:rPr>
        <w:rFonts w:cs="Times New Roman"/>
      </w:rPr>
    </w:lvl>
    <w:lvl w:ilvl="6">
      <w:start w:val="1"/>
      <w:numFmt w:val="decimal"/>
      <w:lvlText w:val="%2.%3.%4.%5.%6.%7."/>
      <w:lvlJc w:val="left"/>
      <w:pPr>
        <w:tabs>
          <w:tab w:val="num" w:pos="2880"/>
        </w:tabs>
        <w:ind w:left="2880" w:hanging="360"/>
      </w:pPr>
      <w:rPr>
        <w:rFonts w:cs="Times New Roman"/>
      </w:rPr>
    </w:lvl>
    <w:lvl w:ilvl="7">
      <w:start w:val="1"/>
      <w:numFmt w:val="decimal"/>
      <w:lvlText w:val="%2.%3.%4.%5.%6.%7.%8."/>
      <w:lvlJc w:val="left"/>
      <w:pPr>
        <w:tabs>
          <w:tab w:val="num" w:pos="3240"/>
        </w:tabs>
        <w:ind w:left="3240" w:hanging="360"/>
      </w:pPr>
      <w:rPr>
        <w:rFonts w:cs="Times New Roman"/>
      </w:rPr>
    </w:lvl>
    <w:lvl w:ilvl="8">
      <w:start w:val="1"/>
      <w:numFmt w:val="decimal"/>
      <w:lvlText w:val="%2.%3.%4.%5.%6.%7.%8.%9."/>
      <w:lvlJc w:val="left"/>
      <w:pPr>
        <w:tabs>
          <w:tab w:val="num" w:pos="3600"/>
        </w:tabs>
        <w:ind w:left="3600" w:hanging="360"/>
      </w:pPr>
      <w:rPr>
        <w:rFonts w:cs="Times New Roman"/>
      </w:rPr>
    </w:lvl>
  </w:abstractNum>
  <w:abstractNum w:abstractNumId="3" w15:restartNumberingAfterBreak="0">
    <w:nsid w:val="00000003"/>
    <w:multiLevelType w:val="multilevel"/>
    <w:tmpl w:val="3CF03E20"/>
    <w:name w:val="WW8Num3"/>
    <w:lvl w:ilvl="0">
      <w:start w:val="1"/>
      <w:numFmt w:val="decimal"/>
      <w:lvlText w:val="%1."/>
      <w:lvlJc w:val="left"/>
      <w:pPr>
        <w:tabs>
          <w:tab w:val="num" w:pos="720"/>
        </w:tabs>
        <w:ind w:left="720" w:hanging="360"/>
      </w:pPr>
      <w:rPr>
        <w:rFonts w:cs="Times New Roman"/>
        <w:b/>
        <w:i w:val="0"/>
      </w:rPr>
    </w:lvl>
    <w:lvl w:ilvl="1">
      <w:start w:val="1"/>
      <w:numFmt w:val="decimal"/>
      <w:lvlText w:val="%2)"/>
      <w:lvlJc w:val="left"/>
      <w:pPr>
        <w:tabs>
          <w:tab w:val="num" w:pos="1080"/>
        </w:tabs>
        <w:ind w:left="1080" w:hanging="360"/>
      </w:pPr>
      <w:rPr>
        <w:rFonts w:cs="Times New Roman"/>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4" w15:restartNumberingAfterBreak="0">
    <w:nsid w:val="00000004"/>
    <w:multiLevelType w:val="multilevel"/>
    <w:tmpl w:val="F59CFF50"/>
    <w:name w:val="WW8Num4"/>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5" w15:restartNumberingAfterBreak="0">
    <w:nsid w:val="00000005"/>
    <w:multiLevelType w:val="multilevel"/>
    <w:tmpl w:val="A34E6906"/>
    <w:name w:val="WW8Num5"/>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6" w15:restartNumberingAfterBreak="0">
    <w:nsid w:val="00000006"/>
    <w:multiLevelType w:val="multilevel"/>
    <w:tmpl w:val="F8F2E476"/>
    <w:name w:val="WW8Num6"/>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7" w15:restartNumberingAfterBreak="0">
    <w:nsid w:val="00000007"/>
    <w:multiLevelType w:val="multilevel"/>
    <w:tmpl w:val="435EF522"/>
    <w:name w:val="WW8Num7"/>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8" w15:restartNumberingAfterBreak="0">
    <w:nsid w:val="00000008"/>
    <w:multiLevelType w:val="multilevel"/>
    <w:tmpl w:val="D48ECC82"/>
    <w:name w:val="WW8Num8"/>
    <w:lvl w:ilvl="0">
      <w:start w:val="1"/>
      <w:numFmt w:val="decimal"/>
      <w:lvlText w:val="%1)"/>
      <w:lvlJc w:val="left"/>
      <w:pPr>
        <w:tabs>
          <w:tab w:val="num" w:pos="720"/>
        </w:tabs>
        <w:ind w:left="720" w:hanging="360"/>
      </w:pPr>
      <w:rPr>
        <w:rFonts w:cs="Times New Roman"/>
        <w:b w:val="0"/>
        <w:i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9"/>
    <w:multiLevelType w:val="multilevel"/>
    <w:tmpl w:val="00000009"/>
    <w:name w:val="WW8Num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000000A"/>
    <w:multiLevelType w:val="singleLevel"/>
    <w:tmpl w:val="D2AC9E2A"/>
    <w:name w:val="WW8Num10"/>
    <w:lvl w:ilvl="0">
      <w:start w:val="1"/>
      <w:numFmt w:val="decimal"/>
      <w:lvlText w:val="%1."/>
      <w:lvlJc w:val="left"/>
      <w:pPr>
        <w:tabs>
          <w:tab w:val="num" w:pos="360"/>
        </w:tabs>
        <w:ind w:left="360" w:hanging="360"/>
      </w:pPr>
      <w:rPr>
        <w:rFonts w:ascii="Arial" w:hAnsi="Arial" w:cs="Arial" w:hint="default"/>
        <w:b w:val="0"/>
        <w:i w:val="0"/>
      </w:rPr>
    </w:lvl>
  </w:abstractNum>
  <w:abstractNum w:abstractNumId="11" w15:restartNumberingAfterBreak="0">
    <w:nsid w:val="0000000C"/>
    <w:multiLevelType w:val="multilevel"/>
    <w:tmpl w:val="B892357C"/>
    <w:name w:val="WW8Num12"/>
    <w:lvl w:ilvl="0">
      <w:start w:val="5"/>
      <w:numFmt w:val="lowerLetter"/>
      <w:lvlText w:val="%1)"/>
      <w:lvlJc w:val="left"/>
      <w:pPr>
        <w:tabs>
          <w:tab w:val="num" w:pos="720"/>
        </w:tabs>
        <w:ind w:left="720" w:hanging="360"/>
      </w:pPr>
      <w:rPr>
        <w:rFonts w:cs="Times New Roman" w:hint="default"/>
      </w:rPr>
    </w:lvl>
    <w:lvl w:ilvl="1">
      <w:start w:val="5"/>
      <w:numFmt w:val="lowerLetter"/>
      <w:lvlText w:val="%2)"/>
      <w:lvlJc w:val="left"/>
      <w:pPr>
        <w:tabs>
          <w:tab w:val="num" w:pos="1080"/>
        </w:tabs>
        <w:ind w:left="1080" w:hanging="360"/>
      </w:pPr>
      <w:rPr>
        <w:rFonts w:cs="Times New Roman" w:hint="default"/>
      </w:rPr>
    </w:lvl>
    <w:lvl w:ilvl="2">
      <w:start w:val="5"/>
      <w:numFmt w:val="lowerLetter"/>
      <w:lvlText w:val="%3)"/>
      <w:lvlJc w:val="left"/>
      <w:pPr>
        <w:tabs>
          <w:tab w:val="num" w:pos="1440"/>
        </w:tabs>
        <w:ind w:left="1440" w:hanging="360"/>
      </w:pPr>
      <w:rPr>
        <w:rFonts w:cs="Times New Roman" w:hint="default"/>
      </w:rPr>
    </w:lvl>
    <w:lvl w:ilvl="3">
      <w:start w:val="5"/>
      <w:numFmt w:val="lowerLetter"/>
      <w:lvlText w:val="%4)"/>
      <w:lvlJc w:val="left"/>
      <w:pPr>
        <w:tabs>
          <w:tab w:val="num" w:pos="1800"/>
        </w:tabs>
        <w:ind w:left="1800" w:hanging="360"/>
      </w:pPr>
      <w:rPr>
        <w:rFonts w:cs="Times New Roman" w:hint="default"/>
      </w:rPr>
    </w:lvl>
    <w:lvl w:ilvl="4">
      <w:start w:val="5"/>
      <w:numFmt w:val="lowerLetter"/>
      <w:lvlText w:val="%5)"/>
      <w:lvlJc w:val="left"/>
      <w:pPr>
        <w:tabs>
          <w:tab w:val="num" w:pos="2160"/>
        </w:tabs>
        <w:ind w:left="2160" w:hanging="360"/>
      </w:pPr>
      <w:rPr>
        <w:rFonts w:cs="Times New Roman" w:hint="default"/>
      </w:rPr>
    </w:lvl>
    <w:lvl w:ilvl="5">
      <w:start w:val="5"/>
      <w:numFmt w:val="lowerLetter"/>
      <w:lvlText w:val="%6)"/>
      <w:lvlJc w:val="left"/>
      <w:pPr>
        <w:tabs>
          <w:tab w:val="num" w:pos="2520"/>
        </w:tabs>
        <w:ind w:left="2520" w:hanging="360"/>
      </w:pPr>
      <w:rPr>
        <w:rFonts w:cs="Times New Roman" w:hint="default"/>
      </w:rPr>
    </w:lvl>
    <w:lvl w:ilvl="6">
      <w:start w:val="5"/>
      <w:numFmt w:val="lowerLetter"/>
      <w:lvlText w:val="%7)"/>
      <w:lvlJc w:val="left"/>
      <w:pPr>
        <w:tabs>
          <w:tab w:val="num" w:pos="2880"/>
        </w:tabs>
        <w:ind w:left="2880" w:hanging="360"/>
      </w:pPr>
      <w:rPr>
        <w:rFonts w:cs="Times New Roman" w:hint="default"/>
      </w:rPr>
    </w:lvl>
    <w:lvl w:ilvl="7">
      <w:start w:val="5"/>
      <w:numFmt w:val="lowerLetter"/>
      <w:lvlText w:val="%8)"/>
      <w:lvlJc w:val="left"/>
      <w:pPr>
        <w:tabs>
          <w:tab w:val="num" w:pos="3240"/>
        </w:tabs>
        <w:ind w:left="3240" w:hanging="360"/>
      </w:pPr>
      <w:rPr>
        <w:rFonts w:cs="Times New Roman" w:hint="default"/>
      </w:rPr>
    </w:lvl>
    <w:lvl w:ilvl="8">
      <w:start w:val="5"/>
      <w:numFmt w:val="lowerLetter"/>
      <w:lvlText w:val="%9)"/>
      <w:lvlJc w:val="left"/>
      <w:pPr>
        <w:tabs>
          <w:tab w:val="num" w:pos="3600"/>
        </w:tabs>
        <w:ind w:left="3600" w:hanging="360"/>
      </w:pPr>
      <w:rPr>
        <w:rFonts w:cs="Times New Roman" w:hint="default"/>
      </w:rPr>
    </w:lvl>
  </w:abstractNum>
  <w:abstractNum w:abstractNumId="12" w15:restartNumberingAfterBreak="0">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0000000E"/>
    <w:multiLevelType w:val="multilevel"/>
    <w:tmpl w:val="D66A4EA2"/>
    <w:name w:val="WW8Num14"/>
    <w:lvl w:ilvl="0">
      <w:start w:val="3"/>
      <w:numFmt w:val="decimal"/>
      <w:lvlText w:val="%1."/>
      <w:lvlJc w:val="left"/>
      <w:pPr>
        <w:tabs>
          <w:tab w:val="num" w:pos="786"/>
        </w:tabs>
        <w:ind w:left="786" w:hanging="360"/>
      </w:pPr>
      <w:rPr>
        <w:rFonts w:ascii="Arial" w:hAnsi="Arial" w:cs="Arial" w:hint="default"/>
        <w:b w:val="0"/>
        <w:i w:val="0"/>
        <w:strike w:val="0"/>
        <w:dstrike w:val="0"/>
        <w:sz w:val="24"/>
        <w:szCs w:val="24"/>
        <w:u w:color="000000"/>
      </w:rPr>
    </w:lvl>
    <w:lvl w:ilvl="1">
      <w:start w:val="2"/>
      <w:numFmt w:val="decimal"/>
      <w:lvlText w:val="%1.%2."/>
      <w:lvlJc w:val="left"/>
      <w:pPr>
        <w:tabs>
          <w:tab w:val="num" w:pos="426"/>
        </w:tabs>
        <w:ind w:left="1146" w:hanging="720"/>
      </w:pPr>
      <w:rPr>
        <w:rFonts w:cs="Times New Roman" w:hint="default"/>
      </w:rPr>
    </w:lvl>
    <w:lvl w:ilvl="2">
      <w:start w:val="1"/>
      <w:numFmt w:val="decimal"/>
      <w:lvlText w:val="%1.%2.%3."/>
      <w:lvlJc w:val="left"/>
      <w:pPr>
        <w:tabs>
          <w:tab w:val="num" w:pos="426"/>
        </w:tabs>
        <w:ind w:left="1146" w:hanging="720"/>
      </w:pPr>
      <w:rPr>
        <w:rFonts w:cs="Times New Roman" w:hint="default"/>
      </w:rPr>
    </w:lvl>
    <w:lvl w:ilvl="3">
      <w:start w:val="1"/>
      <w:numFmt w:val="decimal"/>
      <w:lvlText w:val="%1.%2.%3.%4."/>
      <w:lvlJc w:val="left"/>
      <w:pPr>
        <w:tabs>
          <w:tab w:val="num" w:pos="426"/>
        </w:tabs>
        <w:ind w:left="1506" w:hanging="1080"/>
      </w:pPr>
      <w:rPr>
        <w:rFonts w:cs="Times New Roman" w:hint="default"/>
      </w:rPr>
    </w:lvl>
    <w:lvl w:ilvl="4">
      <w:start w:val="1"/>
      <w:numFmt w:val="decimal"/>
      <w:lvlText w:val="%1.%2.%3.%4.%5."/>
      <w:lvlJc w:val="left"/>
      <w:pPr>
        <w:tabs>
          <w:tab w:val="num" w:pos="426"/>
        </w:tabs>
        <w:ind w:left="1506" w:hanging="1080"/>
      </w:pPr>
      <w:rPr>
        <w:rFonts w:cs="Times New Roman" w:hint="default"/>
      </w:rPr>
    </w:lvl>
    <w:lvl w:ilvl="5">
      <w:start w:val="1"/>
      <w:numFmt w:val="decimal"/>
      <w:lvlText w:val="%1.%2.%3.%4.%5.%6."/>
      <w:lvlJc w:val="left"/>
      <w:pPr>
        <w:tabs>
          <w:tab w:val="num" w:pos="426"/>
        </w:tabs>
        <w:ind w:left="1866" w:hanging="1440"/>
      </w:pPr>
      <w:rPr>
        <w:rFonts w:cs="Times New Roman" w:hint="default"/>
      </w:rPr>
    </w:lvl>
    <w:lvl w:ilvl="6">
      <w:start w:val="1"/>
      <w:numFmt w:val="decimal"/>
      <w:lvlText w:val="%1.%2.%3.%4.%5.%6.%7."/>
      <w:lvlJc w:val="left"/>
      <w:pPr>
        <w:tabs>
          <w:tab w:val="num" w:pos="426"/>
        </w:tabs>
        <w:ind w:left="1866" w:hanging="1440"/>
      </w:pPr>
      <w:rPr>
        <w:rFonts w:cs="Times New Roman" w:hint="default"/>
      </w:rPr>
    </w:lvl>
    <w:lvl w:ilvl="7">
      <w:start w:val="1"/>
      <w:numFmt w:val="decimal"/>
      <w:lvlText w:val="%1.%2.%3.%4.%5.%6.%7.%8."/>
      <w:lvlJc w:val="left"/>
      <w:pPr>
        <w:tabs>
          <w:tab w:val="num" w:pos="426"/>
        </w:tabs>
        <w:ind w:left="2226" w:hanging="1800"/>
      </w:pPr>
      <w:rPr>
        <w:rFonts w:cs="Times New Roman" w:hint="default"/>
      </w:rPr>
    </w:lvl>
    <w:lvl w:ilvl="8">
      <w:start w:val="1"/>
      <w:numFmt w:val="decimal"/>
      <w:lvlText w:val="%1.%2.%3.%4.%5.%6.%7.%8.%9."/>
      <w:lvlJc w:val="left"/>
      <w:pPr>
        <w:tabs>
          <w:tab w:val="num" w:pos="426"/>
        </w:tabs>
        <w:ind w:left="2586" w:hanging="2160"/>
      </w:pPr>
      <w:rPr>
        <w:rFonts w:cs="Times New Roman" w:hint="default"/>
      </w:rPr>
    </w:lvl>
  </w:abstractNum>
  <w:abstractNum w:abstractNumId="14" w15:restartNumberingAfterBreak="0">
    <w:nsid w:val="0000000F"/>
    <w:multiLevelType w:val="multilevel"/>
    <w:tmpl w:val="0000000F"/>
    <w:name w:val="WW8Num15"/>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00000010"/>
    <w:multiLevelType w:val="multilevel"/>
    <w:tmpl w:val="00000010"/>
    <w:name w:val="WW8Num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00000011"/>
    <w:multiLevelType w:val="multilevel"/>
    <w:tmpl w:val="185CDFDA"/>
    <w:name w:val="WW8Num17"/>
    <w:lvl w:ilvl="0">
      <w:start w:val="9"/>
      <w:numFmt w:val="decimal"/>
      <w:lvlText w:val="%1)"/>
      <w:lvlJc w:val="left"/>
      <w:pPr>
        <w:tabs>
          <w:tab w:val="num" w:pos="720"/>
        </w:tabs>
        <w:ind w:left="720" w:hanging="360"/>
      </w:pPr>
      <w:rPr>
        <w:rFonts w:cs="Times New Roman"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17" w15:restartNumberingAfterBreak="0">
    <w:nsid w:val="00000012"/>
    <w:multiLevelType w:val="multilevel"/>
    <w:tmpl w:val="00000012"/>
    <w:name w:val="WW8Num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00000013"/>
    <w:multiLevelType w:val="multilevel"/>
    <w:tmpl w:val="00000013"/>
    <w:name w:val="WW8Num19"/>
    <w:lvl w:ilvl="0">
      <w:start w:val="6"/>
      <w:numFmt w:val="decimal"/>
      <w:lvlText w:val="%1."/>
      <w:lvlJc w:val="left"/>
      <w:pPr>
        <w:tabs>
          <w:tab w:val="num" w:pos="720"/>
        </w:tabs>
        <w:ind w:left="720" w:hanging="360"/>
      </w:pPr>
      <w:rPr>
        <w:rFonts w:cs="Times New Roman"/>
      </w:rPr>
    </w:lvl>
    <w:lvl w:ilvl="1">
      <w:start w:val="6"/>
      <w:numFmt w:val="decimal"/>
      <w:lvlText w:val="%2."/>
      <w:lvlJc w:val="left"/>
      <w:pPr>
        <w:tabs>
          <w:tab w:val="num" w:pos="1080"/>
        </w:tabs>
        <w:ind w:left="1080" w:hanging="360"/>
      </w:pPr>
      <w:rPr>
        <w:rFonts w:cs="Times New Roman"/>
      </w:rPr>
    </w:lvl>
    <w:lvl w:ilvl="2">
      <w:start w:val="6"/>
      <w:numFmt w:val="decimal"/>
      <w:lvlText w:val="%3."/>
      <w:lvlJc w:val="left"/>
      <w:pPr>
        <w:tabs>
          <w:tab w:val="num" w:pos="1440"/>
        </w:tabs>
        <w:ind w:left="1440" w:hanging="360"/>
      </w:pPr>
      <w:rPr>
        <w:rFonts w:cs="Times New Roman"/>
      </w:rPr>
    </w:lvl>
    <w:lvl w:ilvl="3">
      <w:start w:val="6"/>
      <w:numFmt w:val="decimal"/>
      <w:lvlText w:val="%4."/>
      <w:lvlJc w:val="left"/>
      <w:pPr>
        <w:tabs>
          <w:tab w:val="num" w:pos="1800"/>
        </w:tabs>
        <w:ind w:left="1800" w:hanging="360"/>
      </w:pPr>
      <w:rPr>
        <w:rFonts w:cs="Times New Roman"/>
      </w:rPr>
    </w:lvl>
    <w:lvl w:ilvl="4">
      <w:start w:val="6"/>
      <w:numFmt w:val="decimal"/>
      <w:lvlText w:val="%5."/>
      <w:lvlJc w:val="left"/>
      <w:pPr>
        <w:tabs>
          <w:tab w:val="num" w:pos="2160"/>
        </w:tabs>
        <w:ind w:left="2160" w:hanging="360"/>
      </w:pPr>
      <w:rPr>
        <w:rFonts w:cs="Times New Roman"/>
      </w:rPr>
    </w:lvl>
    <w:lvl w:ilvl="5">
      <w:start w:val="6"/>
      <w:numFmt w:val="decimal"/>
      <w:lvlText w:val="%6."/>
      <w:lvlJc w:val="left"/>
      <w:pPr>
        <w:tabs>
          <w:tab w:val="num" w:pos="2520"/>
        </w:tabs>
        <w:ind w:left="2520" w:hanging="360"/>
      </w:pPr>
      <w:rPr>
        <w:rFonts w:cs="Times New Roman"/>
      </w:rPr>
    </w:lvl>
    <w:lvl w:ilvl="6">
      <w:start w:val="6"/>
      <w:numFmt w:val="decimal"/>
      <w:lvlText w:val="%7."/>
      <w:lvlJc w:val="left"/>
      <w:pPr>
        <w:tabs>
          <w:tab w:val="num" w:pos="2880"/>
        </w:tabs>
        <w:ind w:left="2880" w:hanging="360"/>
      </w:pPr>
      <w:rPr>
        <w:rFonts w:cs="Times New Roman"/>
      </w:rPr>
    </w:lvl>
    <w:lvl w:ilvl="7">
      <w:start w:val="6"/>
      <w:numFmt w:val="decimal"/>
      <w:lvlText w:val="%8."/>
      <w:lvlJc w:val="left"/>
      <w:pPr>
        <w:tabs>
          <w:tab w:val="num" w:pos="3240"/>
        </w:tabs>
        <w:ind w:left="3240" w:hanging="360"/>
      </w:pPr>
      <w:rPr>
        <w:rFonts w:cs="Times New Roman"/>
      </w:rPr>
    </w:lvl>
    <w:lvl w:ilvl="8">
      <w:start w:val="6"/>
      <w:numFmt w:val="decimal"/>
      <w:lvlText w:val="%9."/>
      <w:lvlJc w:val="left"/>
      <w:pPr>
        <w:tabs>
          <w:tab w:val="num" w:pos="3600"/>
        </w:tabs>
        <w:ind w:left="3600" w:hanging="360"/>
      </w:pPr>
      <w:rPr>
        <w:rFonts w:cs="Times New Roman"/>
      </w:rPr>
    </w:lvl>
  </w:abstractNum>
  <w:abstractNum w:abstractNumId="19" w15:restartNumberingAfterBreak="0">
    <w:nsid w:val="00000014"/>
    <w:multiLevelType w:val="multilevel"/>
    <w:tmpl w:val="00000014"/>
    <w:name w:val="WW8Num20"/>
    <w:lvl w:ilvl="0">
      <w:start w:val="1"/>
      <w:numFmt w:val="decimal"/>
      <w:lvlText w:val="%1."/>
      <w:lvlJc w:val="left"/>
      <w:pPr>
        <w:tabs>
          <w:tab w:val="num" w:pos="1648"/>
        </w:tabs>
        <w:ind w:left="1648" w:hanging="360"/>
      </w:pPr>
      <w:rPr>
        <w:rFonts w:cs="Times New Roman"/>
      </w:r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cs="Times New Roman"/>
      </w:rPr>
    </w:lvl>
    <w:lvl w:ilvl="3">
      <w:start w:val="1"/>
      <w:numFmt w:val="upperRoman"/>
      <w:lvlText w:val="%4."/>
      <w:lvlJc w:val="left"/>
      <w:pPr>
        <w:tabs>
          <w:tab w:val="num" w:pos="0"/>
        </w:tabs>
        <w:ind w:left="3240" w:hanging="720"/>
      </w:pPr>
      <w:rPr>
        <w:rFonts w:cs="Times New Roman"/>
        <w:b/>
        <w:bCs/>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00000015"/>
    <w:multiLevelType w:val="multilevel"/>
    <w:tmpl w:val="00000015"/>
    <w:name w:val="WW8Num21"/>
    <w:lvl w:ilvl="0">
      <w:start w:val="1"/>
      <w:numFmt w:val="none"/>
      <w:suff w:val="nothing"/>
      <w:lvlText w:val=""/>
      <w:lvlJc w:val="left"/>
      <w:pPr>
        <w:tabs>
          <w:tab w:val="num" w:pos="1136"/>
        </w:tabs>
        <w:ind w:left="1136"/>
      </w:pPr>
      <w:rPr>
        <w:rFonts w:cs="Times New Roman"/>
      </w:rPr>
    </w:lvl>
    <w:lvl w:ilvl="1">
      <w:start w:val="1"/>
      <w:numFmt w:val="decimal"/>
      <w:lvlText w:val=".%2"/>
      <w:lvlJc w:val="left"/>
      <w:pPr>
        <w:tabs>
          <w:tab w:val="num" w:pos="1856"/>
        </w:tabs>
        <w:ind w:left="1856" w:hanging="720"/>
      </w:pPr>
      <w:rPr>
        <w:rFonts w:cs="Times New Roman"/>
      </w:rPr>
    </w:lvl>
    <w:lvl w:ilvl="2">
      <w:start w:val="1"/>
      <w:numFmt w:val="decimal"/>
      <w:lvlText w:val="...%2.%3"/>
      <w:lvlJc w:val="left"/>
      <w:pPr>
        <w:tabs>
          <w:tab w:val="num" w:pos="1856"/>
        </w:tabs>
        <w:ind w:left="1856" w:hanging="720"/>
      </w:pPr>
      <w:rPr>
        <w:rFonts w:cs="Times New Roman"/>
      </w:rPr>
    </w:lvl>
    <w:lvl w:ilvl="3">
      <w:start w:val="1"/>
      <w:numFmt w:val="decimal"/>
      <w:lvlText w:val="...%2.%3.%4"/>
      <w:lvlJc w:val="left"/>
      <w:pPr>
        <w:tabs>
          <w:tab w:val="num" w:pos="1856"/>
        </w:tabs>
        <w:ind w:left="1856" w:hanging="720"/>
      </w:pPr>
      <w:rPr>
        <w:rFonts w:cs="Times New Roman"/>
      </w:rPr>
    </w:lvl>
    <w:lvl w:ilvl="4">
      <w:start w:val="1"/>
      <w:numFmt w:val="lowerLetter"/>
      <w:lvlText w:val=".%5"/>
      <w:lvlJc w:val="left"/>
      <w:pPr>
        <w:tabs>
          <w:tab w:val="num" w:pos="2360"/>
        </w:tabs>
        <w:ind w:left="2360" w:hanging="504"/>
      </w:pPr>
      <w:rPr>
        <w:rFonts w:cs="Times New Roman"/>
      </w:rPr>
    </w:lvl>
    <w:lvl w:ilvl="5">
      <w:start w:val="1"/>
      <w:numFmt w:val="decimal"/>
      <w:lvlText w:val="()%6"/>
      <w:lvlJc w:val="left"/>
      <w:pPr>
        <w:tabs>
          <w:tab w:val="num" w:pos="2864"/>
        </w:tabs>
        <w:ind w:left="2864" w:hanging="504"/>
      </w:pPr>
      <w:rPr>
        <w:rFonts w:cs="Times New Roman"/>
      </w:rPr>
    </w:lvl>
    <w:lvl w:ilvl="6">
      <w:start w:val="1"/>
      <w:numFmt w:val="lowerLetter"/>
      <w:lvlText w:val="()%7"/>
      <w:lvlJc w:val="left"/>
      <w:pPr>
        <w:tabs>
          <w:tab w:val="num" w:pos="3368"/>
        </w:tabs>
        <w:ind w:left="3368" w:hanging="504"/>
      </w:pPr>
      <w:rPr>
        <w:rFonts w:cs="Times New Roman"/>
      </w:rPr>
    </w:lvl>
    <w:lvl w:ilvl="7">
      <w:start w:val="1"/>
      <w:numFmt w:val="lowerRoman"/>
      <w:lvlText w:val="()%8"/>
      <w:lvlJc w:val="left"/>
      <w:pPr>
        <w:tabs>
          <w:tab w:val="num" w:pos="3872"/>
        </w:tabs>
        <w:ind w:left="3872" w:hanging="504"/>
      </w:pPr>
      <w:rPr>
        <w:rFonts w:cs="Times New Roman"/>
      </w:rPr>
    </w:lvl>
    <w:lvl w:ilvl="8">
      <w:start w:val="1"/>
      <w:numFmt w:val="decimal"/>
      <w:lvlText w:val=".%9"/>
      <w:lvlJc w:val="left"/>
      <w:pPr>
        <w:tabs>
          <w:tab w:val="num" w:pos="4376"/>
        </w:tabs>
        <w:ind w:left="4376" w:hanging="504"/>
      </w:pPr>
      <w:rPr>
        <w:rFonts w:cs="Times New Roman"/>
      </w:rPr>
    </w:lvl>
  </w:abstractNum>
  <w:abstractNum w:abstractNumId="21" w15:restartNumberingAfterBreak="0">
    <w:nsid w:val="00000016"/>
    <w:multiLevelType w:val="singleLevel"/>
    <w:tmpl w:val="00000016"/>
    <w:name w:val="WW8Num22"/>
    <w:lvl w:ilvl="0">
      <w:start w:val="2"/>
      <w:numFmt w:val="decimal"/>
      <w:lvlText w:val="%1."/>
      <w:lvlJc w:val="left"/>
      <w:pPr>
        <w:tabs>
          <w:tab w:val="num" w:pos="0"/>
        </w:tabs>
        <w:ind w:left="360" w:hanging="360"/>
      </w:pPr>
      <w:rPr>
        <w:rFonts w:cs="Times New Roman"/>
      </w:rPr>
    </w:lvl>
  </w:abstractNum>
  <w:abstractNum w:abstractNumId="22" w15:restartNumberingAfterBreak="0">
    <w:nsid w:val="0000001C"/>
    <w:multiLevelType w:val="multilevel"/>
    <w:tmpl w:val="61940100"/>
    <w:name w:val="WW8Num28"/>
    <w:lvl w:ilvl="0">
      <w:start w:val="1"/>
      <w:numFmt w:val="decimal"/>
      <w:lvlText w:val="%1."/>
      <w:lvlJc w:val="left"/>
      <w:pPr>
        <w:tabs>
          <w:tab w:val="num" w:pos="720"/>
        </w:tabs>
        <w:ind w:left="720" w:hanging="360"/>
      </w:pPr>
      <w:rPr>
        <w:rFonts w:ascii="Times New Roman" w:hAnsi="Times New Roman" w:cs="Times New Roman" w:hint="default"/>
        <w:b w:val="0"/>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0000001E"/>
    <w:multiLevelType w:val="multilevel"/>
    <w:tmpl w:val="0000001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F"/>
    <w:multiLevelType w:val="singleLevel"/>
    <w:tmpl w:val="0000001F"/>
    <w:name w:val="WW8Num31"/>
    <w:lvl w:ilvl="0">
      <w:start w:val="1"/>
      <w:numFmt w:val="bullet"/>
      <w:lvlText w:val="-"/>
      <w:lvlJc w:val="left"/>
      <w:pPr>
        <w:tabs>
          <w:tab w:val="num" w:pos="360"/>
        </w:tabs>
        <w:ind w:left="360" w:hanging="360"/>
      </w:pPr>
      <w:rPr>
        <w:rFonts w:ascii="OpenSymbol" w:hAnsi="OpenSymbol"/>
      </w:rPr>
    </w:lvl>
  </w:abstractNum>
  <w:abstractNum w:abstractNumId="25" w15:restartNumberingAfterBreak="0">
    <w:nsid w:val="00000024"/>
    <w:multiLevelType w:val="singleLevel"/>
    <w:tmpl w:val="00000024"/>
    <w:name w:val="WW8Num66"/>
    <w:lvl w:ilvl="0">
      <w:start w:val="1"/>
      <w:numFmt w:val="decimal"/>
      <w:lvlText w:val="%1."/>
      <w:lvlJc w:val="left"/>
      <w:pPr>
        <w:tabs>
          <w:tab w:val="num" w:pos="340"/>
        </w:tabs>
        <w:ind w:left="340" w:hanging="340"/>
      </w:pPr>
    </w:lvl>
  </w:abstractNum>
  <w:abstractNum w:abstractNumId="26" w15:restartNumberingAfterBreak="0">
    <w:nsid w:val="00000025"/>
    <w:multiLevelType w:val="singleLevel"/>
    <w:tmpl w:val="00000025"/>
    <w:name w:val="WW8Num67"/>
    <w:lvl w:ilvl="0">
      <w:start w:val="1"/>
      <w:numFmt w:val="decimal"/>
      <w:lvlText w:val="%1."/>
      <w:lvlJc w:val="left"/>
      <w:pPr>
        <w:tabs>
          <w:tab w:val="num" w:pos="340"/>
        </w:tabs>
        <w:ind w:left="340" w:hanging="340"/>
      </w:pPr>
    </w:lvl>
  </w:abstractNum>
  <w:abstractNum w:abstractNumId="27" w15:restartNumberingAfterBreak="0">
    <w:nsid w:val="00000028"/>
    <w:multiLevelType w:val="singleLevel"/>
    <w:tmpl w:val="04150011"/>
    <w:name w:val="WW8Num24"/>
    <w:lvl w:ilvl="0">
      <w:start w:val="1"/>
      <w:numFmt w:val="decimal"/>
      <w:lvlText w:val="%1)"/>
      <w:lvlJc w:val="left"/>
      <w:pPr>
        <w:ind w:left="720" w:hanging="360"/>
      </w:pPr>
      <w:rPr>
        <w:rFonts w:cs="Times New Roman"/>
        <w:color w:val="000000"/>
      </w:rPr>
    </w:lvl>
  </w:abstractNum>
  <w:abstractNum w:abstractNumId="28" w15:restartNumberingAfterBreak="0">
    <w:nsid w:val="0000002E"/>
    <w:multiLevelType w:val="multilevel"/>
    <w:tmpl w:val="28BAD6E4"/>
    <w:name w:val="WW8Num47"/>
    <w:lvl w:ilvl="0">
      <w:start w:val="1"/>
      <w:numFmt w:val="decimal"/>
      <w:lvlText w:val="%1."/>
      <w:lvlJc w:val="left"/>
      <w:pPr>
        <w:tabs>
          <w:tab w:val="num" w:pos="930"/>
        </w:tabs>
        <w:ind w:left="930" w:hanging="360"/>
      </w:pPr>
      <w:rPr>
        <w:rFonts w:ascii="Arial" w:hAnsi="Arial" w:cs="Arial" w:hint="default"/>
      </w:rPr>
    </w:lvl>
    <w:lvl w:ilvl="1">
      <w:start w:val="1"/>
      <w:numFmt w:val="bullet"/>
      <w:lvlText w:val=""/>
      <w:lvlJc w:val="left"/>
      <w:pPr>
        <w:tabs>
          <w:tab w:val="num" w:pos="1440"/>
        </w:tabs>
        <w:ind w:left="1440" w:hanging="360"/>
      </w:pPr>
      <w:rPr>
        <w:rFonts w:ascii="Symbol" w:hAnsi="Symbol"/>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9" w15:restartNumberingAfterBreak="0">
    <w:nsid w:val="0000002F"/>
    <w:multiLevelType w:val="multilevel"/>
    <w:tmpl w:val="7A3CAE0A"/>
    <w:name w:val="WW8Num48"/>
    <w:lvl w:ilvl="0">
      <w:start w:val="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0"/>
        </w:tabs>
        <w:ind w:left="720" w:hanging="72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440" w:hanging="108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800" w:hanging="144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2160" w:hanging="1800"/>
      </w:pPr>
      <w:rPr>
        <w:rFonts w:cs="Times New Roman"/>
      </w:rPr>
    </w:lvl>
    <w:lvl w:ilvl="8">
      <w:start w:val="1"/>
      <w:numFmt w:val="decimal"/>
      <w:lvlText w:val="%1.%2.%3.%4.%5.%6.%7.%8.%9."/>
      <w:lvlJc w:val="left"/>
      <w:pPr>
        <w:tabs>
          <w:tab w:val="num" w:pos="0"/>
        </w:tabs>
        <w:ind w:left="2520" w:hanging="2160"/>
      </w:pPr>
      <w:rPr>
        <w:rFonts w:cs="Times New Roman"/>
      </w:rPr>
    </w:lvl>
  </w:abstractNum>
  <w:abstractNum w:abstractNumId="30" w15:restartNumberingAfterBreak="0">
    <w:nsid w:val="012052D9"/>
    <w:multiLevelType w:val="multilevel"/>
    <w:tmpl w:val="2AFC934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01A67ED4"/>
    <w:multiLevelType w:val="multilevel"/>
    <w:tmpl w:val="B954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33079D7"/>
    <w:multiLevelType w:val="hybridMultilevel"/>
    <w:tmpl w:val="2B2C9E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35463DB"/>
    <w:multiLevelType w:val="multilevel"/>
    <w:tmpl w:val="48EABD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4707F40"/>
    <w:multiLevelType w:val="hybridMultilevel"/>
    <w:tmpl w:val="C6D097DA"/>
    <w:name w:val="WW8Num242"/>
    <w:lvl w:ilvl="0" w:tplc="F578B952">
      <w:start w:val="1"/>
      <w:numFmt w:val="decimal"/>
      <w:lvlText w:val="%1."/>
      <w:lvlJc w:val="left"/>
      <w:pPr>
        <w:ind w:left="360" w:hanging="360"/>
      </w:pPr>
      <w:rPr>
        <w:rFonts w:ascii="Arial" w:hAnsi="Arial" w:cs="Arial" w:hint="default"/>
        <w:b w:val="0"/>
        <w:bCs w:val="0"/>
        <w:i w:val="0"/>
        <w:iCs w:val="0"/>
        <w:sz w:val="24"/>
        <w:szCs w:val="24"/>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15:restartNumberingAfterBreak="0">
    <w:nsid w:val="08234D05"/>
    <w:multiLevelType w:val="multilevel"/>
    <w:tmpl w:val="1102E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9D30AA0"/>
    <w:multiLevelType w:val="hybridMultilevel"/>
    <w:tmpl w:val="2E2A551E"/>
    <w:lvl w:ilvl="0" w:tplc="FBC458D4">
      <w:start w:val="1"/>
      <w:numFmt w:val="upperRoman"/>
      <w:lvlText w:val="%1."/>
      <w:lvlJc w:val="left"/>
      <w:pPr>
        <w:ind w:left="1080" w:hanging="72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A03531A"/>
    <w:multiLevelType w:val="hybridMultilevel"/>
    <w:tmpl w:val="CB62109A"/>
    <w:name w:val="WW8Num483222"/>
    <w:lvl w:ilvl="0" w:tplc="C540CC0A">
      <w:start w:val="1"/>
      <w:numFmt w:val="ordinal"/>
      <w:lvlText w:val="%1"/>
      <w:lvlJc w:val="left"/>
      <w:pPr>
        <w:ind w:left="720" w:hanging="360"/>
      </w:pPr>
      <w:rPr>
        <w:rFonts w:ascii="Arial" w:hAnsi="Arial" w:cs="Arial" w:hint="default"/>
        <w:b w:val="0"/>
        <w:i w:val="0"/>
        <w:sz w:val="24"/>
        <w:szCs w:val="24"/>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0ABC7188"/>
    <w:multiLevelType w:val="multilevel"/>
    <w:tmpl w:val="7436B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D1E7A97"/>
    <w:multiLevelType w:val="multilevel"/>
    <w:tmpl w:val="AD50825E"/>
    <w:lvl w:ilvl="0">
      <w:start w:val="1"/>
      <w:numFmt w:val="decimal"/>
      <w:lvlText w:val="%1."/>
      <w:lvlJc w:val="left"/>
      <w:pPr>
        <w:ind w:left="360" w:hanging="360"/>
      </w:pPr>
      <w:rPr>
        <w:rFonts w:cs="Times New Roman" w:hint="default"/>
        <w:b w:val="0"/>
        <w:bCs/>
      </w:rPr>
    </w:lvl>
    <w:lvl w:ilvl="1">
      <w:start w:val="1"/>
      <w:numFmt w:val="decimal"/>
      <w:lvlText w:val="%1.%2."/>
      <w:lvlJc w:val="left"/>
      <w:pPr>
        <w:ind w:left="792" w:hanging="432"/>
      </w:pPr>
      <w:rPr>
        <w:rFonts w:cs="Times New Roman" w:hint="default"/>
        <w:b w:val="0"/>
        <w:bCs w:val="0"/>
        <w:i w:val="0"/>
        <w:iCs w:val="0"/>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1" w15:restartNumberingAfterBreak="0">
    <w:nsid w:val="0F0020C3"/>
    <w:multiLevelType w:val="multilevel"/>
    <w:tmpl w:val="158027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01A7384"/>
    <w:multiLevelType w:val="multilevel"/>
    <w:tmpl w:val="0D6C61D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10485886"/>
    <w:multiLevelType w:val="hybridMultilevel"/>
    <w:tmpl w:val="A628DDD6"/>
    <w:name w:val="WW8Num1122"/>
    <w:lvl w:ilvl="0" w:tplc="7038873C">
      <w:start w:val="1"/>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1615ABE"/>
    <w:multiLevelType w:val="multilevel"/>
    <w:tmpl w:val="FE4E9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1A941D8"/>
    <w:multiLevelType w:val="multilevel"/>
    <w:tmpl w:val="5E2C48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3490FF5"/>
    <w:multiLevelType w:val="hybridMultilevel"/>
    <w:tmpl w:val="4054261E"/>
    <w:lvl w:ilvl="0" w:tplc="D108B2BC">
      <w:start w:val="2"/>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14105EE7"/>
    <w:multiLevelType w:val="hybridMultilevel"/>
    <w:tmpl w:val="6C4ABD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4357034"/>
    <w:multiLevelType w:val="hybridMultilevel"/>
    <w:tmpl w:val="94F0483E"/>
    <w:lvl w:ilvl="0" w:tplc="EE6C5C4C">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9" w15:restartNumberingAfterBreak="0">
    <w:nsid w:val="153A14DC"/>
    <w:multiLevelType w:val="multilevel"/>
    <w:tmpl w:val="EF508D22"/>
    <w:lvl w:ilvl="0">
      <w:start w:val="1"/>
      <w:numFmt w:val="decimal"/>
      <w:lvlText w:val="%1."/>
      <w:lvlJc w:val="left"/>
      <w:pPr>
        <w:tabs>
          <w:tab w:val="num" w:pos="360"/>
        </w:tabs>
        <w:ind w:left="360" w:hanging="360"/>
      </w:pPr>
      <w:rPr>
        <w:rFonts w:cs="Times New Roman"/>
        <w:b w:val="0"/>
        <w:i w:val="0"/>
        <w:color w:val="00000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0" w15:restartNumberingAfterBreak="0">
    <w:nsid w:val="15D84006"/>
    <w:multiLevelType w:val="hybridMultilevel"/>
    <w:tmpl w:val="3A227D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601666A"/>
    <w:multiLevelType w:val="multilevel"/>
    <w:tmpl w:val="8104D4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76E07CE"/>
    <w:multiLevelType w:val="multilevel"/>
    <w:tmpl w:val="45264B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A891EBC"/>
    <w:multiLevelType w:val="hybridMultilevel"/>
    <w:tmpl w:val="B1CC67DA"/>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4" w15:restartNumberingAfterBreak="0">
    <w:nsid w:val="1A8C2A27"/>
    <w:multiLevelType w:val="multilevel"/>
    <w:tmpl w:val="CED086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C327276"/>
    <w:multiLevelType w:val="multilevel"/>
    <w:tmpl w:val="2B2C8D6E"/>
    <w:lvl w:ilvl="0">
      <w:start w:val="1"/>
      <w:numFmt w:val="bullet"/>
      <w:pStyle w:val="Tabela-wypunktowanie"/>
      <w:lvlText w:val=""/>
      <w:lvlJc w:val="left"/>
      <w:pPr>
        <w:tabs>
          <w:tab w:val="num" w:pos="360"/>
        </w:tabs>
        <w:ind w:left="360" w:hanging="360"/>
      </w:pPr>
      <w:rPr>
        <w:rFonts w:ascii="Symbol" w:hAnsi="Symbol" w:hint="default"/>
        <w:b/>
        <w:i w:val="0"/>
        <w:caps w:val="0"/>
        <w:strike w:val="0"/>
        <w:dstrike w:val="0"/>
        <w:vanish w:val="0"/>
        <w:color w:val="000000"/>
        <w:u w:val="none"/>
        <w:effect w:val="none"/>
        <w:vertAlign w:val="baseline"/>
      </w:rPr>
    </w:lvl>
    <w:lvl w:ilvl="1">
      <w:start w:val="1"/>
      <w:numFmt w:val="bullet"/>
      <w:lvlText w:val=""/>
      <w:lvlJc w:val="left"/>
      <w:pPr>
        <w:tabs>
          <w:tab w:val="num" w:pos="720"/>
        </w:tabs>
        <w:ind w:left="720" w:hanging="360"/>
      </w:pPr>
      <w:rPr>
        <w:rFonts w:ascii="Symbol" w:hAnsi="Symbol" w:hint="default"/>
        <w:b/>
        <w:i w:val="0"/>
      </w:rPr>
    </w:lvl>
    <w:lvl w:ilvl="2">
      <w:start w:val="1"/>
      <w:numFmt w:val="bullet"/>
      <w:lvlText w:val="-"/>
      <w:lvlJc w:val="left"/>
      <w:pPr>
        <w:tabs>
          <w:tab w:val="num" w:pos="1080"/>
        </w:tabs>
        <w:ind w:left="1080" w:hanging="360"/>
      </w:pPr>
      <w:rPr>
        <w:rFonts w:ascii="Times New Roman" w:hAnsi="Times New Roman" w:hint="default"/>
        <w:b/>
        <w:i w:val="0"/>
        <w:color w:val="auto"/>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6" w15:restartNumberingAfterBreak="0">
    <w:nsid w:val="1C872000"/>
    <w:multiLevelType w:val="multilevel"/>
    <w:tmpl w:val="9FF63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DB90C6A"/>
    <w:multiLevelType w:val="hybridMultilevel"/>
    <w:tmpl w:val="783879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E961986"/>
    <w:multiLevelType w:val="multilevel"/>
    <w:tmpl w:val="E26C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EDC0A09"/>
    <w:multiLevelType w:val="multilevel"/>
    <w:tmpl w:val="61AA1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15C005C"/>
    <w:multiLevelType w:val="multilevel"/>
    <w:tmpl w:val="E92E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2280363"/>
    <w:multiLevelType w:val="multilevel"/>
    <w:tmpl w:val="3F94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2A0024A"/>
    <w:multiLevelType w:val="multilevel"/>
    <w:tmpl w:val="BBD0BFAC"/>
    <w:lvl w:ilvl="0">
      <w:start w:val="9"/>
      <w:numFmt w:val="decimal"/>
      <w:lvlText w:val="%1."/>
      <w:lvlJc w:val="left"/>
      <w:pPr>
        <w:tabs>
          <w:tab w:val="num" w:pos="360"/>
        </w:tabs>
        <w:ind w:left="360" w:hanging="360"/>
      </w:pPr>
      <w:rPr>
        <w:rFonts w:cs="Times New Roman" w:hint="default"/>
        <w:b w:val="0"/>
        <w:i w:val="0"/>
        <w:color w:val="00000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237B542C"/>
    <w:multiLevelType w:val="hybridMultilevel"/>
    <w:tmpl w:val="B50E49CA"/>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37E5AE3"/>
    <w:multiLevelType w:val="hybridMultilevel"/>
    <w:tmpl w:val="F67A35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66F39E0"/>
    <w:multiLevelType w:val="hybridMultilevel"/>
    <w:tmpl w:val="02FCFA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26C214D3"/>
    <w:multiLevelType w:val="multilevel"/>
    <w:tmpl w:val="7B640DCA"/>
    <w:name w:val="WW8Num142"/>
    <w:lvl w:ilvl="0">
      <w:start w:val="3"/>
      <w:numFmt w:val="decimal"/>
      <w:lvlText w:val="%1."/>
      <w:lvlJc w:val="left"/>
      <w:pPr>
        <w:tabs>
          <w:tab w:val="num" w:pos="360"/>
        </w:tabs>
        <w:ind w:left="360" w:hanging="360"/>
      </w:pPr>
      <w:rPr>
        <w:rFonts w:ascii="Arial" w:hAnsi="Arial" w:cs="Arial" w:hint="default"/>
        <w:b w:val="0"/>
        <w:i w:val="0"/>
        <w:strike w:val="0"/>
        <w:dstrike w:val="0"/>
        <w:sz w:val="24"/>
        <w:szCs w:val="24"/>
        <w:u w:color="000000"/>
      </w:rPr>
    </w:lvl>
    <w:lvl w:ilvl="1">
      <w:start w:val="2"/>
      <w:numFmt w:val="decimal"/>
      <w:lvlText w:val="%1.%2."/>
      <w:lvlJc w:val="left"/>
      <w:pPr>
        <w:tabs>
          <w:tab w:val="num" w:pos="0"/>
        </w:tabs>
        <w:ind w:left="720" w:hanging="72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2160" w:hanging="2160"/>
      </w:pPr>
      <w:rPr>
        <w:rFonts w:cs="Times New Roman" w:hint="default"/>
      </w:rPr>
    </w:lvl>
  </w:abstractNum>
  <w:abstractNum w:abstractNumId="68" w15:restartNumberingAfterBreak="0">
    <w:nsid w:val="27BA40D5"/>
    <w:multiLevelType w:val="multilevel"/>
    <w:tmpl w:val="96688874"/>
    <w:lvl w:ilvl="0">
      <w:start w:val="5"/>
      <w:numFmt w:val="decimal"/>
      <w:lvlText w:val="%1."/>
      <w:lvlJc w:val="left"/>
      <w:pPr>
        <w:tabs>
          <w:tab w:val="num" w:pos="720"/>
        </w:tabs>
        <w:ind w:left="720" w:hanging="360"/>
      </w:pPr>
      <w:rPr>
        <w:rFonts w:ascii="Times New Roman" w:eastAsia="Times New Roman" w:hAnsi="Times New Roman" w:cs="Times New Roman" w:hint="default"/>
        <w:b w:val="0"/>
        <w:i w:val="0"/>
      </w:rPr>
    </w:lvl>
    <w:lvl w:ilvl="1">
      <w:start w:val="1"/>
      <w:numFmt w:val="decimal"/>
      <w:lvlText w:val="%2."/>
      <w:lvlJc w:val="left"/>
      <w:pPr>
        <w:tabs>
          <w:tab w:val="num" w:pos="1495"/>
        </w:tabs>
        <w:ind w:left="1495" w:hanging="360"/>
      </w:pPr>
      <w:rPr>
        <w:rFonts w:hint="default"/>
        <w:b w:val="0"/>
        <w:i w:val="0"/>
        <w:color w:val="00000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b w:val="0"/>
        <w:i w:val="0"/>
        <w:color w:val="auto"/>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80B69F8"/>
    <w:multiLevelType w:val="multilevel"/>
    <w:tmpl w:val="3AFA013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ascii="Times New Roman" w:eastAsia="Times New Roman" w:hAnsi="Times New Roman" w:cs="Times New Roman"/>
        <w:b w:val="0"/>
      </w:rPr>
    </w:lvl>
    <w:lvl w:ilvl="2">
      <w:start w:val="1"/>
      <w:numFmt w:val="upperLetter"/>
      <w:lvlText w:val="%3."/>
      <w:lvlJc w:val="left"/>
      <w:pPr>
        <w:tabs>
          <w:tab w:val="num" w:pos="3600"/>
        </w:tabs>
        <w:ind w:left="3600" w:hanging="360"/>
      </w:pPr>
    </w:lvl>
    <w:lvl w:ilvl="3">
      <w:start w:val="1"/>
      <w:numFmt w:val="decimal"/>
      <w:lvlText w:val="%4."/>
      <w:lvlJc w:val="left"/>
      <w:pPr>
        <w:tabs>
          <w:tab w:val="num" w:pos="2880"/>
        </w:tabs>
        <w:ind w:left="2880" w:hanging="360"/>
      </w:pPr>
      <w:rPr>
        <w:i w:val="0"/>
      </w:rPr>
    </w:lvl>
    <w:lvl w:ilvl="4">
      <w:start w:val="1"/>
      <w:numFmt w:val="upperLetter"/>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29B13299"/>
    <w:multiLevelType w:val="hybridMultilevel"/>
    <w:tmpl w:val="B1E410E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2AAE0576"/>
    <w:multiLevelType w:val="multilevel"/>
    <w:tmpl w:val="43E07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CC66876"/>
    <w:multiLevelType w:val="multilevel"/>
    <w:tmpl w:val="C09EFDDA"/>
    <w:lvl w:ilvl="0">
      <w:start w:val="1"/>
      <w:numFmt w:val="decimal"/>
      <w:lvlText w:val="%1."/>
      <w:lvlJc w:val="left"/>
      <w:pPr>
        <w:ind w:left="4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73"/>
      </w:pPr>
      <w:rPr>
        <w:rFonts w:ascii="Times New Roman" w:eastAsia="Arial" w:hAnsi="Times New Roman" w:cs="Times New Roman" w:hint="default"/>
        <w:b w:val="0"/>
        <w:bCs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3" w15:restartNumberingAfterBreak="0">
    <w:nsid w:val="2FFB6F89"/>
    <w:multiLevelType w:val="hybridMultilevel"/>
    <w:tmpl w:val="AC6C32E2"/>
    <w:name w:val="WW8Num23"/>
    <w:lvl w:ilvl="0" w:tplc="04709276">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30D21686"/>
    <w:multiLevelType w:val="hybridMultilevel"/>
    <w:tmpl w:val="8ACC51B0"/>
    <w:name w:val="WW8Num133222"/>
    <w:lvl w:ilvl="0" w:tplc="74E60D7C">
      <w:start w:val="1"/>
      <w:numFmt w:val="decimal"/>
      <w:lvlText w:val="%1."/>
      <w:lvlJc w:val="left"/>
      <w:pPr>
        <w:ind w:left="928" w:hanging="360"/>
      </w:pPr>
      <w:rPr>
        <w:rFonts w:ascii="Arial" w:eastAsia="Times New Roman" w:hAnsi="Arial" w:cs="Arial"/>
      </w:rPr>
    </w:lvl>
    <w:lvl w:ilvl="1" w:tplc="04150019">
      <w:start w:val="1"/>
      <w:numFmt w:val="lowerLetter"/>
      <w:lvlText w:val="%2."/>
      <w:lvlJc w:val="left"/>
      <w:pPr>
        <w:ind w:left="1506" w:hanging="360"/>
      </w:pPr>
      <w:rPr>
        <w:rFonts w:cs="Times New Roman"/>
      </w:rPr>
    </w:lvl>
    <w:lvl w:ilvl="2" w:tplc="1DB6580E">
      <w:start w:val="1"/>
      <w:numFmt w:val="lowerRoman"/>
      <w:lvlText w:val="%3."/>
      <w:lvlJc w:val="right"/>
      <w:pPr>
        <w:ind w:left="2226" w:hanging="180"/>
      </w:pPr>
      <w:rPr>
        <w:rFonts w:cs="Times New Roman"/>
        <w:color w:val="000000"/>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75" w15:restartNumberingAfterBreak="0">
    <w:nsid w:val="31AC5B54"/>
    <w:multiLevelType w:val="hybridMultilevel"/>
    <w:tmpl w:val="ECDC4FC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3371252F"/>
    <w:multiLevelType w:val="multilevel"/>
    <w:tmpl w:val="0380AA48"/>
    <w:name w:val="WW8Num173"/>
    <w:lvl w:ilvl="0">
      <w:start w:val="1"/>
      <w:numFmt w:val="decimal"/>
      <w:lvlText w:val="%1."/>
      <w:lvlJc w:val="left"/>
      <w:pPr>
        <w:tabs>
          <w:tab w:val="num" w:pos="720"/>
        </w:tabs>
        <w:ind w:left="720" w:hanging="360"/>
      </w:pPr>
      <w:rPr>
        <w:rFonts w:cs="Times New Roman"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77" w15:restartNumberingAfterBreak="0">
    <w:nsid w:val="34740F37"/>
    <w:multiLevelType w:val="hybridMultilevel"/>
    <w:tmpl w:val="AA0C39F2"/>
    <w:lvl w:ilvl="0" w:tplc="E4ECE3B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58B5567"/>
    <w:multiLevelType w:val="hybridMultilevel"/>
    <w:tmpl w:val="73805102"/>
    <w:lvl w:ilvl="0" w:tplc="04CA06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5D9009E"/>
    <w:multiLevelType w:val="hybridMultilevel"/>
    <w:tmpl w:val="C4860264"/>
    <w:name w:val="WW8Num48322"/>
    <w:lvl w:ilvl="0" w:tplc="4EB60760">
      <w:start w:val="9"/>
      <w:numFmt w:val="ordinal"/>
      <w:lvlText w:val="%1"/>
      <w:lvlJc w:val="left"/>
      <w:pPr>
        <w:ind w:left="720" w:hanging="360"/>
      </w:pPr>
      <w:rPr>
        <w:rFonts w:ascii="Arial" w:hAnsi="Arial" w:cs="Arial" w:hint="default"/>
        <w:b w:val="0"/>
        <w:i w:val="0"/>
        <w:sz w:val="24"/>
        <w:szCs w:val="24"/>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0" w15:restartNumberingAfterBreak="0">
    <w:nsid w:val="371D1426"/>
    <w:multiLevelType w:val="hybridMultilevel"/>
    <w:tmpl w:val="6432341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1" w15:restartNumberingAfterBreak="0">
    <w:nsid w:val="37DA547F"/>
    <w:multiLevelType w:val="hybridMultilevel"/>
    <w:tmpl w:val="91BEA710"/>
    <w:lvl w:ilvl="0" w:tplc="86B6871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99A067A"/>
    <w:multiLevelType w:val="multilevel"/>
    <w:tmpl w:val="54C8D9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9F22FEE"/>
    <w:multiLevelType w:val="multilevel"/>
    <w:tmpl w:val="A9580EE8"/>
    <w:lvl w:ilvl="0">
      <w:start w:val="1"/>
      <w:numFmt w:val="decimal"/>
      <w:lvlText w:val="%1."/>
      <w:lvlJc w:val="left"/>
      <w:pPr>
        <w:tabs>
          <w:tab w:val="num" w:pos="720"/>
        </w:tabs>
        <w:ind w:left="720" w:hanging="360"/>
      </w:pPr>
      <w:rPr>
        <w:rFonts w:ascii="Times New Roman" w:eastAsia="Times New Roman" w:hAnsi="Times New Roman" w:cs="Times New Roman" w:hint="default"/>
        <w:b w:val="0"/>
        <w:i w:val="0"/>
      </w:rPr>
    </w:lvl>
    <w:lvl w:ilvl="1">
      <w:start w:val="1"/>
      <w:numFmt w:val="decimal"/>
      <w:lvlText w:val="%2."/>
      <w:lvlJc w:val="left"/>
      <w:pPr>
        <w:tabs>
          <w:tab w:val="num" w:pos="1495"/>
        </w:tabs>
        <w:ind w:left="1495" w:hanging="360"/>
      </w:pPr>
      <w:rPr>
        <w:rFonts w:hint="default"/>
        <w:b w:val="0"/>
        <w:i w:val="0"/>
        <w:color w:val="00000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b w:val="0"/>
        <w:i w:val="0"/>
        <w:color w:val="auto"/>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4" w15:restartNumberingAfterBreak="0">
    <w:nsid w:val="3A981AB8"/>
    <w:multiLevelType w:val="multilevel"/>
    <w:tmpl w:val="CD48D4A6"/>
    <w:name w:val="WW8Num283"/>
    <w:lvl w:ilvl="0">
      <w:start w:val="1"/>
      <w:numFmt w:val="decimal"/>
      <w:lvlText w:val="%1."/>
      <w:lvlJc w:val="left"/>
      <w:pPr>
        <w:tabs>
          <w:tab w:val="num" w:pos="720"/>
        </w:tabs>
        <w:ind w:left="720" w:hanging="360"/>
      </w:pPr>
      <w:rPr>
        <w:rFonts w:ascii="Arial" w:hAnsi="Arial" w:cs="Arial" w:hint="default"/>
        <w:b w:val="0"/>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5" w15:restartNumberingAfterBreak="0">
    <w:nsid w:val="3B0E5943"/>
    <w:multiLevelType w:val="multilevel"/>
    <w:tmpl w:val="413AA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B921934"/>
    <w:multiLevelType w:val="hybridMultilevel"/>
    <w:tmpl w:val="254C3E3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15:restartNumberingAfterBreak="0">
    <w:nsid w:val="3DC61B36"/>
    <w:multiLevelType w:val="multilevel"/>
    <w:tmpl w:val="57B2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EC974C3"/>
    <w:multiLevelType w:val="multilevel"/>
    <w:tmpl w:val="E384E29E"/>
    <w:name w:val="WW8Num172"/>
    <w:lvl w:ilvl="0">
      <w:start w:val="1"/>
      <w:numFmt w:val="decimal"/>
      <w:lvlText w:val="%1."/>
      <w:lvlJc w:val="left"/>
      <w:pPr>
        <w:tabs>
          <w:tab w:val="num" w:pos="720"/>
        </w:tabs>
        <w:ind w:left="720" w:hanging="360"/>
      </w:pPr>
      <w:rPr>
        <w:rFonts w:cs="Times New Roman"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89" w15:restartNumberingAfterBreak="0">
    <w:nsid w:val="3FE50288"/>
    <w:multiLevelType w:val="multilevel"/>
    <w:tmpl w:val="98A8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1650859"/>
    <w:multiLevelType w:val="hybridMultilevel"/>
    <w:tmpl w:val="4A0408BE"/>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1830B9D"/>
    <w:multiLevelType w:val="multilevel"/>
    <w:tmpl w:val="61242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41E6DC8"/>
    <w:multiLevelType w:val="multilevel"/>
    <w:tmpl w:val="E1D2B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5772FED"/>
    <w:multiLevelType w:val="multilevel"/>
    <w:tmpl w:val="81E248AC"/>
    <w:name w:val="WW8Num33"/>
    <w:lvl w:ilvl="0">
      <w:start w:val="1"/>
      <w:numFmt w:val="decimal"/>
      <w:lvlText w:val="%1."/>
      <w:lvlJc w:val="left"/>
      <w:pPr>
        <w:tabs>
          <w:tab w:val="num" w:pos="720"/>
        </w:tabs>
        <w:ind w:left="720" w:hanging="360"/>
      </w:pPr>
      <w:rPr>
        <w:rFonts w:cs="Times New Roman" w:hint="default"/>
        <w:b w:val="0"/>
        <w:i w:val="0"/>
      </w:rPr>
    </w:lvl>
    <w:lvl w:ilvl="1">
      <w:start w:val="1"/>
      <w:numFmt w:val="decimal"/>
      <w:lvlText w:val="%2)"/>
      <w:lvlJc w:val="left"/>
      <w:pPr>
        <w:tabs>
          <w:tab w:val="num" w:pos="1080"/>
        </w:tabs>
        <w:ind w:left="1080" w:hanging="360"/>
      </w:pPr>
      <w:rPr>
        <w:rFonts w:cs="Times New Roman"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160"/>
        </w:tabs>
        <w:ind w:left="2160" w:hanging="360"/>
      </w:pPr>
      <w:rPr>
        <w:rFonts w:ascii="Courier New" w:hAnsi="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600"/>
        </w:tabs>
        <w:ind w:left="3600" w:hanging="360"/>
      </w:pPr>
      <w:rPr>
        <w:rFonts w:ascii="Wingdings" w:hAnsi="Wingdings" w:hint="default"/>
      </w:rPr>
    </w:lvl>
  </w:abstractNum>
  <w:abstractNum w:abstractNumId="94" w15:restartNumberingAfterBreak="0">
    <w:nsid w:val="461845BB"/>
    <w:multiLevelType w:val="singleLevel"/>
    <w:tmpl w:val="0415000F"/>
    <w:name w:val="WW8Num522"/>
    <w:lvl w:ilvl="0">
      <w:start w:val="1"/>
      <w:numFmt w:val="decimal"/>
      <w:lvlText w:val="%1."/>
      <w:lvlJc w:val="left"/>
      <w:pPr>
        <w:tabs>
          <w:tab w:val="num" w:pos="720"/>
        </w:tabs>
        <w:ind w:left="720" w:hanging="360"/>
      </w:pPr>
      <w:rPr>
        <w:rFonts w:cs="Times New Roman" w:hint="default"/>
      </w:rPr>
    </w:lvl>
  </w:abstractNum>
  <w:abstractNum w:abstractNumId="95" w15:restartNumberingAfterBreak="0">
    <w:nsid w:val="47D56984"/>
    <w:multiLevelType w:val="multilevel"/>
    <w:tmpl w:val="5EBE0698"/>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6" w15:restartNumberingAfterBreak="0">
    <w:nsid w:val="49032D8A"/>
    <w:multiLevelType w:val="multilevel"/>
    <w:tmpl w:val="03D2C77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7" w15:restartNumberingAfterBreak="0">
    <w:nsid w:val="4A322883"/>
    <w:multiLevelType w:val="multilevel"/>
    <w:tmpl w:val="E8605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AEC0FBC"/>
    <w:multiLevelType w:val="hybridMultilevel"/>
    <w:tmpl w:val="BC54654E"/>
    <w:lvl w:ilvl="0" w:tplc="9E3CE598">
      <w:start w:val="1"/>
      <w:numFmt w:val="decimal"/>
      <w:lvlText w:val="%1)"/>
      <w:lvlJc w:val="left"/>
      <w:pPr>
        <w:ind w:left="786" w:hanging="360"/>
      </w:pPr>
      <w:rPr>
        <w:rFonts w:hint="default"/>
        <w:b w:val="0"/>
        <w:u w:val="no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9" w15:restartNumberingAfterBreak="0">
    <w:nsid w:val="507C6405"/>
    <w:multiLevelType w:val="hybridMultilevel"/>
    <w:tmpl w:val="4A0408BE"/>
    <w:lvl w:ilvl="0" w:tplc="B5421CB8">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27D4242"/>
    <w:multiLevelType w:val="hybridMultilevel"/>
    <w:tmpl w:val="42A2C2CC"/>
    <w:lvl w:ilvl="0" w:tplc="6E4CC434">
      <w:start w:val="1"/>
      <w:numFmt w:val="decimal"/>
      <w:lvlText w:val="%1."/>
      <w:lvlJc w:val="left"/>
      <w:pPr>
        <w:tabs>
          <w:tab w:val="num" w:pos="720"/>
        </w:tabs>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3716E7D"/>
    <w:multiLevelType w:val="hybridMultilevel"/>
    <w:tmpl w:val="00A27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43D6A9E"/>
    <w:multiLevelType w:val="hybridMultilevel"/>
    <w:tmpl w:val="2D22CEF6"/>
    <w:lvl w:ilvl="0" w:tplc="670E14A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4BC74B3"/>
    <w:multiLevelType w:val="hybridMultilevel"/>
    <w:tmpl w:val="4A0408BE"/>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5340186"/>
    <w:multiLevelType w:val="multilevel"/>
    <w:tmpl w:val="4D1E02B0"/>
    <w:name w:val="WW8Num284"/>
    <w:lvl w:ilvl="0">
      <w:start w:val="1"/>
      <w:numFmt w:val="decimal"/>
      <w:lvlText w:val="%1."/>
      <w:lvlJc w:val="left"/>
      <w:pPr>
        <w:tabs>
          <w:tab w:val="num" w:pos="720"/>
        </w:tabs>
        <w:ind w:left="720" w:hanging="360"/>
      </w:pPr>
      <w:rPr>
        <w:rFonts w:ascii="Times New Roman" w:hAnsi="Times New Roman" w:cs="Times New Roman" w:hint="default"/>
        <w:b w:val="0"/>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5" w15:restartNumberingAfterBreak="0">
    <w:nsid w:val="5B330749"/>
    <w:multiLevelType w:val="multilevel"/>
    <w:tmpl w:val="B1E4F9D6"/>
    <w:name w:val="WW8Num32"/>
    <w:lvl w:ilvl="0">
      <w:start w:val="1"/>
      <w:numFmt w:val="decimal"/>
      <w:lvlText w:val="%1."/>
      <w:lvlJc w:val="left"/>
      <w:pPr>
        <w:tabs>
          <w:tab w:val="num" w:pos="720"/>
        </w:tabs>
        <w:ind w:left="720" w:hanging="360"/>
      </w:pPr>
      <w:rPr>
        <w:rFonts w:cs="Times New Roman" w:hint="default"/>
        <w:b w:val="0"/>
        <w:i w:val="0"/>
      </w:rPr>
    </w:lvl>
    <w:lvl w:ilvl="1">
      <w:start w:val="1"/>
      <w:numFmt w:val="decimal"/>
      <w:lvlText w:val="%2)"/>
      <w:lvlJc w:val="left"/>
      <w:pPr>
        <w:tabs>
          <w:tab w:val="num" w:pos="1080"/>
        </w:tabs>
        <w:ind w:left="1080" w:hanging="360"/>
      </w:pPr>
      <w:rPr>
        <w:rFonts w:cs="Times New Roman"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160"/>
        </w:tabs>
        <w:ind w:left="2160" w:hanging="360"/>
      </w:pPr>
      <w:rPr>
        <w:rFonts w:ascii="Courier New" w:hAnsi="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600"/>
        </w:tabs>
        <w:ind w:left="3600" w:hanging="360"/>
      </w:pPr>
      <w:rPr>
        <w:rFonts w:ascii="Wingdings" w:hAnsi="Wingdings" w:hint="default"/>
      </w:rPr>
    </w:lvl>
  </w:abstractNum>
  <w:abstractNum w:abstractNumId="106" w15:restartNumberingAfterBreak="0">
    <w:nsid w:val="5D722106"/>
    <w:multiLevelType w:val="multilevel"/>
    <w:tmpl w:val="80605538"/>
    <w:name w:val="WW8Num282"/>
    <w:lvl w:ilvl="0">
      <w:start w:val="3"/>
      <w:numFmt w:val="decimal"/>
      <w:lvlText w:val="%1."/>
      <w:lvlJc w:val="left"/>
      <w:pPr>
        <w:tabs>
          <w:tab w:val="num" w:pos="720"/>
        </w:tabs>
        <w:ind w:left="720" w:hanging="360"/>
      </w:pPr>
      <w:rPr>
        <w:rFonts w:ascii="Times New Roman" w:hAnsi="Times New Roman" w:cs="Times New Roman" w:hint="default"/>
        <w:b/>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7" w15:restartNumberingAfterBreak="0">
    <w:nsid w:val="5F2D155B"/>
    <w:multiLevelType w:val="multilevel"/>
    <w:tmpl w:val="F15274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14E30E9"/>
    <w:multiLevelType w:val="multilevel"/>
    <w:tmpl w:val="27A8A7CA"/>
    <w:lvl w:ilvl="0">
      <w:start w:val="1"/>
      <w:numFmt w:val="decimal"/>
      <w:lvlText w:val="%1."/>
      <w:lvlJc w:val="left"/>
      <w:pPr>
        <w:tabs>
          <w:tab w:val="num" w:pos="360"/>
        </w:tabs>
        <w:ind w:left="360" w:hanging="360"/>
      </w:pPr>
      <w:rPr>
        <w:rFonts w:cs="Times New Roman"/>
        <w:b w:val="0"/>
        <w:color w:val="00000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9" w15:restartNumberingAfterBreak="0">
    <w:nsid w:val="62D67486"/>
    <w:multiLevelType w:val="multilevel"/>
    <w:tmpl w:val="FD380F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3A202AA"/>
    <w:multiLevelType w:val="hybridMultilevel"/>
    <w:tmpl w:val="84181E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5776490"/>
    <w:multiLevelType w:val="multilevel"/>
    <w:tmpl w:val="3BE6664C"/>
    <w:name w:val="WW8Num122"/>
    <w:lvl w:ilvl="0">
      <w:start w:val="6"/>
      <w:numFmt w:val="lowerLetter"/>
      <w:lvlText w:val="%1)"/>
      <w:lvlJc w:val="left"/>
      <w:pPr>
        <w:tabs>
          <w:tab w:val="num" w:pos="720"/>
        </w:tabs>
        <w:ind w:left="720" w:hanging="360"/>
      </w:pPr>
      <w:rPr>
        <w:rFonts w:cs="Times New Roman" w:hint="default"/>
      </w:rPr>
    </w:lvl>
    <w:lvl w:ilvl="1">
      <w:start w:val="5"/>
      <w:numFmt w:val="lowerLetter"/>
      <w:lvlText w:val="%2)"/>
      <w:lvlJc w:val="left"/>
      <w:pPr>
        <w:tabs>
          <w:tab w:val="num" w:pos="1080"/>
        </w:tabs>
        <w:ind w:left="1080" w:hanging="360"/>
      </w:pPr>
      <w:rPr>
        <w:rFonts w:cs="Times New Roman" w:hint="default"/>
      </w:rPr>
    </w:lvl>
    <w:lvl w:ilvl="2">
      <w:start w:val="5"/>
      <w:numFmt w:val="lowerLetter"/>
      <w:lvlText w:val="%3)"/>
      <w:lvlJc w:val="left"/>
      <w:pPr>
        <w:tabs>
          <w:tab w:val="num" w:pos="1440"/>
        </w:tabs>
        <w:ind w:left="1440" w:hanging="360"/>
      </w:pPr>
      <w:rPr>
        <w:rFonts w:cs="Times New Roman" w:hint="default"/>
      </w:rPr>
    </w:lvl>
    <w:lvl w:ilvl="3">
      <w:start w:val="5"/>
      <w:numFmt w:val="lowerLetter"/>
      <w:lvlText w:val="%4)"/>
      <w:lvlJc w:val="left"/>
      <w:pPr>
        <w:tabs>
          <w:tab w:val="num" w:pos="1800"/>
        </w:tabs>
        <w:ind w:left="1800" w:hanging="360"/>
      </w:pPr>
      <w:rPr>
        <w:rFonts w:cs="Times New Roman" w:hint="default"/>
      </w:rPr>
    </w:lvl>
    <w:lvl w:ilvl="4">
      <w:start w:val="5"/>
      <w:numFmt w:val="lowerLetter"/>
      <w:lvlText w:val="%5)"/>
      <w:lvlJc w:val="left"/>
      <w:pPr>
        <w:tabs>
          <w:tab w:val="num" w:pos="2160"/>
        </w:tabs>
        <w:ind w:left="2160" w:hanging="360"/>
      </w:pPr>
      <w:rPr>
        <w:rFonts w:cs="Times New Roman" w:hint="default"/>
      </w:rPr>
    </w:lvl>
    <w:lvl w:ilvl="5">
      <w:start w:val="5"/>
      <w:numFmt w:val="lowerLetter"/>
      <w:lvlText w:val="%6)"/>
      <w:lvlJc w:val="left"/>
      <w:pPr>
        <w:tabs>
          <w:tab w:val="num" w:pos="2520"/>
        </w:tabs>
        <w:ind w:left="2520" w:hanging="360"/>
      </w:pPr>
      <w:rPr>
        <w:rFonts w:cs="Times New Roman" w:hint="default"/>
      </w:rPr>
    </w:lvl>
    <w:lvl w:ilvl="6">
      <w:start w:val="5"/>
      <w:numFmt w:val="lowerLetter"/>
      <w:lvlText w:val="%7)"/>
      <w:lvlJc w:val="left"/>
      <w:pPr>
        <w:tabs>
          <w:tab w:val="num" w:pos="2880"/>
        </w:tabs>
        <w:ind w:left="2880" w:hanging="360"/>
      </w:pPr>
      <w:rPr>
        <w:rFonts w:cs="Times New Roman" w:hint="default"/>
      </w:rPr>
    </w:lvl>
    <w:lvl w:ilvl="7">
      <w:start w:val="5"/>
      <w:numFmt w:val="lowerLetter"/>
      <w:lvlText w:val="%8)"/>
      <w:lvlJc w:val="left"/>
      <w:pPr>
        <w:tabs>
          <w:tab w:val="num" w:pos="3240"/>
        </w:tabs>
        <w:ind w:left="3240" w:hanging="360"/>
      </w:pPr>
      <w:rPr>
        <w:rFonts w:cs="Times New Roman" w:hint="default"/>
      </w:rPr>
    </w:lvl>
    <w:lvl w:ilvl="8">
      <w:start w:val="5"/>
      <w:numFmt w:val="lowerLetter"/>
      <w:lvlText w:val="%9)"/>
      <w:lvlJc w:val="left"/>
      <w:pPr>
        <w:tabs>
          <w:tab w:val="num" w:pos="3600"/>
        </w:tabs>
        <w:ind w:left="3600" w:hanging="360"/>
      </w:pPr>
      <w:rPr>
        <w:rFonts w:cs="Times New Roman" w:hint="default"/>
      </w:rPr>
    </w:lvl>
  </w:abstractNum>
  <w:abstractNum w:abstractNumId="112" w15:restartNumberingAfterBreak="0">
    <w:nsid w:val="661D258E"/>
    <w:multiLevelType w:val="hybridMultilevel"/>
    <w:tmpl w:val="F5B2611A"/>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3" w15:restartNumberingAfterBreak="0">
    <w:nsid w:val="675B5BAC"/>
    <w:multiLevelType w:val="multilevel"/>
    <w:tmpl w:val="413E5A4E"/>
    <w:lvl w:ilvl="0">
      <w:start w:val="1"/>
      <w:numFmt w:val="decimal"/>
      <w:lvlText w:val="%1)"/>
      <w:lvlJc w:val="right"/>
      <w:pPr>
        <w:ind w:left="2160" w:hanging="180"/>
      </w:pPr>
      <w:rPr>
        <w:rFonts w:ascii="Arial" w:eastAsia="Times New Roman" w:hAnsi="Arial" w:cs="Arial"/>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794777A"/>
    <w:multiLevelType w:val="hybridMultilevel"/>
    <w:tmpl w:val="38B4BF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C0A0691"/>
    <w:multiLevelType w:val="hybridMultilevel"/>
    <w:tmpl w:val="29CCED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0471EE1"/>
    <w:multiLevelType w:val="hybridMultilevel"/>
    <w:tmpl w:val="9B92A7A8"/>
    <w:lvl w:ilvl="0" w:tplc="6770CC2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EC3A70">
      <w:start w:val="1"/>
      <w:numFmt w:val="bullet"/>
      <w:lvlText w:val="o"/>
      <w:lvlJc w:val="left"/>
      <w:pPr>
        <w:ind w:left="6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DF23F92">
      <w:start w:val="1"/>
      <w:numFmt w:val="bullet"/>
      <w:lvlText w:val="-"/>
      <w:lvlJc w:val="left"/>
      <w:pPr>
        <w:ind w:left="7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4684CEC">
      <w:start w:val="1"/>
      <w:numFmt w:val="bullet"/>
      <w:lvlText w:val="•"/>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5086D9C">
      <w:start w:val="1"/>
      <w:numFmt w:val="bullet"/>
      <w:lvlText w:val="o"/>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0C4D4D8">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52261BE">
      <w:start w:val="1"/>
      <w:numFmt w:val="bullet"/>
      <w:lvlText w:val="•"/>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782BB4">
      <w:start w:val="1"/>
      <w:numFmt w:val="bullet"/>
      <w:lvlText w:val="o"/>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4A4EDA">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7" w15:restartNumberingAfterBreak="0">
    <w:nsid w:val="71AC2203"/>
    <w:multiLevelType w:val="multilevel"/>
    <w:tmpl w:val="9A264310"/>
    <w:name w:val="WW8Num2832"/>
    <w:lvl w:ilvl="0">
      <w:start w:val="1"/>
      <w:numFmt w:val="decimal"/>
      <w:lvlText w:val="%1."/>
      <w:lvlJc w:val="left"/>
      <w:pPr>
        <w:tabs>
          <w:tab w:val="num" w:pos="720"/>
        </w:tabs>
        <w:ind w:left="720" w:hanging="360"/>
      </w:pPr>
      <w:rPr>
        <w:rFonts w:ascii="Arial" w:hAnsi="Arial" w:cs="Arial" w:hint="default"/>
        <w:b/>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8" w15:restartNumberingAfterBreak="0">
    <w:nsid w:val="71F063F4"/>
    <w:multiLevelType w:val="hybridMultilevel"/>
    <w:tmpl w:val="9EDE19A8"/>
    <w:lvl w:ilvl="0" w:tplc="FF1EEB06">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19" w15:restartNumberingAfterBreak="0">
    <w:nsid w:val="73474B42"/>
    <w:multiLevelType w:val="hybridMultilevel"/>
    <w:tmpl w:val="C384270C"/>
    <w:name w:val="WW8Num2822"/>
    <w:lvl w:ilvl="0" w:tplc="990CE87E">
      <w:start w:val="3"/>
      <w:numFmt w:val="decimal"/>
      <w:lvlText w:val="1.%1."/>
      <w:lvlJc w:val="left"/>
      <w:pPr>
        <w:ind w:left="720" w:hanging="360"/>
      </w:pPr>
      <w:rPr>
        <w:rFonts w:cs="Times New Roman" w:hint="default"/>
        <w:b w:val="0"/>
        <w:i w:val="0"/>
        <w:color w:val="auto"/>
        <w:sz w:val="28"/>
        <w:szCs w:val="28"/>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0" w15:restartNumberingAfterBreak="0">
    <w:nsid w:val="763A5F48"/>
    <w:multiLevelType w:val="hybridMultilevel"/>
    <w:tmpl w:val="4A0408BE"/>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6916F33"/>
    <w:multiLevelType w:val="hybridMultilevel"/>
    <w:tmpl w:val="DAC2BE04"/>
    <w:lvl w:ilvl="0" w:tplc="81A4DBC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2" w15:restartNumberingAfterBreak="0">
    <w:nsid w:val="783F6274"/>
    <w:multiLevelType w:val="multilevel"/>
    <w:tmpl w:val="A4BC7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9EB6F99"/>
    <w:multiLevelType w:val="multilevel"/>
    <w:tmpl w:val="29F2B3B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5"/>
      <w:numFmt w:val="decimal"/>
      <w:lvlText w:val="%3."/>
      <w:lvlJc w:val="left"/>
      <w:pPr>
        <w:tabs>
          <w:tab w:val="num" w:pos="1080"/>
        </w:tabs>
        <w:ind w:left="1080" w:hanging="36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4" w15:restartNumberingAfterBreak="0">
    <w:nsid w:val="7A4E5E61"/>
    <w:multiLevelType w:val="hybridMultilevel"/>
    <w:tmpl w:val="090A44BA"/>
    <w:lvl w:ilvl="0" w:tplc="A2B43F7C">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ADD31F7"/>
    <w:multiLevelType w:val="multilevel"/>
    <w:tmpl w:val="3FFAD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7B7A4F1B"/>
    <w:multiLevelType w:val="multilevel"/>
    <w:tmpl w:val="5F5E0A2E"/>
    <w:lvl w:ilvl="0">
      <w:start w:val="1"/>
      <w:numFmt w:val="decimal"/>
      <w:lvlText w:val="%1."/>
      <w:lvlJc w:val="left"/>
      <w:pPr>
        <w:tabs>
          <w:tab w:val="num" w:pos="502"/>
        </w:tabs>
        <w:ind w:left="502" w:hanging="360"/>
      </w:pPr>
      <w:rPr>
        <w:rFonts w:hint="default"/>
        <w:b/>
        <w:bCs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7" w15:restartNumberingAfterBreak="0">
    <w:nsid w:val="7D65635F"/>
    <w:multiLevelType w:val="hybridMultilevel"/>
    <w:tmpl w:val="E4067432"/>
    <w:lvl w:ilvl="0" w:tplc="FF1EEB0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8" w15:restartNumberingAfterBreak="0">
    <w:nsid w:val="7DAD1D6C"/>
    <w:multiLevelType w:val="hybridMultilevel"/>
    <w:tmpl w:val="020CEEC4"/>
    <w:lvl w:ilvl="0" w:tplc="84E6CCB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F5A7AFB"/>
    <w:multiLevelType w:val="hybridMultilevel"/>
    <w:tmpl w:val="875A104C"/>
    <w:lvl w:ilvl="0" w:tplc="A278793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386924554">
    <w:abstractNumId w:val="40"/>
  </w:num>
  <w:num w:numId="2" w16cid:durableId="554239196">
    <w:abstractNumId w:val="22"/>
  </w:num>
  <w:num w:numId="3" w16cid:durableId="770395244">
    <w:abstractNumId w:val="49"/>
  </w:num>
  <w:num w:numId="4" w16cid:durableId="22173551">
    <w:abstractNumId w:val="42"/>
  </w:num>
  <w:num w:numId="5" w16cid:durableId="318313515">
    <w:abstractNumId w:val="123"/>
  </w:num>
  <w:num w:numId="6" w16cid:durableId="1914853301">
    <w:abstractNumId w:val="83"/>
  </w:num>
  <w:num w:numId="7" w16cid:durableId="250161319">
    <w:abstractNumId w:val="95"/>
  </w:num>
  <w:num w:numId="8" w16cid:durableId="1153179062">
    <w:abstractNumId w:val="30"/>
  </w:num>
  <w:num w:numId="9" w16cid:durableId="169881050">
    <w:abstractNumId w:val="55"/>
  </w:num>
  <w:num w:numId="10" w16cid:durableId="1214459808">
    <w:abstractNumId w:val="126"/>
  </w:num>
  <w:num w:numId="11" w16cid:durableId="1100643636">
    <w:abstractNumId w:val="34"/>
  </w:num>
  <w:num w:numId="12" w16cid:durableId="396707623">
    <w:abstractNumId w:val="128"/>
  </w:num>
  <w:num w:numId="13" w16cid:durableId="1749307138">
    <w:abstractNumId w:val="104"/>
  </w:num>
  <w:num w:numId="14" w16cid:durableId="1226837600">
    <w:abstractNumId w:val="68"/>
  </w:num>
  <w:num w:numId="15" w16cid:durableId="811947677">
    <w:abstractNumId w:val="96"/>
  </w:num>
  <w:num w:numId="16" w16cid:durableId="169368295">
    <w:abstractNumId w:val="63"/>
  </w:num>
  <w:num w:numId="17" w16cid:durableId="389309447">
    <w:abstractNumId w:val="98"/>
  </w:num>
  <w:num w:numId="18" w16cid:durableId="1044714458">
    <w:abstractNumId w:val="100"/>
  </w:num>
  <w:num w:numId="19" w16cid:durableId="1387143913">
    <w:abstractNumId w:val="108"/>
  </w:num>
  <w:num w:numId="20" w16cid:durableId="8871548">
    <w:abstractNumId w:val="110"/>
  </w:num>
  <w:num w:numId="21" w16cid:durableId="178400412">
    <w:abstractNumId w:val="114"/>
  </w:num>
  <w:num w:numId="22" w16cid:durableId="369647659">
    <w:abstractNumId w:val="121"/>
  </w:num>
  <w:num w:numId="23" w16cid:durableId="773479586">
    <w:abstractNumId w:val="66"/>
  </w:num>
  <w:num w:numId="24" w16cid:durableId="2095583476">
    <w:abstractNumId w:val="37"/>
  </w:num>
  <w:num w:numId="25" w16cid:durableId="261423149">
    <w:abstractNumId w:val="124"/>
  </w:num>
  <w:num w:numId="26" w16cid:durableId="1979335711">
    <w:abstractNumId w:val="101"/>
  </w:num>
  <w:num w:numId="27" w16cid:durableId="457266541">
    <w:abstractNumId w:val="70"/>
  </w:num>
  <w:num w:numId="28" w16cid:durableId="1921061497">
    <w:abstractNumId w:val="112"/>
  </w:num>
  <w:num w:numId="29" w16cid:durableId="1333945074">
    <w:abstractNumId w:val="62"/>
  </w:num>
  <w:num w:numId="30" w16cid:durableId="488324391">
    <w:abstractNumId w:val="115"/>
  </w:num>
  <w:num w:numId="31" w16cid:durableId="1185243241">
    <w:abstractNumId w:val="80"/>
  </w:num>
  <w:num w:numId="32" w16cid:durableId="1572227135">
    <w:abstractNumId w:val="118"/>
  </w:num>
  <w:num w:numId="33" w16cid:durableId="1801723844">
    <w:abstractNumId w:val="86"/>
  </w:num>
  <w:num w:numId="34" w16cid:durableId="1523977785">
    <w:abstractNumId w:val="129"/>
  </w:num>
  <w:num w:numId="35" w16cid:durableId="1334842541">
    <w:abstractNumId w:val="127"/>
  </w:num>
  <w:num w:numId="36" w16cid:durableId="1468284190">
    <w:abstractNumId w:val="65"/>
  </w:num>
  <w:num w:numId="37" w16cid:durableId="1871726678">
    <w:abstractNumId w:val="78"/>
  </w:num>
  <w:num w:numId="38" w16cid:durableId="1364593119">
    <w:abstractNumId w:val="77"/>
  </w:num>
  <w:num w:numId="39" w16cid:durableId="1577667561">
    <w:abstractNumId w:val="48"/>
  </w:num>
  <w:num w:numId="40" w16cid:durableId="1778259287">
    <w:abstractNumId w:val="102"/>
  </w:num>
  <w:num w:numId="41" w16cid:durableId="1300190647">
    <w:abstractNumId w:val="72"/>
  </w:num>
  <w:num w:numId="42" w16cid:durableId="379789406">
    <w:abstractNumId w:val="116"/>
  </w:num>
  <w:num w:numId="43" w16cid:durableId="1694186514">
    <w:abstractNumId w:val="113"/>
  </w:num>
  <w:num w:numId="44" w16cid:durableId="925073335">
    <w:abstractNumId w:val="10"/>
  </w:num>
  <w:num w:numId="45" w16cid:durableId="1840924972">
    <w:abstractNumId w:val="23"/>
  </w:num>
  <w:num w:numId="46" w16cid:durableId="1507939505">
    <w:abstractNumId w:val="25"/>
  </w:num>
  <w:num w:numId="47" w16cid:durableId="1153832974">
    <w:abstractNumId w:val="26"/>
  </w:num>
  <w:num w:numId="48" w16cid:durableId="2070640644">
    <w:abstractNumId w:val="75"/>
  </w:num>
  <w:num w:numId="49" w16cid:durableId="165899062">
    <w:abstractNumId w:val="53"/>
  </w:num>
  <w:num w:numId="50" w16cid:durableId="1275550670">
    <w:abstractNumId w:val="69"/>
  </w:num>
  <w:num w:numId="51" w16cid:durableId="650066513">
    <w:abstractNumId w:val="64"/>
  </w:num>
  <w:num w:numId="52" w16cid:durableId="2145197909">
    <w:abstractNumId w:val="57"/>
  </w:num>
  <w:num w:numId="53" w16cid:durableId="885800297">
    <w:abstractNumId w:val="32"/>
  </w:num>
  <w:num w:numId="54" w16cid:durableId="538083316">
    <w:abstractNumId w:val="81"/>
  </w:num>
  <w:num w:numId="55" w16cid:durableId="2069767720">
    <w:abstractNumId w:val="99"/>
  </w:num>
  <w:num w:numId="56" w16cid:durableId="2064212515">
    <w:abstractNumId w:val="103"/>
  </w:num>
  <w:num w:numId="57" w16cid:durableId="811485371">
    <w:abstractNumId w:val="90"/>
  </w:num>
  <w:num w:numId="58" w16cid:durableId="1702583451">
    <w:abstractNumId w:val="47"/>
  </w:num>
  <w:num w:numId="59" w16cid:durableId="45036240">
    <w:abstractNumId w:val="50"/>
  </w:num>
  <w:num w:numId="60" w16cid:durableId="169805697">
    <w:abstractNumId w:val="120"/>
  </w:num>
  <w:num w:numId="61" w16cid:durableId="255753934">
    <w:abstractNumId w:val="0"/>
  </w:num>
  <w:num w:numId="62" w16cid:durableId="106915710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746286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859285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16974920">
    <w:abstractNumId w:val="26"/>
    <w:lvlOverride w:ilvl="0">
      <w:startOverride w:val="1"/>
    </w:lvlOverride>
  </w:num>
  <w:num w:numId="66" w16cid:durableId="34171254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2284760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0153932">
    <w:abstractNumId w:val="10"/>
    <w:lvlOverride w:ilvl="0">
      <w:startOverride w:val="1"/>
    </w:lvlOverride>
  </w:num>
  <w:num w:numId="69" w16cid:durableId="155871129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061650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06474211">
    <w:abstractNumId w:val="25"/>
    <w:lvlOverride w:ilvl="0">
      <w:startOverride w:val="1"/>
    </w:lvlOverride>
  </w:num>
  <w:num w:numId="72" w16cid:durableId="1264529886">
    <w:abstractNumId w:val="46"/>
  </w:num>
  <w:num w:numId="73" w16cid:durableId="1672832944">
    <w:abstractNumId w:val="39"/>
  </w:num>
  <w:num w:numId="74" w16cid:durableId="1637762420">
    <w:abstractNumId w:val="56"/>
  </w:num>
  <w:num w:numId="75" w16cid:durableId="1064915724">
    <w:abstractNumId w:val="85"/>
  </w:num>
  <w:num w:numId="76" w16cid:durableId="1503087812">
    <w:abstractNumId w:val="87"/>
  </w:num>
  <w:num w:numId="77" w16cid:durableId="1245071569">
    <w:abstractNumId w:val="89"/>
  </w:num>
  <w:num w:numId="78" w16cid:durableId="1990672993">
    <w:abstractNumId w:val="97"/>
  </w:num>
  <w:num w:numId="79" w16cid:durableId="233784052">
    <w:abstractNumId w:val="82"/>
  </w:num>
  <w:num w:numId="80" w16cid:durableId="1924953263">
    <w:abstractNumId w:val="92"/>
  </w:num>
  <w:num w:numId="81" w16cid:durableId="363750776">
    <w:abstractNumId w:val="61"/>
  </w:num>
  <w:num w:numId="82" w16cid:durableId="1885095600">
    <w:abstractNumId w:val="58"/>
  </w:num>
  <w:num w:numId="83" w16cid:durableId="1887328949">
    <w:abstractNumId w:val="52"/>
  </w:num>
  <w:num w:numId="84" w16cid:durableId="1480918378">
    <w:abstractNumId w:val="59"/>
  </w:num>
  <w:num w:numId="85" w16cid:durableId="1336808479">
    <w:abstractNumId w:val="107"/>
  </w:num>
  <w:num w:numId="86" w16cid:durableId="1515337968">
    <w:abstractNumId w:val="71"/>
  </w:num>
  <w:num w:numId="87" w16cid:durableId="1092510339">
    <w:abstractNumId w:val="45"/>
  </w:num>
  <w:num w:numId="88" w16cid:durableId="1105349040">
    <w:abstractNumId w:val="31"/>
  </w:num>
  <w:num w:numId="89" w16cid:durableId="877820115">
    <w:abstractNumId w:val="60"/>
  </w:num>
  <w:num w:numId="90" w16cid:durableId="1353923643">
    <w:abstractNumId w:val="44"/>
  </w:num>
  <w:num w:numId="91" w16cid:durableId="2043093756">
    <w:abstractNumId w:val="33"/>
  </w:num>
  <w:num w:numId="92" w16cid:durableId="292449864">
    <w:abstractNumId w:val="109"/>
  </w:num>
  <w:num w:numId="93" w16cid:durableId="1831672469">
    <w:abstractNumId w:val="54"/>
  </w:num>
  <w:num w:numId="94" w16cid:durableId="1092433109">
    <w:abstractNumId w:val="41"/>
  </w:num>
  <w:num w:numId="95" w16cid:durableId="1493570785">
    <w:abstractNumId w:val="51"/>
  </w:num>
  <w:num w:numId="96" w16cid:durableId="913012763">
    <w:abstractNumId w:val="91"/>
  </w:num>
  <w:num w:numId="97" w16cid:durableId="842626332">
    <w:abstractNumId w:val="125"/>
  </w:num>
  <w:num w:numId="98" w16cid:durableId="1522474192">
    <w:abstractNumId w:val="122"/>
  </w:num>
  <w:num w:numId="99" w16cid:durableId="1903248178">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59"/>
    <w:rsid w:val="000049CD"/>
    <w:rsid w:val="00006948"/>
    <w:rsid w:val="000158E4"/>
    <w:rsid w:val="00016192"/>
    <w:rsid w:val="0002121A"/>
    <w:rsid w:val="00022D55"/>
    <w:rsid w:val="00024805"/>
    <w:rsid w:val="0002798E"/>
    <w:rsid w:val="00031AB3"/>
    <w:rsid w:val="000333B9"/>
    <w:rsid w:val="00040155"/>
    <w:rsid w:val="00041530"/>
    <w:rsid w:val="000423F6"/>
    <w:rsid w:val="00045C31"/>
    <w:rsid w:val="00050BA7"/>
    <w:rsid w:val="000526D1"/>
    <w:rsid w:val="0005397C"/>
    <w:rsid w:val="00053B1F"/>
    <w:rsid w:val="000605B5"/>
    <w:rsid w:val="00060793"/>
    <w:rsid w:val="00061384"/>
    <w:rsid w:val="0006193E"/>
    <w:rsid w:val="00061E70"/>
    <w:rsid w:val="00062273"/>
    <w:rsid w:val="000676AB"/>
    <w:rsid w:val="000677D9"/>
    <w:rsid w:val="00067F01"/>
    <w:rsid w:val="00077F2A"/>
    <w:rsid w:val="000853E7"/>
    <w:rsid w:val="00092FC3"/>
    <w:rsid w:val="000A1A83"/>
    <w:rsid w:val="000A6645"/>
    <w:rsid w:val="000A675D"/>
    <w:rsid w:val="000B47E7"/>
    <w:rsid w:val="000C1449"/>
    <w:rsid w:val="000C1A8D"/>
    <w:rsid w:val="000C2224"/>
    <w:rsid w:val="000C33C9"/>
    <w:rsid w:val="000C4900"/>
    <w:rsid w:val="000C70FA"/>
    <w:rsid w:val="000D31F5"/>
    <w:rsid w:val="000D6C38"/>
    <w:rsid w:val="000D7077"/>
    <w:rsid w:val="000E00F6"/>
    <w:rsid w:val="000E1E8E"/>
    <w:rsid w:val="000E3E99"/>
    <w:rsid w:val="000E4B62"/>
    <w:rsid w:val="000E50F6"/>
    <w:rsid w:val="000E7D7F"/>
    <w:rsid w:val="000F784C"/>
    <w:rsid w:val="001025EC"/>
    <w:rsid w:val="00106E84"/>
    <w:rsid w:val="001178CF"/>
    <w:rsid w:val="00123B7B"/>
    <w:rsid w:val="0013221A"/>
    <w:rsid w:val="001368C7"/>
    <w:rsid w:val="00140C3C"/>
    <w:rsid w:val="0014133F"/>
    <w:rsid w:val="00141396"/>
    <w:rsid w:val="001413D5"/>
    <w:rsid w:val="001464E6"/>
    <w:rsid w:val="00150E66"/>
    <w:rsid w:val="00152A87"/>
    <w:rsid w:val="00154613"/>
    <w:rsid w:val="00156F49"/>
    <w:rsid w:val="001570FD"/>
    <w:rsid w:val="001608DC"/>
    <w:rsid w:val="001610C2"/>
    <w:rsid w:val="0016144D"/>
    <w:rsid w:val="00161D1A"/>
    <w:rsid w:val="00163D9C"/>
    <w:rsid w:val="00164074"/>
    <w:rsid w:val="0016711D"/>
    <w:rsid w:val="00171CBF"/>
    <w:rsid w:val="0017230E"/>
    <w:rsid w:val="00173265"/>
    <w:rsid w:val="00176499"/>
    <w:rsid w:val="00180FEE"/>
    <w:rsid w:val="00182D7C"/>
    <w:rsid w:val="00183CDA"/>
    <w:rsid w:val="0018503D"/>
    <w:rsid w:val="001940ED"/>
    <w:rsid w:val="00195A0C"/>
    <w:rsid w:val="0019787D"/>
    <w:rsid w:val="00197A11"/>
    <w:rsid w:val="001A014F"/>
    <w:rsid w:val="001A147C"/>
    <w:rsid w:val="001A2708"/>
    <w:rsid w:val="001A5671"/>
    <w:rsid w:val="001A71F8"/>
    <w:rsid w:val="001A7BC8"/>
    <w:rsid w:val="001B143D"/>
    <w:rsid w:val="001B1CB5"/>
    <w:rsid w:val="001B424C"/>
    <w:rsid w:val="001C01AE"/>
    <w:rsid w:val="001C1BA4"/>
    <w:rsid w:val="001C2853"/>
    <w:rsid w:val="001C5933"/>
    <w:rsid w:val="001C626A"/>
    <w:rsid w:val="001C71F4"/>
    <w:rsid w:val="001D2057"/>
    <w:rsid w:val="001D2236"/>
    <w:rsid w:val="001D30FE"/>
    <w:rsid w:val="001D54FA"/>
    <w:rsid w:val="001E0F74"/>
    <w:rsid w:val="001E7F17"/>
    <w:rsid w:val="001E7FEF"/>
    <w:rsid w:val="001F7D46"/>
    <w:rsid w:val="00200834"/>
    <w:rsid w:val="00201C9B"/>
    <w:rsid w:val="00205B7C"/>
    <w:rsid w:val="00214CB2"/>
    <w:rsid w:val="00215759"/>
    <w:rsid w:val="00216C92"/>
    <w:rsid w:val="0021732D"/>
    <w:rsid w:val="00222CA1"/>
    <w:rsid w:val="00224301"/>
    <w:rsid w:val="002266D1"/>
    <w:rsid w:val="00226875"/>
    <w:rsid w:val="0023252E"/>
    <w:rsid w:val="002336F0"/>
    <w:rsid w:val="0023448C"/>
    <w:rsid w:val="00241FF0"/>
    <w:rsid w:val="0025013E"/>
    <w:rsid w:val="0025275D"/>
    <w:rsid w:val="002569F3"/>
    <w:rsid w:val="00264302"/>
    <w:rsid w:val="0026688B"/>
    <w:rsid w:val="00266AF1"/>
    <w:rsid w:val="002679EC"/>
    <w:rsid w:val="00272F29"/>
    <w:rsid w:val="00275134"/>
    <w:rsid w:val="0028071E"/>
    <w:rsid w:val="0028344E"/>
    <w:rsid w:val="0028354D"/>
    <w:rsid w:val="00291568"/>
    <w:rsid w:val="00295601"/>
    <w:rsid w:val="002A069E"/>
    <w:rsid w:val="002A63BA"/>
    <w:rsid w:val="002A67DA"/>
    <w:rsid w:val="002B10FA"/>
    <w:rsid w:val="002B571B"/>
    <w:rsid w:val="002B780B"/>
    <w:rsid w:val="002C35BB"/>
    <w:rsid w:val="002C4D1F"/>
    <w:rsid w:val="002C5EDE"/>
    <w:rsid w:val="002D10D5"/>
    <w:rsid w:val="002D1B69"/>
    <w:rsid w:val="002E6C6F"/>
    <w:rsid w:val="002F0150"/>
    <w:rsid w:val="002F2048"/>
    <w:rsid w:val="002F2AEC"/>
    <w:rsid w:val="002F2B3A"/>
    <w:rsid w:val="002F4344"/>
    <w:rsid w:val="002F7D6D"/>
    <w:rsid w:val="003006BC"/>
    <w:rsid w:val="00300A4E"/>
    <w:rsid w:val="00301A7E"/>
    <w:rsid w:val="00302DE4"/>
    <w:rsid w:val="00304B0A"/>
    <w:rsid w:val="00306F80"/>
    <w:rsid w:val="003103D6"/>
    <w:rsid w:val="00310B6E"/>
    <w:rsid w:val="00313DE7"/>
    <w:rsid w:val="00315902"/>
    <w:rsid w:val="00324A3B"/>
    <w:rsid w:val="003269FB"/>
    <w:rsid w:val="0033223D"/>
    <w:rsid w:val="003326EA"/>
    <w:rsid w:val="003343CD"/>
    <w:rsid w:val="003349D5"/>
    <w:rsid w:val="00335526"/>
    <w:rsid w:val="003355B6"/>
    <w:rsid w:val="00341854"/>
    <w:rsid w:val="00342710"/>
    <w:rsid w:val="003463BB"/>
    <w:rsid w:val="00347D69"/>
    <w:rsid w:val="00353EF9"/>
    <w:rsid w:val="00356B5A"/>
    <w:rsid w:val="00356B5F"/>
    <w:rsid w:val="00356D5C"/>
    <w:rsid w:val="003607C8"/>
    <w:rsid w:val="00367B1F"/>
    <w:rsid w:val="0037357B"/>
    <w:rsid w:val="00374896"/>
    <w:rsid w:val="00381721"/>
    <w:rsid w:val="00386ACB"/>
    <w:rsid w:val="00395633"/>
    <w:rsid w:val="00396CB9"/>
    <w:rsid w:val="00397CA0"/>
    <w:rsid w:val="003A31D3"/>
    <w:rsid w:val="003A6E1C"/>
    <w:rsid w:val="003A71E3"/>
    <w:rsid w:val="003B2CE8"/>
    <w:rsid w:val="003B45C0"/>
    <w:rsid w:val="003B7393"/>
    <w:rsid w:val="003C0359"/>
    <w:rsid w:val="003C2207"/>
    <w:rsid w:val="003C2C91"/>
    <w:rsid w:val="003C2F13"/>
    <w:rsid w:val="003C3579"/>
    <w:rsid w:val="003C6914"/>
    <w:rsid w:val="003C6987"/>
    <w:rsid w:val="003D1F92"/>
    <w:rsid w:val="003D3A5F"/>
    <w:rsid w:val="003D4E83"/>
    <w:rsid w:val="003D71F7"/>
    <w:rsid w:val="003D7A2C"/>
    <w:rsid w:val="003E03D5"/>
    <w:rsid w:val="003E1E0A"/>
    <w:rsid w:val="003E2E2E"/>
    <w:rsid w:val="003E337C"/>
    <w:rsid w:val="003E3DCF"/>
    <w:rsid w:val="003E5EA9"/>
    <w:rsid w:val="003F09DE"/>
    <w:rsid w:val="003F4E04"/>
    <w:rsid w:val="003F595F"/>
    <w:rsid w:val="003F747E"/>
    <w:rsid w:val="00400256"/>
    <w:rsid w:val="00404426"/>
    <w:rsid w:val="00405720"/>
    <w:rsid w:val="00406D41"/>
    <w:rsid w:val="0041606C"/>
    <w:rsid w:val="0041621D"/>
    <w:rsid w:val="004200FF"/>
    <w:rsid w:val="0042023B"/>
    <w:rsid w:val="00420BE6"/>
    <w:rsid w:val="004222AB"/>
    <w:rsid w:val="004226FB"/>
    <w:rsid w:val="00424993"/>
    <w:rsid w:val="00424B96"/>
    <w:rsid w:val="00425DB6"/>
    <w:rsid w:val="0042749D"/>
    <w:rsid w:val="00432287"/>
    <w:rsid w:val="00433522"/>
    <w:rsid w:val="004409DA"/>
    <w:rsid w:val="00444629"/>
    <w:rsid w:val="00445B5A"/>
    <w:rsid w:val="004505C2"/>
    <w:rsid w:val="00450645"/>
    <w:rsid w:val="00457EB2"/>
    <w:rsid w:val="00461071"/>
    <w:rsid w:val="004616E1"/>
    <w:rsid w:val="004619DA"/>
    <w:rsid w:val="00461E15"/>
    <w:rsid w:val="00462405"/>
    <w:rsid w:val="00465955"/>
    <w:rsid w:val="00465A21"/>
    <w:rsid w:val="0046698E"/>
    <w:rsid w:val="00466C7C"/>
    <w:rsid w:val="00472F07"/>
    <w:rsid w:val="00481393"/>
    <w:rsid w:val="004849C1"/>
    <w:rsid w:val="00484FE9"/>
    <w:rsid w:val="004863AC"/>
    <w:rsid w:val="00486659"/>
    <w:rsid w:val="00487AFD"/>
    <w:rsid w:val="00497A62"/>
    <w:rsid w:val="004A0FE0"/>
    <w:rsid w:val="004A56F1"/>
    <w:rsid w:val="004B479A"/>
    <w:rsid w:val="004B611F"/>
    <w:rsid w:val="004B6C70"/>
    <w:rsid w:val="004C2AD9"/>
    <w:rsid w:val="004C5120"/>
    <w:rsid w:val="004C5E14"/>
    <w:rsid w:val="004C7691"/>
    <w:rsid w:val="004C78DC"/>
    <w:rsid w:val="004C7FA9"/>
    <w:rsid w:val="004D1D3E"/>
    <w:rsid w:val="004D26AC"/>
    <w:rsid w:val="004D41C6"/>
    <w:rsid w:val="004E194D"/>
    <w:rsid w:val="004E2124"/>
    <w:rsid w:val="004F259D"/>
    <w:rsid w:val="004F2813"/>
    <w:rsid w:val="00504807"/>
    <w:rsid w:val="00515902"/>
    <w:rsid w:val="00520526"/>
    <w:rsid w:val="0052328F"/>
    <w:rsid w:val="00523B9C"/>
    <w:rsid w:val="0052448E"/>
    <w:rsid w:val="005256B3"/>
    <w:rsid w:val="0052695D"/>
    <w:rsid w:val="005412BD"/>
    <w:rsid w:val="00543AFE"/>
    <w:rsid w:val="00544FBE"/>
    <w:rsid w:val="00560332"/>
    <w:rsid w:val="00560B16"/>
    <w:rsid w:val="005623C0"/>
    <w:rsid w:val="00565200"/>
    <w:rsid w:val="00565600"/>
    <w:rsid w:val="0056574D"/>
    <w:rsid w:val="00572FF9"/>
    <w:rsid w:val="00583C59"/>
    <w:rsid w:val="0058543F"/>
    <w:rsid w:val="00586B9F"/>
    <w:rsid w:val="005879BA"/>
    <w:rsid w:val="0059130F"/>
    <w:rsid w:val="00593FF8"/>
    <w:rsid w:val="005963CB"/>
    <w:rsid w:val="005A7154"/>
    <w:rsid w:val="005B2FB7"/>
    <w:rsid w:val="005B6FED"/>
    <w:rsid w:val="005C60D1"/>
    <w:rsid w:val="005C6ED3"/>
    <w:rsid w:val="005C7617"/>
    <w:rsid w:val="005C7D85"/>
    <w:rsid w:val="005D00A0"/>
    <w:rsid w:val="005D1FF1"/>
    <w:rsid w:val="005D3E71"/>
    <w:rsid w:val="005D6739"/>
    <w:rsid w:val="005E02D3"/>
    <w:rsid w:val="00600596"/>
    <w:rsid w:val="00601A96"/>
    <w:rsid w:val="00602CA3"/>
    <w:rsid w:val="00602F5E"/>
    <w:rsid w:val="00603855"/>
    <w:rsid w:val="006038C9"/>
    <w:rsid w:val="00607397"/>
    <w:rsid w:val="00611221"/>
    <w:rsid w:val="00611672"/>
    <w:rsid w:val="00621D0B"/>
    <w:rsid w:val="00631380"/>
    <w:rsid w:val="0063426A"/>
    <w:rsid w:val="00634410"/>
    <w:rsid w:val="00636B2D"/>
    <w:rsid w:val="00636BB8"/>
    <w:rsid w:val="00652BB8"/>
    <w:rsid w:val="00653D39"/>
    <w:rsid w:val="00661416"/>
    <w:rsid w:val="006711D4"/>
    <w:rsid w:val="00676597"/>
    <w:rsid w:val="0068122D"/>
    <w:rsid w:val="006848A6"/>
    <w:rsid w:val="00687EDC"/>
    <w:rsid w:val="00692F00"/>
    <w:rsid w:val="00694ADA"/>
    <w:rsid w:val="00694F85"/>
    <w:rsid w:val="0069739A"/>
    <w:rsid w:val="006A19F8"/>
    <w:rsid w:val="006B0E52"/>
    <w:rsid w:val="006B3143"/>
    <w:rsid w:val="006C1F3E"/>
    <w:rsid w:val="006C27DB"/>
    <w:rsid w:val="006C3D9F"/>
    <w:rsid w:val="006C6D15"/>
    <w:rsid w:val="006D502D"/>
    <w:rsid w:val="006D7DDE"/>
    <w:rsid w:val="006E1021"/>
    <w:rsid w:val="006E40D3"/>
    <w:rsid w:val="006E5EDF"/>
    <w:rsid w:val="006E60A5"/>
    <w:rsid w:val="006F1E79"/>
    <w:rsid w:val="006F2C22"/>
    <w:rsid w:val="006F4719"/>
    <w:rsid w:val="006F7B46"/>
    <w:rsid w:val="00702E8A"/>
    <w:rsid w:val="00707124"/>
    <w:rsid w:val="00715E3C"/>
    <w:rsid w:val="0071672A"/>
    <w:rsid w:val="00716766"/>
    <w:rsid w:val="00720164"/>
    <w:rsid w:val="00722B0F"/>
    <w:rsid w:val="00725EAE"/>
    <w:rsid w:val="00727BF4"/>
    <w:rsid w:val="007331BD"/>
    <w:rsid w:val="00742C6F"/>
    <w:rsid w:val="007458C4"/>
    <w:rsid w:val="00760DA6"/>
    <w:rsid w:val="007644D6"/>
    <w:rsid w:val="00764DE5"/>
    <w:rsid w:val="0076605B"/>
    <w:rsid w:val="00766BF3"/>
    <w:rsid w:val="00773E33"/>
    <w:rsid w:val="007743D2"/>
    <w:rsid w:val="00784839"/>
    <w:rsid w:val="00790020"/>
    <w:rsid w:val="00791E10"/>
    <w:rsid w:val="00791EA2"/>
    <w:rsid w:val="0079479A"/>
    <w:rsid w:val="0079562F"/>
    <w:rsid w:val="007A45AE"/>
    <w:rsid w:val="007B1D1D"/>
    <w:rsid w:val="007B3C2C"/>
    <w:rsid w:val="007B45B8"/>
    <w:rsid w:val="007B5CB1"/>
    <w:rsid w:val="007D0A0F"/>
    <w:rsid w:val="007D1D40"/>
    <w:rsid w:val="007D51A8"/>
    <w:rsid w:val="007D7A7F"/>
    <w:rsid w:val="007E158F"/>
    <w:rsid w:val="007E1D73"/>
    <w:rsid w:val="007E7CA4"/>
    <w:rsid w:val="007F0FDD"/>
    <w:rsid w:val="007F3FBD"/>
    <w:rsid w:val="007F668D"/>
    <w:rsid w:val="00813181"/>
    <w:rsid w:val="00816F75"/>
    <w:rsid w:val="00820DA2"/>
    <w:rsid w:val="00832B7D"/>
    <w:rsid w:val="00834917"/>
    <w:rsid w:val="008413C2"/>
    <w:rsid w:val="00847518"/>
    <w:rsid w:val="00850134"/>
    <w:rsid w:val="00855162"/>
    <w:rsid w:val="0086742A"/>
    <w:rsid w:val="00870C59"/>
    <w:rsid w:val="00880D76"/>
    <w:rsid w:val="00886EAD"/>
    <w:rsid w:val="008924D6"/>
    <w:rsid w:val="00893545"/>
    <w:rsid w:val="00894007"/>
    <w:rsid w:val="0089514F"/>
    <w:rsid w:val="0089559F"/>
    <w:rsid w:val="00895A2D"/>
    <w:rsid w:val="00895C55"/>
    <w:rsid w:val="008971B8"/>
    <w:rsid w:val="008A452D"/>
    <w:rsid w:val="008A4715"/>
    <w:rsid w:val="008B1755"/>
    <w:rsid w:val="008B7F69"/>
    <w:rsid w:val="008C51C3"/>
    <w:rsid w:val="008C6142"/>
    <w:rsid w:val="008C7E00"/>
    <w:rsid w:val="008D379F"/>
    <w:rsid w:val="008D46F1"/>
    <w:rsid w:val="008D5DCA"/>
    <w:rsid w:val="008D64A0"/>
    <w:rsid w:val="008D661A"/>
    <w:rsid w:val="008D77EE"/>
    <w:rsid w:val="008E1AC7"/>
    <w:rsid w:val="008E4FA6"/>
    <w:rsid w:val="008F0B3D"/>
    <w:rsid w:val="008F2E02"/>
    <w:rsid w:val="008F3995"/>
    <w:rsid w:val="009015A6"/>
    <w:rsid w:val="00904071"/>
    <w:rsid w:val="0090545B"/>
    <w:rsid w:val="0090566E"/>
    <w:rsid w:val="00911420"/>
    <w:rsid w:val="009157A3"/>
    <w:rsid w:val="009208D1"/>
    <w:rsid w:val="00920D92"/>
    <w:rsid w:val="009362D6"/>
    <w:rsid w:val="00937300"/>
    <w:rsid w:val="00944C36"/>
    <w:rsid w:val="009477B3"/>
    <w:rsid w:val="009622E6"/>
    <w:rsid w:val="00962772"/>
    <w:rsid w:val="00963563"/>
    <w:rsid w:val="00964B1D"/>
    <w:rsid w:val="009658BA"/>
    <w:rsid w:val="009729CD"/>
    <w:rsid w:val="00972BF8"/>
    <w:rsid w:val="00976941"/>
    <w:rsid w:val="00976CBA"/>
    <w:rsid w:val="00977190"/>
    <w:rsid w:val="00980509"/>
    <w:rsid w:val="00983E65"/>
    <w:rsid w:val="00984418"/>
    <w:rsid w:val="00984ABB"/>
    <w:rsid w:val="009859A0"/>
    <w:rsid w:val="00992820"/>
    <w:rsid w:val="009952BD"/>
    <w:rsid w:val="0099784F"/>
    <w:rsid w:val="009A273D"/>
    <w:rsid w:val="009A3243"/>
    <w:rsid w:val="009A40F9"/>
    <w:rsid w:val="009B0432"/>
    <w:rsid w:val="009B146A"/>
    <w:rsid w:val="009B3E8E"/>
    <w:rsid w:val="009B5202"/>
    <w:rsid w:val="009C14B8"/>
    <w:rsid w:val="009C70E1"/>
    <w:rsid w:val="009C7287"/>
    <w:rsid w:val="009D3916"/>
    <w:rsid w:val="009D4B97"/>
    <w:rsid w:val="009E4E0C"/>
    <w:rsid w:val="009F5009"/>
    <w:rsid w:val="009F5C7C"/>
    <w:rsid w:val="00A05616"/>
    <w:rsid w:val="00A07B16"/>
    <w:rsid w:val="00A11852"/>
    <w:rsid w:val="00A14D7A"/>
    <w:rsid w:val="00A200EE"/>
    <w:rsid w:val="00A205A7"/>
    <w:rsid w:val="00A27EB7"/>
    <w:rsid w:val="00A3071E"/>
    <w:rsid w:val="00A32916"/>
    <w:rsid w:val="00A3371B"/>
    <w:rsid w:val="00A356F3"/>
    <w:rsid w:val="00A37C88"/>
    <w:rsid w:val="00A413CC"/>
    <w:rsid w:val="00A43726"/>
    <w:rsid w:val="00A46C24"/>
    <w:rsid w:val="00A508CA"/>
    <w:rsid w:val="00A6425B"/>
    <w:rsid w:val="00A657E0"/>
    <w:rsid w:val="00A70FE6"/>
    <w:rsid w:val="00A71D06"/>
    <w:rsid w:val="00A72654"/>
    <w:rsid w:val="00A824DE"/>
    <w:rsid w:val="00A832A7"/>
    <w:rsid w:val="00A8395B"/>
    <w:rsid w:val="00A871E6"/>
    <w:rsid w:val="00A90EA1"/>
    <w:rsid w:val="00A91EB5"/>
    <w:rsid w:val="00A9705F"/>
    <w:rsid w:val="00A97404"/>
    <w:rsid w:val="00AA1C40"/>
    <w:rsid w:val="00AA301F"/>
    <w:rsid w:val="00AA5D2D"/>
    <w:rsid w:val="00AB136A"/>
    <w:rsid w:val="00AB388B"/>
    <w:rsid w:val="00AB3CCA"/>
    <w:rsid w:val="00AB3E58"/>
    <w:rsid w:val="00AB4A00"/>
    <w:rsid w:val="00AB4DDA"/>
    <w:rsid w:val="00AB53C5"/>
    <w:rsid w:val="00AC1F7C"/>
    <w:rsid w:val="00AC27BE"/>
    <w:rsid w:val="00AC2C3C"/>
    <w:rsid w:val="00AC436C"/>
    <w:rsid w:val="00AC61AB"/>
    <w:rsid w:val="00AC70B6"/>
    <w:rsid w:val="00AC72EA"/>
    <w:rsid w:val="00AD3BFD"/>
    <w:rsid w:val="00AD4BCD"/>
    <w:rsid w:val="00AD61BE"/>
    <w:rsid w:val="00AD792A"/>
    <w:rsid w:val="00AE3C04"/>
    <w:rsid w:val="00B01E41"/>
    <w:rsid w:val="00B044F1"/>
    <w:rsid w:val="00B0728E"/>
    <w:rsid w:val="00B166BF"/>
    <w:rsid w:val="00B17B3C"/>
    <w:rsid w:val="00B20D3A"/>
    <w:rsid w:val="00B20EDD"/>
    <w:rsid w:val="00B21E33"/>
    <w:rsid w:val="00B22377"/>
    <w:rsid w:val="00B233D5"/>
    <w:rsid w:val="00B23835"/>
    <w:rsid w:val="00B24214"/>
    <w:rsid w:val="00B26738"/>
    <w:rsid w:val="00B2794D"/>
    <w:rsid w:val="00B35F2A"/>
    <w:rsid w:val="00B3780F"/>
    <w:rsid w:val="00B41CBB"/>
    <w:rsid w:val="00B423B4"/>
    <w:rsid w:val="00B462A1"/>
    <w:rsid w:val="00B47218"/>
    <w:rsid w:val="00B5313F"/>
    <w:rsid w:val="00B5439B"/>
    <w:rsid w:val="00B60B30"/>
    <w:rsid w:val="00B6336D"/>
    <w:rsid w:val="00B636FC"/>
    <w:rsid w:val="00B65F21"/>
    <w:rsid w:val="00B7087D"/>
    <w:rsid w:val="00B70FDB"/>
    <w:rsid w:val="00B71DFD"/>
    <w:rsid w:val="00B73F86"/>
    <w:rsid w:val="00B7527B"/>
    <w:rsid w:val="00B77AAE"/>
    <w:rsid w:val="00B849A4"/>
    <w:rsid w:val="00B86C9C"/>
    <w:rsid w:val="00B87C97"/>
    <w:rsid w:val="00B9200D"/>
    <w:rsid w:val="00B932A0"/>
    <w:rsid w:val="00B934DD"/>
    <w:rsid w:val="00B97D93"/>
    <w:rsid w:val="00BA0CD5"/>
    <w:rsid w:val="00BA17DA"/>
    <w:rsid w:val="00BA2BA3"/>
    <w:rsid w:val="00BB3950"/>
    <w:rsid w:val="00BB39FF"/>
    <w:rsid w:val="00BB54BF"/>
    <w:rsid w:val="00BC178E"/>
    <w:rsid w:val="00BC68BF"/>
    <w:rsid w:val="00BD1947"/>
    <w:rsid w:val="00BD21DC"/>
    <w:rsid w:val="00BD2A7A"/>
    <w:rsid w:val="00BD33EA"/>
    <w:rsid w:val="00BD4F6F"/>
    <w:rsid w:val="00BD5B73"/>
    <w:rsid w:val="00BD6B98"/>
    <w:rsid w:val="00BE111E"/>
    <w:rsid w:val="00BE6E68"/>
    <w:rsid w:val="00BF05C6"/>
    <w:rsid w:val="00BF2486"/>
    <w:rsid w:val="00BF2499"/>
    <w:rsid w:val="00BF4760"/>
    <w:rsid w:val="00BF605C"/>
    <w:rsid w:val="00BF63A5"/>
    <w:rsid w:val="00C01DF1"/>
    <w:rsid w:val="00C02D96"/>
    <w:rsid w:val="00C040FD"/>
    <w:rsid w:val="00C0697D"/>
    <w:rsid w:val="00C13773"/>
    <w:rsid w:val="00C17651"/>
    <w:rsid w:val="00C20FB8"/>
    <w:rsid w:val="00C22BC6"/>
    <w:rsid w:val="00C23BBB"/>
    <w:rsid w:val="00C27C5B"/>
    <w:rsid w:val="00C33D50"/>
    <w:rsid w:val="00C35B97"/>
    <w:rsid w:val="00C35CF0"/>
    <w:rsid w:val="00C35E29"/>
    <w:rsid w:val="00C37728"/>
    <w:rsid w:val="00C37955"/>
    <w:rsid w:val="00C37CA7"/>
    <w:rsid w:val="00C47B1B"/>
    <w:rsid w:val="00C5154F"/>
    <w:rsid w:val="00C55D6C"/>
    <w:rsid w:val="00C609CF"/>
    <w:rsid w:val="00C636C1"/>
    <w:rsid w:val="00C63E56"/>
    <w:rsid w:val="00C64208"/>
    <w:rsid w:val="00C74AA6"/>
    <w:rsid w:val="00C77887"/>
    <w:rsid w:val="00C814B6"/>
    <w:rsid w:val="00C91C3A"/>
    <w:rsid w:val="00C91CA8"/>
    <w:rsid w:val="00C9221B"/>
    <w:rsid w:val="00C92297"/>
    <w:rsid w:val="00C94650"/>
    <w:rsid w:val="00C96511"/>
    <w:rsid w:val="00C97763"/>
    <w:rsid w:val="00C97843"/>
    <w:rsid w:val="00CA21B7"/>
    <w:rsid w:val="00CA2FD8"/>
    <w:rsid w:val="00CA5FCA"/>
    <w:rsid w:val="00CB47B6"/>
    <w:rsid w:val="00CC241B"/>
    <w:rsid w:val="00CC4775"/>
    <w:rsid w:val="00CC4F54"/>
    <w:rsid w:val="00CD32FB"/>
    <w:rsid w:val="00CD3EB2"/>
    <w:rsid w:val="00CD5CCD"/>
    <w:rsid w:val="00CD6656"/>
    <w:rsid w:val="00CE0599"/>
    <w:rsid w:val="00CE0894"/>
    <w:rsid w:val="00CE0A93"/>
    <w:rsid w:val="00CE5B1A"/>
    <w:rsid w:val="00CE6DDC"/>
    <w:rsid w:val="00CF001C"/>
    <w:rsid w:val="00CF23AA"/>
    <w:rsid w:val="00CF6132"/>
    <w:rsid w:val="00D04E87"/>
    <w:rsid w:val="00D06BFE"/>
    <w:rsid w:val="00D10FE0"/>
    <w:rsid w:val="00D12A26"/>
    <w:rsid w:val="00D167F1"/>
    <w:rsid w:val="00D212A3"/>
    <w:rsid w:val="00D33E38"/>
    <w:rsid w:val="00D35683"/>
    <w:rsid w:val="00D460B7"/>
    <w:rsid w:val="00D46778"/>
    <w:rsid w:val="00D46B98"/>
    <w:rsid w:val="00D47801"/>
    <w:rsid w:val="00D47F8C"/>
    <w:rsid w:val="00D506B7"/>
    <w:rsid w:val="00D508C0"/>
    <w:rsid w:val="00D60660"/>
    <w:rsid w:val="00D66645"/>
    <w:rsid w:val="00D66D14"/>
    <w:rsid w:val="00D6711A"/>
    <w:rsid w:val="00D678DF"/>
    <w:rsid w:val="00D82E2D"/>
    <w:rsid w:val="00D8331B"/>
    <w:rsid w:val="00D86F09"/>
    <w:rsid w:val="00D90F89"/>
    <w:rsid w:val="00D97C1D"/>
    <w:rsid w:val="00DB139D"/>
    <w:rsid w:val="00DB1899"/>
    <w:rsid w:val="00DB5944"/>
    <w:rsid w:val="00DB633D"/>
    <w:rsid w:val="00DC03E9"/>
    <w:rsid w:val="00DC1359"/>
    <w:rsid w:val="00DC1CAD"/>
    <w:rsid w:val="00DC336C"/>
    <w:rsid w:val="00DC4D79"/>
    <w:rsid w:val="00DD007F"/>
    <w:rsid w:val="00DD0424"/>
    <w:rsid w:val="00DD2DC3"/>
    <w:rsid w:val="00DD6F92"/>
    <w:rsid w:val="00DE2008"/>
    <w:rsid w:val="00DE6765"/>
    <w:rsid w:val="00DF1F07"/>
    <w:rsid w:val="00DF3AEF"/>
    <w:rsid w:val="00DF443B"/>
    <w:rsid w:val="00DF70D8"/>
    <w:rsid w:val="00DF71B7"/>
    <w:rsid w:val="00E02578"/>
    <w:rsid w:val="00E13E8F"/>
    <w:rsid w:val="00E14DD4"/>
    <w:rsid w:val="00E14F18"/>
    <w:rsid w:val="00E20235"/>
    <w:rsid w:val="00E2285C"/>
    <w:rsid w:val="00E270B0"/>
    <w:rsid w:val="00E328F4"/>
    <w:rsid w:val="00E3614C"/>
    <w:rsid w:val="00E409CA"/>
    <w:rsid w:val="00E46437"/>
    <w:rsid w:val="00E47255"/>
    <w:rsid w:val="00E54621"/>
    <w:rsid w:val="00E564F0"/>
    <w:rsid w:val="00E630D8"/>
    <w:rsid w:val="00E6665F"/>
    <w:rsid w:val="00E71C99"/>
    <w:rsid w:val="00E749CC"/>
    <w:rsid w:val="00E7516D"/>
    <w:rsid w:val="00E82490"/>
    <w:rsid w:val="00E85A0C"/>
    <w:rsid w:val="00E85C91"/>
    <w:rsid w:val="00E87685"/>
    <w:rsid w:val="00E916A7"/>
    <w:rsid w:val="00E922DD"/>
    <w:rsid w:val="00E93E2E"/>
    <w:rsid w:val="00E971E0"/>
    <w:rsid w:val="00EA1B82"/>
    <w:rsid w:val="00EA2EBD"/>
    <w:rsid w:val="00EA498B"/>
    <w:rsid w:val="00EB0468"/>
    <w:rsid w:val="00EB0DA9"/>
    <w:rsid w:val="00EB21B3"/>
    <w:rsid w:val="00EB4760"/>
    <w:rsid w:val="00EC095C"/>
    <w:rsid w:val="00EC1AA8"/>
    <w:rsid w:val="00EC30B8"/>
    <w:rsid w:val="00EC35DF"/>
    <w:rsid w:val="00EC4FC4"/>
    <w:rsid w:val="00EC5207"/>
    <w:rsid w:val="00EC5CB8"/>
    <w:rsid w:val="00EC5D3C"/>
    <w:rsid w:val="00ED26F5"/>
    <w:rsid w:val="00EE070B"/>
    <w:rsid w:val="00EE11D7"/>
    <w:rsid w:val="00EE17C0"/>
    <w:rsid w:val="00EE79AD"/>
    <w:rsid w:val="00EF7881"/>
    <w:rsid w:val="00EF7E5D"/>
    <w:rsid w:val="00F0548C"/>
    <w:rsid w:val="00F06ACC"/>
    <w:rsid w:val="00F07400"/>
    <w:rsid w:val="00F1113D"/>
    <w:rsid w:val="00F11D75"/>
    <w:rsid w:val="00F1277F"/>
    <w:rsid w:val="00F14267"/>
    <w:rsid w:val="00F15778"/>
    <w:rsid w:val="00F20D51"/>
    <w:rsid w:val="00F23EFE"/>
    <w:rsid w:val="00F31A47"/>
    <w:rsid w:val="00F41310"/>
    <w:rsid w:val="00F41AA2"/>
    <w:rsid w:val="00F45792"/>
    <w:rsid w:val="00F54D10"/>
    <w:rsid w:val="00F60DC9"/>
    <w:rsid w:val="00F7218C"/>
    <w:rsid w:val="00F728CF"/>
    <w:rsid w:val="00F745C1"/>
    <w:rsid w:val="00F74CE1"/>
    <w:rsid w:val="00F75F49"/>
    <w:rsid w:val="00F83619"/>
    <w:rsid w:val="00F83A08"/>
    <w:rsid w:val="00F83B44"/>
    <w:rsid w:val="00F85D1E"/>
    <w:rsid w:val="00F85D7B"/>
    <w:rsid w:val="00F95C71"/>
    <w:rsid w:val="00F96AC2"/>
    <w:rsid w:val="00FA095B"/>
    <w:rsid w:val="00FA1BB1"/>
    <w:rsid w:val="00FA5281"/>
    <w:rsid w:val="00FB70C1"/>
    <w:rsid w:val="00FC3C40"/>
    <w:rsid w:val="00FC52E1"/>
    <w:rsid w:val="00FD3BAB"/>
    <w:rsid w:val="00FE09B6"/>
    <w:rsid w:val="00FE0F9C"/>
    <w:rsid w:val="00FE6E76"/>
    <w:rsid w:val="00FF07E2"/>
    <w:rsid w:val="00FF2FC5"/>
    <w:rsid w:val="00FF30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3559C"/>
  <w15:chartTrackingRefBased/>
  <w15:docId w15:val="{339FFF91-72AC-B646-BDC0-C72BE71BD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0"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45B8"/>
    <w:pPr>
      <w:widowControl w:val="0"/>
      <w:suppressAutoHyphens/>
    </w:pPr>
    <w:rPr>
      <w:sz w:val="24"/>
      <w:szCs w:val="24"/>
      <w:lang w:eastAsia="ar-SA"/>
    </w:rPr>
  </w:style>
  <w:style w:type="paragraph" w:styleId="Nagwek1">
    <w:name w:val="heading 1"/>
    <w:basedOn w:val="Normalny"/>
    <w:next w:val="Normalny"/>
    <w:qFormat/>
    <w:pPr>
      <w:keepNext/>
      <w:spacing w:before="240" w:after="60"/>
      <w:outlineLvl w:val="0"/>
    </w:pPr>
    <w:rPr>
      <w:rFonts w:ascii="Arial" w:hAnsi="Arial"/>
      <w:b/>
      <w:kern w:val="32"/>
      <w:sz w:val="32"/>
      <w:szCs w:val="20"/>
      <w:lang w:val="x-none"/>
    </w:rPr>
  </w:style>
  <w:style w:type="paragraph" w:styleId="Nagwek2">
    <w:name w:val="heading 2"/>
    <w:basedOn w:val="Normalny"/>
    <w:next w:val="Normalny"/>
    <w:qFormat/>
    <w:pPr>
      <w:keepNext/>
      <w:spacing w:before="240" w:after="60"/>
      <w:outlineLvl w:val="1"/>
    </w:pPr>
    <w:rPr>
      <w:rFonts w:ascii="Cambria" w:hAnsi="Cambria"/>
      <w:b/>
      <w:bCs/>
      <w:i/>
      <w:iCs/>
      <w:sz w:val="28"/>
      <w:szCs w:val="28"/>
      <w:lang w:val="x-none"/>
    </w:rPr>
  </w:style>
  <w:style w:type="paragraph" w:styleId="Nagwek3">
    <w:name w:val="heading 3"/>
    <w:basedOn w:val="Normalny"/>
    <w:next w:val="Normalny"/>
    <w:qFormat/>
    <w:pPr>
      <w:keepNext/>
      <w:spacing w:before="240" w:after="60"/>
      <w:outlineLvl w:val="2"/>
    </w:pPr>
    <w:rPr>
      <w:rFonts w:ascii="Arial" w:hAnsi="Arial"/>
      <w:b/>
      <w:sz w:val="26"/>
      <w:szCs w:val="20"/>
      <w:lang w:val="x-none"/>
    </w:rPr>
  </w:style>
  <w:style w:type="paragraph" w:styleId="Nagwek4">
    <w:name w:val="heading 4"/>
    <w:basedOn w:val="Normalny"/>
    <w:next w:val="Normalny"/>
    <w:qFormat/>
    <w:pPr>
      <w:keepNext/>
      <w:keepLines/>
      <w:widowControl/>
      <w:suppressAutoHyphens w:val="0"/>
      <w:spacing w:before="40" w:line="247" w:lineRule="auto"/>
      <w:ind w:left="10" w:hanging="10"/>
      <w:jc w:val="both"/>
      <w:outlineLvl w:val="3"/>
    </w:pPr>
    <w:rPr>
      <w:rFonts w:ascii="Cambria" w:hAnsi="Cambria"/>
      <w:i/>
      <w:color w:val="365F91"/>
      <w:sz w:val="22"/>
      <w:szCs w:val="20"/>
      <w:lang w:val="x-none" w:eastAsia="x-none"/>
    </w:rPr>
  </w:style>
  <w:style w:type="paragraph" w:styleId="Nagwek7">
    <w:name w:val="heading 7"/>
    <w:basedOn w:val="Normalny"/>
    <w:next w:val="Normalny"/>
    <w:qFormat/>
    <w:pPr>
      <w:spacing w:before="240" w:after="60"/>
      <w:outlineLvl w:val="6"/>
    </w:pPr>
    <w:rPr>
      <w:szCs w:val="20"/>
      <w:lang w:val="x-none"/>
    </w:rPr>
  </w:style>
  <w:style w:type="paragraph" w:styleId="Nagwek8">
    <w:name w:val="heading 8"/>
    <w:basedOn w:val="Normalny"/>
    <w:next w:val="Normalny"/>
    <w:qFormat/>
    <w:pPr>
      <w:keepNext/>
      <w:tabs>
        <w:tab w:val="num" w:pos="1800"/>
      </w:tabs>
      <w:spacing w:line="360" w:lineRule="auto"/>
      <w:ind w:left="1800" w:hanging="1800"/>
      <w:jc w:val="both"/>
      <w:outlineLvl w:val="7"/>
    </w:pPr>
    <w:rPr>
      <w:rFonts w:ascii="Calibri" w:hAnsi="Calibri"/>
      <w:i/>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ocked/>
    <w:rPr>
      <w:rFonts w:ascii="Arial" w:hAnsi="Arial"/>
      <w:b/>
      <w:kern w:val="32"/>
      <w:sz w:val="32"/>
      <w:lang w:eastAsia="ar-SA" w:bidi="ar-SA"/>
    </w:rPr>
  </w:style>
  <w:style w:type="character" w:customStyle="1" w:styleId="Nagwek2Znak">
    <w:name w:val="Nagłówek 2 Znak"/>
    <w:semiHidden/>
    <w:rPr>
      <w:rFonts w:ascii="Cambria" w:eastAsia="Times New Roman" w:hAnsi="Cambria" w:cs="Times New Roman"/>
      <w:b/>
      <w:bCs/>
      <w:i/>
      <w:iCs/>
      <w:sz w:val="28"/>
      <w:szCs w:val="28"/>
      <w:lang w:eastAsia="ar-SA"/>
    </w:rPr>
  </w:style>
  <w:style w:type="character" w:customStyle="1" w:styleId="Nagwek3Znak">
    <w:name w:val="Nagłówek 3 Znak"/>
    <w:locked/>
    <w:rPr>
      <w:rFonts w:ascii="Arial" w:hAnsi="Arial"/>
      <w:b/>
      <w:sz w:val="26"/>
      <w:lang w:eastAsia="ar-SA" w:bidi="ar-SA"/>
    </w:rPr>
  </w:style>
  <w:style w:type="character" w:customStyle="1" w:styleId="Nagwek4Znak">
    <w:name w:val="Nagłówek 4 Znak"/>
    <w:semiHidden/>
    <w:locked/>
    <w:rPr>
      <w:rFonts w:ascii="Cambria" w:hAnsi="Cambria"/>
      <w:i/>
      <w:color w:val="365F91"/>
      <w:sz w:val="22"/>
    </w:rPr>
  </w:style>
  <w:style w:type="character" w:customStyle="1" w:styleId="Nagwek7Znak">
    <w:name w:val="Nagłówek 7 Znak"/>
    <w:locked/>
    <w:rPr>
      <w:sz w:val="24"/>
      <w:lang w:eastAsia="ar-SA" w:bidi="ar-SA"/>
    </w:rPr>
  </w:style>
  <w:style w:type="character" w:customStyle="1" w:styleId="Nagwek8Znak">
    <w:name w:val="Nagłówek 8 Znak"/>
    <w:semiHidden/>
    <w:locked/>
    <w:rPr>
      <w:rFonts w:ascii="Calibri" w:hAnsi="Calibri"/>
      <w:i/>
      <w:sz w:val="24"/>
      <w:lang w:eastAsia="ar-SA" w:bidi="ar-SA"/>
    </w:rPr>
  </w:style>
  <w:style w:type="paragraph" w:styleId="Tekstpodstawowywcity">
    <w:name w:val="Body Text Indent"/>
    <w:basedOn w:val="Normalny"/>
    <w:semiHidden/>
    <w:pPr>
      <w:autoSpaceDE w:val="0"/>
      <w:spacing w:line="480" w:lineRule="auto"/>
      <w:ind w:left="426" w:hanging="426"/>
    </w:pPr>
    <w:rPr>
      <w:szCs w:val="20"/>
      <w:lang w:val="x-none"/>
    </w:rPr>
  </w:style>
  <w:style w:type="character" w:customStyle="1" w:styleId="TekstpodstawowywcityZnak">
    <w:name w:val="Tekst podstawowy wcięty Znak"/>
    <w:locked/>
    <w:rPr>
      <w:sz w:val="24"/>
      <w:lang w:eastAsia="ar-SA" w:bidi="ar-SA"/>
    </w:rPr>
  </w:style>
  <w:style w:type="paragraph" w:customStyle="1" w:styleId="BodyText21">
    <w:name w:val="Body Text 21"/>
    <w:basedOn w:val="Normalny"/>
    <w:pPr>
      <w:spacing w:line="360" w:lineRule="auto"/>
      <w:jc w:val="center"/>
    </w:pPr>
    <w:rPr>
      <w:b/>
      <w:bCs/>
    </w:rPr>
  </w:style>
  <w:style w:type="character" w:styleId="Hipercze">
    <w:name w:val="Hyperlink"/>
    <w:semiHidden/>
    <w:rPr>
      <w:color w:val="0000FF"/>
      <w:u w:val="single"/>
    </w:rPr>
  </w:style>
  <w:style w:type="paragraph" w:styleId="Stopka">
    <w:name w:val="footer"/>
    <w:aliases w:val="Znak3"/>
    <w:basedOn w:val="Normalny"/>
    <w:uiPriority w:val="99"/>
    <w:pPr>
      <w:tabs>
        <w:tab w:val="center" w:pos="4536"/>
        <w:tab w:val="right" w:pos="9072"/>
      </w:tabs>
    </w:pPr>
    <w:rPr>
      <w:szCs w:val="20"/>
      <w:lang w:val="x-none"/>
    </w:rPr>
  </w:style>
  <w:style w:type="character" w:customStyle="1" w:styleId="StopkaZnak">
    <w:name w:val="Stopka Znak"/>
    <w:aliases w:val="Znak3 Znak1"/>
    <w:uiPriority w:val="99"/>
    <w:locked/>
    <w:rPr>
      <w:sz w:val="24"/>
      <w:lang w:eastAsia="ar-SA" w:bidi="ar-SA"/>
    </w:rPr>
  </w:style>
  <w:style w:type="paragraph" w:customStyle="1" w:styleId="Akapitzlist1">
    <w:name w:val="Akapit z listą1"/>
    <w:basedOn w:val="Normalny"/>
    <w:qFormat/>
    <w:pPr>
      <w:ind w:left="708"/>
    </w:pPr>
  </w:style>
  <w:style w:type="paragraph" w:customStyle="1" w:styleId="StandardowyNormalny1">
    <w:name w:val="Standardowy.Normalny1"/>
    <w:pPr>
      <w:suppressAutoHyphens/>
    </w:pPr>
    <w:rPr>
      <w:lang w:eastAsia="ar-SA"/>
    </w:rPr>
  </w:style>
  <w:style w:type="paragraph" w:styleId="Tekstpodstawowy">
    <w:name w:val="Body Text"/>
    <w:basedOn w:val="Normalny"/>
    <w:semiHidden/>
    <w:pPr>
      <w:spacing w:after="120"/>
    </w:pPr>
    <w:rPr>
      <w:szCs w:val="20"/>
      <w:lang w:val="x-none"/>
    </w:rPr>
  </w:style>
  <w:style w:type="character" w:customStyle="1" w:styleId="TekstpodstawowyZnak">
    <w:name w:val="Tekst podstawowy Znak"/>
    <w:locked/>
    <w:rPr>
      <w:sz w:val="24"/>
      <w:lang w:eastAsia="ar-SA" w:bidi="ar-SA"/>
    </w:rPr>
  </w:style>
  <w:style w:type="paragraph" w:customStyle="1" w:styleId="Tekstpodstawowy211">
    <w:name w:val="Tekst podstawowy 211"/>
    <w:basedOn w:val="Normalny"/>
    <w:pPr>
      <w:widowControl/>
      <w:jc w:val="both"/>
    </w:pPr>
    <w:rPr>
      <w:rFonts w:ascii="Arial" w:hAnsi="Arial" w:cs="Arial"/>
    </w:rPr>
  </w:style>
  <w:style w:type="paragraph" w:customStyle="1" w:styleId="WW-Tekstpodstawowy2">
    <w:name w:val="WW-Tekst podstawowy 2"/>
    <w:basedOn w:val="Normalny"/>
    <w:pPr>
      <w:pBdr>
        <w:top w:val="single" w:sz="2" w:space="1" w:color="000000"/>
        <w:left w:val="single" w:sz="2" w:space="1" w:color="000000"/>
        <w:bottom w:val="single" w:sz="2" w:space="0" w:color="000000"/>
        <w:right w:val="single" w:sz="2" w:space="3" w:color="000000"/>
      </w:pBdr>
      <w:spacing w:line="480" w:lineRule="auto"/>
      <w:jc w:val="center"/>
    </w:pPr>
    <w:rPr>
      <w:rFonts w:ascii="Arial" w:hAnsi="Arial" w:cs="Arial"/>
      <w:sz w:val="22"/>
      <w:szCs w:val="22"/>
    </w:rPr>
  </w:style>
  <w:style w:type="paragraph" w:customStyle="1" w:styleId="Tekstpodstawowywcity31">
    <w:name w:val="Tekst podstawowy wcięty 31"/>
    <w:basedOn w:val="Normalny"/>
    <w:pPr>
      <w:widowControl/>
      <w:overflowPunct w:val="0"/>
      <w:autoSpaceDE w:val="0"/>
      <w:ind w:left="284" w:hanging="284"/>
      <w:jc w:val="both"/>
      <w:textAlignment w:val="baseline"/>
    </w:pPr>
    <w:rPr>
      <w:rFonts w:ascii="Arial" w:hAnsi="Arial" w:cs="Arial"/>
    </w:rPr>
  </w:style>
  <w:style w:type="paragraph" w:customStyle="1" w:styleId="Tekstpodstawowywcity32">
    <w:name w:val="Tekst podstawowy wcięty 32"/>
    <w:basedOn w:val="Normalny"/>
    <w:pPr>
      <w:tabs>
        <w:tab w:val="left" w:pos="1560"/>
      </w:tabs>
      <w:ind w:left="284" w:hanging="284"/>
      <w:jc w:val="both"/>
    </w:pPr>
    <w:rPr>
      <w:rFonts w:ascii="Arial" w:hAnsi="Arial" w:cs="Arial"/>
      <w:sz w:val="22"/>
      <w:szCs w:val="22"/>
    </w:rPr>
  </w:style>
  <w:style w:type="character" w:customStyle="1" w:styleId="Znak13">
    <w:name w:val="Znak13"/>
    <w:semiHidden/>
    <w:rPr>
      <w:sz w:val="24"/>
      <w:lang w:eastAsia="ar-SA" w:bidi="ar-SA"/>
    </w:rPr>
  </w:style>
  <w:style w:type="character" w:customStyle="1" w:styleId="Znak3Znak">
    <w:name w:val="Znak3 Znak"/>
    <w:rPr>
      <w:sz w:val="24"/>
      <w:lang w:val="pl-PL" w:eastAsia="ar-SA" w:bidi="ar-SA"/>
    </w:rPr>
  </w:style>
  <w:style w:type="paragraph" w:styleId="NormalnyWeb">
    <w:name w:val="Normal (Web)"/>
    <w:basedOn w:val="Normalny"/>
    <w:uiPriority w:val="99"/>
    <w:pPr>
      <w:suppressAutoHyphens w:val="0"/>
      <w:autoSpaceDE w:val="0"/>
      <w:spacing w:before="100" w:after="100" w:line="360" w:lineRule="atLeast"/>
      <w:jc w:val="both"/>
    </w:pPr>
    <w:rPr>
      <w:szCs w:val="20"/>
    </w:rPr>
  </w:style>
  <w:style w:type="paragraph" w:customStyle="1" w:styleId="Akapitzlist2">
    <w:name w:val="Akapit z listą2"/>
    <w:aliases w:val="ISCG Numerowanie,lp1,Wypunktowanie,L1,Numerowanie,Odstavec"/>
    <w:basedOn w:val="Normalny"/>
    <w:qFormat/>
    <w:pPr>
      <w:ind w:left="708"/>
    </w:pPr>
    <w:rPr>
      <w:szCs w:val="20"/>
      <w:lang w:val="x-none"/>
    </w:rPr>
  </w:style>
  <w:style w:type="character" w:customStyle="1" w:styleId="FontStyle63">
    <w:name w:val="Font Style63"/>
    <w:rPr>
      <w:rFonts w:ascii="Times New Roman" w:hAnsi="Times New Roman"/>
      <w:color w:val="000000"/>
      <w:sz w:val="22"/>
    </w:rPr>
  </w:style>
  <w:style w:type="paragraph" w:customStyle="1" w:styleId="Tekstpodstawowy21">
    <w:name w:val="Tekst podstawowy 21"/>
    <w:basedOn w:val="Normalny"/>
    <w:pPr>
      <w:spacing w:after="120" w:line="480" w:lineRule="auto"/>
    </w:pPr>
    <w:rPr>
      <w:kern w:val="1"/>
    </w:rPr>
  </w:style>
  <w:style w:type="paragraph" w:customStyle="1" w:styleId="Listanumerowana1">
    <w:name w:val="Lista numerowana1"/>
    <w:basedOn w:val="Normalny"/>
    <w:pPr>
      <w:tabs>
        <w:tab w:val="left" w:pos="360"/>
      </w:tabs>
    </w:pPr>
    <w:rPr>
      <w:kern w:val="1"/>
      <w:szCs w:val="20"/>
    </w:rPr>
  </w:style>
  <w:style w:type="paragraph" w:customStyle="1" w:styleId="Tekstpodstawowy22">
    <w:name w:val="Tekst podstawowy 22"/>
    <w:basedOn w:val="Normalny"/>
    <w:pPr>
      <w:spacing w:after="120" w:line="480" w:lineRule="auto"/>
    </w:pPr>
    <w:rPr>
      <w:kern w:val="1"/>
    </w:rPr>
  </w:style>
  <w:style w:type="paragraph" w:customStyle="1" w:styleId="CNLevel1List">
    <w:name w:val="CN Level 1 List"/>
    <w:basedOn w:val="Normalny"/>
    <w:pPr>
      <w:widowControl/>
      <w:tabs>
        <w:tab w:val="num" w:pos="360"/>
      </w:tabs>
      <w:suppressAutoHyphens w:val="0"/>
      <w:spacing w:before="80" w:after="80"/>
      <w:ind w:left="360" w:hanging="360"/>
    </w:pPr>
    <w:rPr>
      <w:rFonts w:ascii="Arial" w:hAnsi="Arial" w:cs="Arial"/>
      <w:kern w:val="1"/>
      <w:sz w:val="20"/>
      <w:szCs w:val="20"/>
      <w:lang w:val="en-US"/>
    </w:rPr>
  </w:style>
  <w:style w:type="paragraph" w:styleId="Tekstdymka">
    <w:name w:val="Balloon Text"/>
    <w:basedOn w:val="Normalny"/>
    <w:semiHidden/>
    <w:rPr>
      <w:rFonts w:ascii="Tahoma" w:hAnsi="Tahoma"/>
      <w:sz w:val="16"/>
      <w:szCs w:val="20"/>
      <w:lang w:val="x-none"/>
    </w:rPr>
  </w:style>
  <w:style w:type="character" w:customStyle="1" w:styleId="TekstdymkaZnak">
    <w:name w:val="Tekst dymka Znak"/>
    <w:semiHidden/>
    <w:locked/>
    <w:rPr>
      <w:rFonts w:ascii="Tahoma" w:hAnsi="Tahoma"/>
      <w:sz w:val="16"/>
      <w:lang w:eastAsia="ar-SA" w:bidi="ar-SA"/>
    </w:rPr>
  </w:style>
  <w:style w:type="paragraph" w:customStyle="1" w:styleId="Kropki">
    <w:name w:val="Kropki"/>
    <w:basedOn w:val="Normalny"/>
    <w:pPr>
      <w:widowControl/>
      <w:tabs>
        <w:tab w:val="left" w:leader="dot" w:pos="9072"/>
      </w:tabs>
      <w:suppressAutoHyphens w:val="0"/>
      <w:spacing w:line="360" w:lineRule="auto"/>
      <w:jc w:val="right"/>
    </w:pPr>
    <w:rPr>
      <w:rFonts w:ascii="Arial" w:hAnsi="Arial" w:cs="Arial"/>
    </w:rPr>
  </w:style>
  <w:style w:type="paragraph" w:customStyle="1" w:styleId="Tekstpodstawowy31">
    <w:name w:val="Tekst podstawowy 31"/>
    <w:basedOn w:val="Normalny"/>
    <w:pPr>
      <w:widowControl/>
      <w:overflowPunct w:val="0"/>
      <w:autoSpaceDE w:val="0"/>
      <w:jc w:val="both"/>
      <w:textAlignment w:val="baseline"/>
    </w:pPr>
    <w:rPr>
      <w:rFonts w:ascii="Arial" w:hAnsi="Arial" w:cs="Arial"/>
      <w:szCs w:val="20"/>
    </w:rPr>
  </w:style>
  <w:style w:type="character" w:styleId="Numerstrony">
    <w:name w:val="page number"/>
    <w:semiHidden/>
    <w:rPr>
      <w:rFonts w:cs="Times New Roman"/>
    </w:rPr>
  </w:style>
  <w:style w:type="paragraph" w:styleId="Tekstpodstawowywcity3">
    <w:name w:val="Body Text Indent 3"/>
    <w:basedOn w:val="Normalny"/>
    <w:unhideWhenUsed/>
    <w:pPr>
      <w:spacing w:after="120"/>
      <w:ind w:left="283"/>
    </w:pPr>
    <w:rPr>
      <w:sz w:val="16"/>
      <w:szCs w:val="20"/>
      <w:lang w:val="x-none"/>
    </w:rPr>
  </w:style>
  <w:style w:type="character" w:customStyle="1" w:styleId="Tekstpodstawowywcity3Znak1">
    <w:name w:val="Tekst podstawowy wcięty 3 Znak1"/>
    <w:locked/>
    <w:rPr>
      <w:sz w:val="16"/>
      <w:lang w:eastAsia="ar-SA" w:bidi="ar-SA"/>
    </w:rPr>
  </w:style>
  <w:style w:type="character" w:customStyle="1" w:styleId="Tekstpodstawowywcity3Znak">
    <w:name w:val="Tekst podstawowy wcięty 3 Znak"/>
    <w:semiHidden/>
    <w:rPr>
      <w:sz w:val="16"/>
      <w:lang w:eastAsia="ar-SA" w:bidi="ar-SA"/>
    </w:rPr>
  </w:style>
  <w:style w:type="paragraph" w:styleId="Tekstpodstawowy3">
    <w:name w:val="Body Text 3"/>
    <w:basedOn w:val="Normalny"/>
    <w:semiHidden/>
    <w:unhideWhenUsed/>
    <w:pPr>
      <w:spacing w:after="120"/>
    </w:pPr>
    <w:rPr>
      <w:sz w:val="16"/>
      <w:szCs w:val="20"/>
      <w:lang w:val="x-none"/>
    </w:rPr>
  </w:style>
  <w:style w:type="character" w:customStyle="1" w:styleId="Tekstpodstawowy3Znak">
    <w:name w:val="Tekst podstawowy 3 Znak"/>
    <w:semiHidden/>
    <w:locked/>
    <w:rPr>
      <w:sz w:val="16"/>
      <w:lang w:eastAsia="ar-SA" w:bidi="ar-SA"/>
    </w:rPr>
  </w:style>
  <w:style w:type="paragraph" w:customStyle="1" w:styleId="Styl1">
    <w:name w:val="Styl1"/>
    <w:basedOn w:val="Normalny"/>
    <w:pPr>
      <w:widowControl/>
      <w:suppressAutoHyphens w:val="0"/>
      <w:jc w:val="both"/>
    </w:pPr>
    <w:rPr>
      <w:rFonts w:ascii="Arial" w:hAnsi="Arial"/>
      <w:szCs w:val="20"/>
      <w:lang w:eastAsia="pl-PL"/>
    </w:rPr>
  </w:style>
  <w:style w:type="paragraph" w:styleId="Tekstpodstawowywcity2">
    <w:name w:val="Body Text Indent 2"/>
    <w:basedOn w:val="Normalny"/>
    <w:semiHidden/>
    <w:unhideWhenUsed/>
    <w:pPr>
      <w:widowControl/>
      <w:suppressAutoHyphens w:val="0"/>
      <w:spacing w:after="120" w:line="480" w:lineRule="auto"/>
      <w:ind w:left="283"/>
    </w:pPr>
    <w:rPr>
      <w:sz w:val="22"/>
      <w:szCs w:val="20"/>
      <w:lang w:val="x-none" w:eastAsia="en-US"/>
    </w:rPr>
  </w:style>
  <w:style w:type="character" w:customStyle="1" w:styleId="Tekstpodstawowywcity2Znak">
    <w:name w:val="Tekst podstawowy wcięty 2 Znak"/>
    <w:locked/>
    <w:rPr>
      <w:rFonts w:eastAsia="Times New Roman"/>
      <w:sz w:val="22"/>
      <w:lang w:eastAsia="en-US"/>
    </w:rPr>
  </w:style>
  <w:style w:type="paragraph" w:customStyle="1" w:styleId="Tekstpodstawowywcity21">
    <w:name w:val="Tekst podstawowy wcięty 21"/>
    <w:basedOn w:val="Normalny"/>
    <w:pPr>
      <w:widowControl/>
      <w:ind w:left="360"/>
    </w:pPr>
    <w:rPr>
      <w:color w:val="000000"/>
      <w:sz w:val="26"/>
      <w:szCs w:val="20"/>
    </w:rPr>
  </w:style>
  <w:style w:type="paragraph" w:styleId="Nagwek">
    <w:name w:val="header"/>
    <w:basedOn w:val="Normalny"/>
    <w:unhideWhenUsed/>
    <w:pPr>
      <w:tabs>
        <w:tab w:val="center" w:pos="4536"/>
        <w:tab w:val="right" w:pos="9072"/>
      </w:tabs>
    </w:pPr>
    <w:rPr>
      <w:szCs w:val="20"/>
      <w:lang w:val="x-none"/>
    </w:rPr>
  </w:style>
  <w:style w:type="character" w:customStyle="1" w:styleId="NagwekZnak">
    <w:name w:val="Nagłówek Znak"/>
    <w:locked/>
    <w:rPr>
      <w:sz w:val="24"/>
      <w:lang w:eastAsia="ar-SA" w:bidi="ar-SA"/>
    </w:rPr>
  </w:style>
  <w:style w:type="paragraph" w:customStyle="1" w:styleId="ProPublico">
    <w:name w:val="ProPublico"/>
    <w:pPr>
      <w:suppressAutoHyphens/>
      <w:spacing w:line="360" w:lineRule="auto"/>
    </w:pPr>
    <w:rPr>
      <w:rFonts w:ascii="Arial" w:hAnsi="Arial"/>
      <w:sz w:val="22"/>
      <w:lang w:eastAsia="ar-SA"/>
    </w:rPr>
  </w:style>
  <w:style w:type="paragraph" w:customStyle="1" w:styleId="ListParagraph1">
    <w:name w:val="List Paragraph1"/>
    <w:basedOn w:val="Normalny"/>
    <w:pPr>
      <w:ind w:left="708"/>
    </w:pPr>
  </w:style>
  <w:style w:type="paragraph" w:styleId="Tytu">
    <w:name w:val="Title"/>
    <w:basedOn w:val="Normalny"/>
    <w:next w:val="Normalny"/>
    <w:qFormat/>
    <w:pPr>
      <w:widowControl/>
      <w:jc w:val="center"/>
    </w:pPr>
    <w:rPr>
      <w:b/>
      <w:szCs w:val="20"/>
      <w:lang w:val="x-none"/>
    </w:rPr>
  </w:style>
  <w:style w:type="character" w:customStyle="1" w:styleId="TytuZnak">
    <w:name w:val="Tytuł Znak"/>
    <w:locked/>
    <w:rPr>
      <w:b/>
      <w:sz w:val="24"/>
      <w:lang w:eastAsia="ar-SA" w:bidi="ar-SA"/>
    </w:rPr>
  </w:style>
  <w:style w:type="paragraph" w:styleId="Podtytu">
    <w:name w:val="Subtitle"/>
    <w:basedOn w:val="Normalny"/>
    <w:next w:val="Normalny"/>
    <w:qFormat/>
    <w:pPr>
      <w:numPr>
        <w:ilvl w:val="1"/>
      </w:numPr>
    </w:pPr>
    <w:rPr>
      <w:rFonts w:ascii="Cambria" w:hAnsi="Cambria"/>
      <w:i/>
      <w:color w:val="4F81BD"/>
      <w:spacing w:val="15"/>
      <w:szCs w:val="20"/>
      <w:lang w:val="x-none"/>
    </w:rPr>
  </w:style>
  <w:style w:type="character" w:customStyle="1" w:styleId="PodtytuZnak">
    <w:name w:val="Podtytuł Znak"/>
    <w:locked/>
    <w:rPr>
      <w:rFonts w:ascii="Cambria" w:hAnsi="Cambria"/>
      <w:i/>
      <w:color w:val="4F81BD"/>
      <w:spacing w:val="15"/>
      <w:sz w:val="24"/>
      <w:lang w:eastAsia="ar-SA" w:bidi="ar-SA"/>
    </w:rPr>
  </w:style>
  <w:style w:type="paragraph" w:customStyle="1" w:styleId="Standard">
    <w:name w:val="Standard"/>
    <w:qFormat/>
    <w:pPr>
      <w:widowControl w:val="0"/>
      <w:suppressAutoHyphens/>
      <w:autoSpaceDN w:val="0"/>
    </w:pPr>
    <w:rPr>
      <w:rFonts w:cs="Tahoma"/>
      <w:kern w:val="3"/>
      <w:sz w:val="24"/>
      <w:szCs w:val="24"/>
    </w:rPr>
  </w:style>
  <w:style w:type="paragraph" w:styleId="Tekstprzypisukocowego">
    <w:name w:val="endnote text"/>
    <w:basedOn w:val="Normalny"/>
    <w:semiHidden/>
    <w:unhideWhenUsed/>
    <w:rPr>
      <w:sz w:val="20"/>
      <w:szCs w:val="20"/>
      <w:lang w:val="x-none"/>
    </w:rPr>
  </w:style>
  <w:style w:type="character" w:customStyle="1" w:styleId="TekstprzypisukocowegoZnak">
    <w:name w:val="Tekst przypisu końcowego Znak"/>
    <w:semiHidden/>
    <w:locked/>
    <w:rPr>
      <w:lang w:eastAsia="ar-SA" w:bidi="ar-SA"/>
    </w:rPr>
  </w:style>
  <w:style w:type="character" w:styleId="Odwoanieprzypisukocowego">
    <w:name w:val="endnote reference"/>
    <w:semiHidden/>
    <w:unhideWhenUsed/>
    <w:rPr>
      <w:vertAlign w:val="superscript"/>
    </w:rPr>
  </w:style>
  <w:style w:type="character" w:customStyle="1" w:styleId="FontStyle42">
    <w:name w:val="Font Style42"/>
    <w:rPr>
      <w:rFonts w:ascii="Cambria" w:hAnsi="Cambria"/>
      <w:spacing w:val="-10"/>
      <w:sz w:val="18"/>
    </w:rPr>
  </w:style>
  <w:style w:type="character" w:styleId="Pogrubienie">
    <w:name w:val="Strong"/>
    <w:uiPriority w:val="22"/>
    <w:qFormat/>
    <w:rPr>
      <w:b/>
    </w:rPr>
  </w:style>
  <w:style w:type="character" w:customStyle="1" w:styleId="style8">
    <w:name w:val="style8"/>
    <w:rPr>
      <w:rFonts w:cs="Times New Roman"/>
    </w:rPr>
  </w:style>
  <w:style w:type="paragraph" w:customStyle="1" w:styleId="Arial-12">
    <w:name w:val="Arial-12"/>
    <w:basedOn w:val="Normalny"/>
    <w:pPr>
      <w:widowControl/>
      <w:suppressAutoHyphens w:val="0"/>
      <w:spacing w:before="60" w:after="60" w:line="280" w:lineRule="atLeast"/>
      <w:jc w:val="both"/>
    </w:pPr>
    <w:rPr>
      <w:rFonts w:ascii="Arial" w:hAnsi="Arial"/>
      <w:szCs w:val="20"/>
      <w:lang w:eastAsia="pl-PL"/>
    </w:rPr>
  </w:style>
  <w:style w:type="paragraph" w:customStyle="1" w:styleId="TekstpodstawowyF2">
    <w:name w:val="Tekst podstawowy.(F2)"/>
    <w:basedOn w:val="Normalny"/>
    <w:pPr>
      <w:widowControl/>
      <w:suppressAutoHyphens w:val="0"/>
    </w:pPr>
    <w:rPr>
      <w:szCs w:val="20"/>
      <w:lang w:eastAsia="pl-PL"/>
    </w:rPr>
  </w:style>
  <w:style w:type="paragraph" w:customStyle="1" w:styleId="Tekstpodstawowy32">
    <w:name w:val="Tekst podstawowy 32"/>
    <w:basedOn w:val="Normalny"/>
    <w:pPr>
      <w:jc w:val="both"/>
    </w:pPr>
    <w:rPr>
      <w:rFonts w:ascii="Arial" w:hAnsi="Arial"/>
      <w:color w:val="FF0000"/>
      <w:sz w:val="22"/>
      <w:szCs w:val="20"/>
    </w:rPr>
  </w:style>
  <w:style w:type="paragraph" w:styleId="Bezodstpw">
    <w:name w:val="No Spacing"/>
    <w:qFormat/>
    <w:rPr>
      <w:rFonts w:ascii="Arial" w:hAnsi="Arial"/>
      <w:szCs w:val="24"/>
    </w:rPr>
  </w:style>
  <w:style w:type="paragraph" w:customStyle="1" w:styleId="Obszartekstu">
    <w:name w:val="Obszar tekstu"/>
    <w:basedOn w:val="Normalny"/>
    <w:pPr>
      <w:widowControl/>
      <w:suppressAutoHyphens w:val="0"/>
      <w:autoSpaceDE w:val="0"/>
      <w:autoSpaceDN w:val="0"/>
      <w:adjustRightInd w:val="0"/>
    </w:pPr>
    <w:rPr>
      <w:b/>
      <w:bCs/>
      <w:sz w:val="20"/>
      <w:szCs w:val="20"/>
      <w:lang w:eastAsia="pl-PL"/>
    </w:rPr>
  </w:style>
  <w:style w:type="character" w:customStyle="1" w:styleId="txt-new">
    <w:name w:val="txt-new"/>
    <w:rPr>
      <w:rFonts w:cs="Times New Roman"/>
    </w:rPr>
  </w:style>
  <w:style w:type="character" w:customStyle="1" w:styleId="luchili">
    <w:name w:val="luc_hili"/>
    <w:rPr>
      <w:rFonts w:cs="Times New Roman"/>
    </w:rPr>
  </w:style>
  <w:style w:type="paragraph" w:styleId="Tekstpodstawowy2">
    <w:name w:val="Body Text 2"/>
    <w:aliases w:val="Znak, Znak"/>
    <w:basedOn w:val="Normalny"/>
    <w:semiHidden/>
    <w:unhideWhenUsed/>
    <w:pPr>
      <w:widowControl/>
      <w:spacing w:after="120" w:line="480" w:lineRule="auto"/>
    </w:pPr>
    <w:rPr>
      <w:sz w:val="20"/>
      <w:szCs w:val="20"/>
      <w:lang w:val="x-none"/>
    </w:rPr>
  </w:style>
  <w:style w:type="character" w:customStyle="1" w:styleId="Tekstpodstawowy2Znak">
    <w:name w:val="Tekst podstawowy 2 Znak"/>
    <w:aliases w:val="Znak Znak1, Znak Znak, Znak Znak1"/>
    <w:locked/>
    <w:rPr>
      <w:lang w:eastAsia="ar-SA" w:bidi="ar-SA"/>
    </w:rPr>
  </w:style>
  <w:style w:type="character" w:customStyle="1" w:styleId="TabelaZnak">
    <w:name w:val="Tabela Znak"/>
    <w:locked/>
    <w:rPr>
      <w:sz w:val="24"/>
    </w:rPr>
  </w:style>
  <w:style w:type="paragraph" w:customStyle="1" w:styleId="Tabela">
    <w:name w:val="Tabela"/>
    <w:basedOn w:val="Normalny"/>
    <w:pPr>
      <w:widowControl/>
      <w:suppressAutoHyphens w:val="0"/>
    </w:pPr>
    <w:rPr>
      <w:szCs w:val="20"/>
      <w:lang w:val="x-none" w:eastAsia="x-none"/>
    </w:rPr>
  </w:style>
  <w:style w:type="character" w:customStyle="1" w:styleId="Tabela-wypunktowanieZnak">
    <w:name w:val="Tabela - wypunktowanie Znak"/>
    <w:locked/>
    <w:rPr>
      <w:sz w:val="24"/>
      <w:szCs w:val="24"/>
      <w:lang w:val="x-none" w:eastAsia="x-none"/>
    </w:rPr>
  </w:style>
  <w:style w:type="paragraph" w:customStyle="1" w:styleId="Tabela-wypunktowanie">
    <w:name w:val="Tabela - wypunktowanie"/>
    <w:basedOn w:val="Tabela"/>
    <w:pPr>
      <w:numPr>
        <w:numId w:val="9"/>
      </w:numPr>
    </w:pPr>
    <w:rPr>
      <w:szCs w:val="24"/>
    </w:rPr>
  </w:style>
  <w:style w:type="character" w:customStyle="1" w:styleId="AkapitzlistZnak">
    <w:name w:val="Akapit z listą Znak"/>
    <w:aliases w:val="ISCG Numerowanie Znak,lp1 Znak,Wypunktowanie Znak,L1 Znak,Numerowanie Znak,Odstavec Znak,Akapit z listą numerowaną Znak,Podsis rysunku Znak,List bullet Znak,List Paragraph Znak,Akapit z listą BS Znak,Kolorowa lista — akcent 11 Znak"/>
    <w:uiPriority w:val="34"/>
    <w:qFormat/>
    <w:locked/>
    <w:rPr>
      <w:sz w:val="24"/>
      <w:lang w:eastAsia="ar-SA" w:bidi="ar-SA"/>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Tekstpodstawowy2Znak1">
    <w:name w:val="Tekst podstawowy 2 Znak1"/>
    <w:aliases w:val="Znak Znak"/>
    <w:rPr>
      <w:lang w:eastAsia="ar-SA" w:bidi="ar-SA"/>
    </w:rPr>
  </w:style>
  <w:style w:type="character" w:customStyle="1" w:styleId="NagwekZnak1">
    <w:name w:val="Nagłówek Znak1"/>
    <w:rPr>
      <w:rFonts w:ascii="Times New Roman" w:hAnsi="Times New Roman"/>
      <w:lang w:eastAsia="ar-SA" w:bidi="ar-SA"/>
    </w:rPr>
  </w:style>
  <w:style w:type="character" w:customStyle="1" w:styleId="StopkaZnak1">
    <w:name w:val="Stopka Znak1"/>
    <w:rPr>
      <w:rFonts w:ascii="Times New Roman" w:hAnsi="Times New Roman"/>
      <w:lang w:eastAsia="ar-SA" w:bidi="ar-SA"/>
    </w:rPr>
  </w:style>
  <w:style w:type="paragraph" w:styleId="Lista">
    <w:name w:val="List"/>
    <w:basedOn w:val="Tekstpodstawowy"/>
    <w:semiHidden/>
    <w:pPr>
      <w:spacing w:before="120" w:after="0"/>
      <w:jc w:val="both"/>
    </w:pPr>
    <w:rPr>
      <w:rFonts w:ascii="Arial" w:hAnsi="Arial" w:cs="Courier New"/>
    </w:rPr>
  </w:style>
  <w:style w:type="character" w:customStyle="1" w:styleId="TekstprzypisukocowegoZnak1">
    <w:name w:val="Tekst przypisu końcowego Znak1"/>
    <w:semiHidden/>
    <w:rPr>
      <w:rFonts w:ascii="Times New Roman" w:hAnsi="Times New Roman"/>
      <w:lang w:eastAsia="ar-SA" w:bidi="ar-SA"/>
    </w:rPr>
  </w:style>
  <w:style w:type="paragraph" w:customStyle="1" w:styleId="Akapit">
    <w:name w:val="Akapit"/>
    <w:basedOn w:val="Normalny"/>
    <w:pPr>
      <w:widowControl/>
      <w:suppressAutoHyphens w:val="0"/>
      <w:spacing w:after="120"/>
      <w:jc w:val="both"/>
    </w:pPr>
    <w:rPr>
      <w:szCs w:val="20"/>
    </w:rPr>
  </w:style>
  <w:style w:type="paragraph" w:styleId="Listanumerowana">
    <w:name w:val="List Number"/>
    <w:basedOn w:val="Normalny"/>
    <w:semiHidden/>
    <w:unhideWhenUsed/>
    <w:pPr>
      <w:tabs>
        <w:tab w:val="num" w:pos="360"/>
      </w:tabs>
      <w:ind w:left="360" w:hanging="360"/>
    </w:pPr>
    <w:rPr>
      <w:szCs w:val="20"/>
    </w:rPr>
  </w:style>
  <w:style w:type="paragraph" w:styleId="Lista2">
    <w:name w:val="List 2"/>
    <w:basedOn w:val="Normalny"/>
    <w:semiHidden/>
    <w:unhideWhenUsed/>
    <w:pPr>
      <w:widowControl/>
      <w:ind w:left="566" w:hanging="283"/>
      <w:contextualSpacing/>
    </w:pPr>
  </w:style>
  <w:style w:type="paragraph" w:styleId="Lista-kontynuacja">
    <w:name w:val="List Continue"/>
    <w:basedOn w:val="Normalny"/>
    <w:semiHidden/>
    <w:unhideWhenUsed/>
    <w:pPr>
      <w:widowControl/>
      <w:spacing w:after="120"/>
      <w:ind w:left="283"/>
      <w:contextualSpacing/>
    </w:pPr>
  </w:style>
  <w:style w:type="paragraph" w:styleId="Tekstkomentarza">
    <w:name w:val="annotation text"/>
    <w:basedOn w:val="Normalny"/>
    <w:semiHidden/>
    <w:pPr>
      <w:widowControl/>
      <w:overflowPunct w:val="0"/>
      <w:autoSpaceDE w:val="0"/>
      <w:autoSpaceDN w:val="0"/>
      <w:adjustRightInd w:val="0"/>
      <w:textAlignment w:val="baseline"/>
    </w:pPr>
    <w:rPr>
      <w:sz w:val="20"/>
      <w:szCs w:val="20"/>
      <w:lang w:eastAsia="pl-PL"/>
    </w:rPr>
  </w:style>
  <w:style w:type="character" w:customStyle="1" w:styleId="TekstkomentarzaZnak1">
    <w:name w:val="Tekst komentarza Znak1"/>
    <w:basedOn w:val="Domylnaczcionkaakapitu"/>
    <w:semiHidden/>
    <w:locked/>
  </w:style>
  <w:style w:type="character" w:customStyle="1" w:styleId="TekstkomentarzaZnak">
    <w:name w:val="Tekst komentarza Znak"/>
    <w:rPr>
      <w:lang w:eastAsia="ar-SA" w:bidi="ar-SA"/>
    </w:rPr>
  </w:style>
  <w:style w:type="paragraph" w:styleId="Poprawka">
    <w:name w:val="Revision"/>
    <w:hidden/>
    <w:semiHidden/>
    <w:rPr>
      <w:lang w:eastAsia="ar-SA"/>
    </w:rPr>
  </w:style>
  <w:style w:type="character" w:styleId="Odwoaniedokomentarza">
    <w:name w:val="annotation reference"/>
    <w:semiHidden/>
    <w:unhideWhenUsed/>
    <w:rPr>
      <w:sz w:val="16"/>
    </w:rPr>
  </w:style>
  <w:style w:type="paragraph" w:styleId="Tematkomentarza">
    <w:name w:val="annotation subject"/>
    <w:basedOn w:val="Tekstkomentarza"/>
    <w:next w:val="Tekstkomentarza"/>
    <w:semiHidden/>
    <w:unhideWhenUsed/>
    <w:pPr>
      <w:overflowPunct/>
      <w:autoSpaceDE/>
      <w:autoSpaceDN/>
      <w:adjustRightInd/>
      <w:textAlignment w:val="auto"/>
    </w:pPr>
    <w:rPr>
      <w:b/>
      <w:lang w:val="x-none" w:eastAsia="ar-SA"/>
    </w:rPr>
  </w:style>
  <w:style w:type="character" w:customStyle="1" w:styleId="TematkomentarzaZnak">
    <w:name w:val="Temat komentarza Znak"/>
    <w:semiHidden/>
    <w:locked/>
    <w:rPr>
      <w:b/>
      <w:lang w:eastAsia="ar-SA" w:bidi="ar-SA"/>
    </w:rPr>
  </w:style>
  <w:style w:type="character" w:customStyle="1" w:styleId="attributenametext">
    <w:name w:val="attribute_name_text"/>
  </w:style>
  <w:style w:type="character" w:customStyle="1" w:styleId="tgc">
    <w:name w:val="_tgc"/>
    <w:rPr>
      <w:rFonts w:cs="Times New Roman"/>
    </w:rPr>
  </w:style>
  <w:style w:type="paragraph" w:customStyle="1" w:styleId="tabela-wypunktowanie0">
    <w:name w:val="tabela-wypunktowanie"/>
    <w:basedOn w:val="Normalny"/>
    <w:pPr>
      <w:widowControl/>
      <w:suppressAutoHyphens w:val="0"/>
    </w:pPr>
    <w:rPr>
      <w:lang w:eastAsia="pl-PL"/>
    </w:rPr>
  </w:style>
  <w:style w:type="character" w:customStyle="1" w:styleId="tgc0">
    <w:name w:val="tgc"/>
    <w:rPr>
      <w:rFonts w:cs="Times New Roman"/>
    </w:rPr>
  </w:style>
  <w:style w:type="paragraph" w:styleId="Tekstprzypisudolnego">
    <w:name w:val="footnote text"/>
    <w:basedOn w:val="Normalny"/>
    <w:semiHidden/>
    <w:unhideWhenUsed/>
    <w:pPr>
      <w:widowControl/>
      <w:suppressAutoHyphens w:val="0"/>
    </w:pPr>
    <w:rPr>
      <w:rFonts w:ascii="Calibri" w:hAnsi="Calibri"/>
      <w:sz w:val="20"/>
      <w:szCs w:val="20"/>
      <w:lang w:val="x-none" w:eastAsia="en-US"/>
    </w:rPr>
  </w:style>
  <w:style w:type="character" w:customStyle="1" w:styleId="TekstprzypisudolnegoZnak">
    <w:name w:val="Tekst przypisu dolnego Znak"/>
    <w:semiHidden/>
    <w:locked/>
    <w:rPr>
      <w:rFonts w:ascii="Calibri" w:eastAsia="Times New Roman" w:hAnsi="Calibri"/>
      <w:lang w:eastAsia="en-US"/>
    </w:rPr>
  </w:style>
  <w:style w:type="character" w:styleId="Odwoanieprzypisudolnego">
    <w:name w:val="footnote reference"/>
    <w:semiHidden/>
    <w:unhideWhenUsed/>
    <w:rPr>
      <w:vertAlign w:val="superscript"/>
    </w:rPr>
  </w:style>
  <w:style w:type="paragraph" w:customStyle="1" w:styleId="WW-BodyTextIndent2">
    <w:name w:val="WW-Body Text Indent 2"/>
    <w:basedOn w:val="Normalny"/>
    <w:pPr>
      <w:widowControl/>
      <w:tabs>
        <w:tab w:val="num" w:pos="720"/>
        <w:tab w:val="left" w:pos="993"/>
      </w:tabs>
      <w:spacing w:after="120"/>
      <w:ind w:left="284" w:hanging="338"/>
      <w:jc w:val="both"/>
    </w:pPr>
  </w:style>
  <w:style w:type="paragraph" w:customStyle="1" w:styleId="Tytuparagr">
    <w:name w:val="Tytuł paragr"/>
    <w:basedOn w:val="Normalny"/>
    <w:pPr>
      <w:keepNext/>
      <w:widowControl/>
      <w:suppressAutoHyphens w:val="0"/>
      <w:spacing w:line="320" w:lineRule="atLeast"/>
      <w:jc w:val="center"/>
    </w:pPr>
    <w:rPr>
      <w:rFonts w:ascii="Arial" w:hAnsi="Arial" w:cs="Arial"/>
      <w:b/>
      <w:bCs/>
      <w:sz w:val="22"/>
      <w:szCs w:val="22"/>
      <w:lang w:eastAsia="pl-PL"/>
    </w:rPr>
  </w:style>
  <w:style w:type="character" w:styleId="UyteHipercze">
    <w:name w:val="FollowedHyperlink"/>
    <w:semiHidden/>
    <w:rPr>
      <w:color w:val="800080"/>
      <w:u w:val="single"/>
    </w:rPr>
  </w:style>
  <w:style w:type="character" w:styleId="Uwydatnienie">
    <w:name w:val="Emphasis"/>
    <w:qFormat/>
    <w:rPr>
      <w:i/>
      <w:iCs/>
    </w:rPr>
  </w:style>
  <w:style w:type="paragraph" w:styleId="Akapitzlist">
    <w:name w:val="List Paragraph"/>
    <w:aliases w:val="List bullet,List Paragraph,Akapit z listą BS,Kolorowa lista — akcent 11,Średnia siatka 1 — akcent 21,Akapit z listą numerowaną,Podsis rysunku,maz_wyliczenie,opis dzialania,K-P_odwolanie,A_wyliczenie,Akapit z listą 1,Eko punkty,podpunkt"/>
    <w:basedOn w:val="Normalny"/>
    <w:qFormat/>
    <w:rsid w:val="005D3E71"/>
    <w:pPr>
      <w:ind w:left="708"/>
    </w:pPr>
  </w:style>
  <w:style w:type="character" w:styleId="Nierozpoznanawzmianka">
    <w:name w:val="Unresolved Mention"/>
    <w:uiPriority w:val="99"/>
    <w:semiHidden/>
    <w:unhideWhenUsed/>
    <w:rsid w:val="00B24214"/>
    <w:rPr>
      <w:color w:val="605E5C"/>
      <w:shd w:val="clear" w:color="auto" w:fill="E1DFDD"/>
    </w:rPr>
  </w:style>
  <w:style w:type="paragraph" w:customStyle="1" w:styleId="footnotedescription">
    <w:name w:val="footnote description"/>
    <w:next w:val="Normalny"/>
    <w:link w:val="footnotedescriptionChar"/>
    <w:hidden/>
    <w:rsid w:val="0026688B"/>
    <w:pPr>
      <w:spacing w:line="259" w:lineRule="auto"/>
      <w:ind w:left="178" w:right="50"/>
    </w:pPr>
    <w:rPr>
      <w:rFonts w:ascii="Arial" w:eastAsia="Arial" w:hAnsi="Arial" w:cs="Arial"/>
      <w:color w:val="000000"/>
      <w:sz w:val="16"/>
      <w:szCs w:val="22"/>
    </w:rPr>
  </w:style>
  <w:style w:type="character" w:customStyle="1" w:styleId="footnotedescriptionChar">
    <w:name w:val="footnote description Char"/>
    <w:link w:val="footnotedescription"/>
    <w:rsid w:val="0026688B"/>
    <w:rPr>
      <w:rFonts w:ascii="Arial" w:eastAsia="Arial" w:hAnsi="Arial" w:cs="Arial"/>
      <w:color w:val="000000"/>
      <w:sz w:val="16"/>
      <w:szCs w:val="22"/>
    </w:rPr>
  </w:style>
  <w:style w:type="character" w:customStyle="1" w:styleId="footnotemark">
    <w:name w:val="footnote mark"/>
    <w:hidden/>
    <w:rsid w:val="0026688B"/>
    <w:rPr>
      <w:rFonts w:ascii="Arial" w:eastAsia="Arial" w:hAnsi="Arial" w:cs="Arial"/>
      <w:color w:val="000000"/>
      <w:sz w:val="16"/>
      <w:vertAlign w:val="superscript"/>
    </w:rPr>
  </w:style>
  <w:style w:type="table" w:customStyle="1" w:styleId="TableGrid">
    <w:name w:val="TableGrid"/>
    <w:rsid w:val="0026688B"/>
    <w:rPr>
      <w:rFonts w:ascii="Calibri" w:hAnsi="Calibri"/>
      <w:sz w:val="22"/>
      <w:szCs w:val="22"/>
    </w:rPr>
    <w:tblPr>
      <w:tblCellMar>
        <w:top w:w="0" w:type="dxa"/>
        <w:left w:w="0" w:type="dxa"/>
        <w:bottom w:w="0" w:type="dxa"/>
        <w:right w:w="0" w:type="dxa"/>
      </w:tblCellMar>
    </w:tblPr>
  </w:style>
  <w:style w:type="character" w:customStyle="1" w:styleId="apple-converted-space">
    <w:name w:val="apple-converted-space"/>
    <w:basedOn w:val="Domylnaczcionkaakapitu"/>
    <w:rsid w:val="0026688B"/>
  </w:style>
  <w:style w:type="table" w:styleId="Tabela-Siatka">
    <w:name w:val="Table Grid"/>
    <w:basedOn w:val="Standardowy"/>
    <w:uiPriority w:val="39"/>
    <w:rsid w:val="0048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
    <w:name w:val="List Bullet"/>
    <w:basedOn w:val="Normalny"/>
    <w:uiPriority w:val="99"/>
    <w:unhideWhenUsed/>
    <w:rsid w:val="00226875"/>
    <w:pPr>
      <w:widowControl/>
      <w:numPr>
        <w:numId w:val="61"/>
      </w:numPr>
      <w:tabs>
        <w:tab w:val="clear" w:pos="360"/>
      </w:tabs>
      <w:suppressAutoHyphens w:val="0"/>
      <w:spacing w:after="200" w:line="276" w:lineRule="auto"/>
      <w:ind w:left="0" w:firstLine="0"/>
      <w:contextualSpacing/>
    </w:pPr>
    <w:rPr>
      <w:rFonts w:ascii="Cambria" w:eastAsia="MS Mincho" w:hAnsi="Cambri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67262">
      <w:bodyDiv w:val="1"/>
      <w:marLeft w:val="0"/>
      <w:marRight w:val="0"/>
      <w:marTop w:val="0"/>
      <w:marBottom w:val="0"/>
      <w:divBdr>
        <w:top w:val="none" w:sz="0" w:space="0" w:color="auto"/>
        <w:left w:val="none" w:sz="0" w:space="0" w:color="auto"/>
        <w:bottom w:val="none" w:sz="0" w:space="0" w:color="auto"/>
        <w:right w:val="none" w:sz="0" w:space="0" w:color="auto"/>
      </w:divBdr>
    </w:div>
    <w:div w:id="198855687">
      <w:bodyDiv w:val="1"/>
      <w:marLeft w:val="0"/>
      <w:marRight w:val="0"/>
      <w:marTop w:val="0"/>
      <w:marBottom w:val="0"/>
      <w:divBdr>
        <w:top w:val="none" w:sz="0" w:space="0" w:color="auto"/>
        <w:left w:val="none" w:sz="0" w:space="0" w:color="auto"/>
        <w:bottom w:val="none" w:sz="0" w:space="0" w:color="auto"/>
        <w:right w:val="none" w:sz="0" w:space="0" w:color="auto"/>
      </w:divBdr>
      <w:divsChild>
        <w:div w:id="395738331">
          <w:marLeft w:val="0"/>
          <w:marRight w:val="0"/>
          <w:marTop w:val="0"/>
          <w:marBottom w:val="0"/>
          <w:divBdr>
            <w:top w:val="none" w:sz="0" w:space="0" w:color="auto"/>
            <w:left w:val="none" w:sz="0" w:space="0" w:color="auto"/>
            <w:bottom w:val="none" w:sz="0" w:space="0" w:color="auto"/>
            <w:right w:val="none" w:sz="0" w:space="0" w:color="auto"/>
          </w:divBdr>
        </w:div>
        <w:div w:id="2031182935">
          <w:marLeft w:val="0"/>
          <w:marRight w:val="0"/>
          <w:marTop w:val="0"/>
          <w:marBottom w:val="0"/>
          <w:divBdr>
            <w:top w:val="none" w:sz="0" w:space="0" w:color="auto"/>
            <w:left w:val="none" w:sz="0" w:space="0" w:color="auto"/>
            <w:bottom w:val="none" w:sz="0" w:space="0" w:color="auto"/>
            <w:right w:val="none" w:sz="0" w:space="0" w:color="auto"/>
          </w:divBdr>
        </w:div>
        <w:div w:id="2048142333">
          <w:marLeft w:val="0"/>
          <w:marRight w:val="0"/>
          <w:marTop w:val="0"/>
          <w:marBottom w:val="0"/>
          <w:divBdr>
            <w:top w:val="none" w:sz="0" w:space="0" w:color="auto"/>
            <w:left w:val="none" w:sz="0" w:space="0" w:color="auto"/>
            <w:bottom w:val="none" w:sz="0" w:space="0" w:color="auto"/>
            <w:right w:val="none" w:sz="0" w:space="0" w:color="auto"/>
          </w:divBdr>
        </w:div>
        <w:div w:id="2138260718">
          <w:marLeft w:val="0"/>
          <w:marRight w:val="0"/>
          <w:marTop w:val="0"/>
          <w:marBottom w:val="0"/>
          <w:divBdr>
            <w:top w:val="none" w:sz="0" w:space="0" w:color="auto"/>
            <w:left w:val="none" w:sz="0" w:space="0" w:color="auto"/>
            <w:bottom w:val="none" w:sz="0" w:space="0" w:color="auto"/>
            <w:right w:val="none" w:sz="0" w:space="0" w:color="auto"/>
          </w:divBdr>
        </w:div>
      </w:divsChild>
    </w:div>
    <w:div w:id="593249704">
      <w:bodyDiv w:val="1"/>
      <w:marLeft w:val="0"/>
      <w:marRight w:val="0"/>
      <w:marTop w:val="0"/>
      <w:marBottom w:val="0"/>
      <w:divBdr>
        <w:top w:val="none" w:sz="0" w:space="0" w:color="auto"/>
        <w:left w:val="none" w:sz="0" w:space="0" w:color="auto"/>
        <w:bottom w:val="none" w:sz="0" w:space="0" w:color="auto"/>
        <w:right w:val="none" w:sz="0" w:space="0" w:color="auto"/>
      </w:divBdr>
    </w:div>
    <w:div w:id="848519214">
      <w:bodyDiv w:val="1"/>
      <w:marLeft w:val="0"/>
      <w:marRight w:val="0"/>
      <w:marTop w:val="0"/>
      <w:marBottom w:val="0"/>
      <w:divBdr>
        <w:top w:val="none" w:sz="0" w:space="0" w:color="auto"/>
        <w:left w:val="none" w:sz="0" w:space="0" w:color="auto"/>
        <w:bottom w:val="none" w:sz="0" w:space="0" w:color="auto"/>
        <w:right w:val="none" w:sz="0" w:space="0" w:color="auto"/>
      </w:divBdr>
    </w:div>
    <w:div w:id="1004167344">
      <w:bodyDiv w:val="1"/>
      <w:marLeft w:val="0"/>
      <w:marRight w:val="0"/>
      <w:marTop w:val="0"/>
      <w:marBottom w:val="0"/>
      <w:divBdr>
        <w:top w:val="none" w:sz="0" w:space="0" w:color="auto"/>
        <w:left w:val="none" w:sz="0" w:space="0" w:color="auto"/>
        <w:bottom w:val="none" w:sz="0" w:space="0" w:color="auto"/>
        <w:right w:val="none" w:sz="0" w:space="0" w:color="auto"/>
      </w:divBdr>
    </w:div>
    <w:div w:id="1151292607">
      <w:bodyDiv w:val="1"/>
      <w:marLeft w:val="0"/>
      <w:marRight w:val="0"/>
      <w:marTop w:val="0"/>
      <w:marBottom w:val="0"/>
      <w:divBdr>
        <w:top w:val="none" w:sz="0" w:space="0" w:color="auto"/>
        <w:left w:val="none" w:sz="0" w:space="0" w:color="auto"/>
        <w:bottom w:val="none" w:sz="0" w:space="0" w:color="auto"/>
        <w:right w:val="none" w:sz="0" w:space="0" w:color="auto"/>
      </w:divBdr>
    </w:div>
    <w:div w:id="1180394747">
      <w:bodyDiv w:val="1"/>
      <w:marLeft w:val="0"/>
      <w:marRight w:val="0"/>
      <w:marTop w:val="0"/>
      <w:marBottom w:val="0"/>
      <w:divBdr>
        <w:top w:val="none" w:sz="0" w:space="0" w:color="auto"/>
        <w:left w:val="none" w:sz="0" w:space="0" w:color="auto"/>
        <w:bottom w:val="none" w:sz="0" w:space="0" w:color="auto"/>
        <w:right w:val="none" w:sz="0" w:space="0" w:color="auto"/>
      </w:divBdr>
    </w:div>
    <w:div w:id="147012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powiatwadowicki.pl" TargetMode="External"/><Relationship Id="rId13" Type="http://schemas.openxmlformats.org/officeDocument/2006/relationships/hyperlink" Target="http://www.powiatwadowicki.pl" TargetMode="External"/><Relationship Id="rId18" Type="http://schemas.openxmlformats.org/officeDocument/2006/relationships/hyperlink" Target="mailto:zamowienia.publiczne@powiatwadowicki.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bip.malopolska.pl/spwadowice,a,2536930,zarzadzenie-nr-772024-starosty-wadowickiego-z-dnia-24092024r-w-sprawie-ustalenia-wewnetrznej-procedu.html" TargetMode="External"/><Relationship Id="rId7" Type="http://schemas.openxmlformats.org/officeDocument/2006/relationships/endnotes" Target="endnotes.xml"/><Relationship Id="rId12" Type="http://schemas.openxmlformats.org/officeDocument/2006/relationships/hyperlink" Target="https://ezamowienia.gov.pl/mp-client/search/list/ocds-148610-2f770f7d-1415-4dc2-a071-bc97ffb3843b" TargetMode="External"/><Relationship Id="rId17" Type="http://schemas.openxmlformats.org/officeDocument/2006/relationships/hyperlink" Target="mailto:biuro@powiatwadowicki.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amowienia.publiczne@powiatwadowicki.pl" TargetMode="External"/><Relationship Id="rId20" Type="http://schemas.openxmlformats.org/officeDocument/2006/relationships/hyperlink" Target="mailto:pawel.plawny@.powiatwadowicki.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zamowienia.publiczne@powiatwadowicki.pl" TargetMode="External"/><Relationship Id="rId23" Type="http://schemas.openxmlformats.org/officeDocument/2006/relationships/header" Target="header1.xml"/><Relationship Id="rId10" Type="http://schemas.openxmlformats.org/officeDocument/2006/relationships/hyperlink" Target="https://ezamowienia.gov.pl/" TargetMode="External"/><Relationship Id="rId19" Type="http://schemas.openxmlformats.org/officeDocument/2006/relationships/hyperlink" Target="https://ezamowienia.gov.pl/pl/komponent-edukacyjny/" TargetMode="External"/><Relationship Id="rId4" Type="http://schemas.openxmlformats.org/officeDocument/2006/relationships/settings" Target="settings.xml"/><Relationship Id="rId9" Type="http://schemas.openxmlformats.org/officeDocument/2006/relationships/hyperlink" Target="http://www.powiatwadowicki.pl" TargetMode="External"/><Relationship Id="rId14" Type="http://schemas.openxmlformats.org/officeDocument/2006/relationships/hyperlink" Target="https://ezamowienia.gov.pl" TargetMode="External"/><Relationship Id="rId22" Type="http://schemas.openxmlformats.org/officeDocument/2006/relationships/hyperlink" Target="https://bcukalwari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5D3A0-7480-478A-A9E8-E47CF2CAE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31</Pages>
  <Words>12420</Words>
  <Characters>74526</Characters>
  <Application>Microsoft Office Word</Application>
  <DocSecurity>0</DocSecurity>
  <Lines>621</Lines>
  <Paragraphs>173</Paragraphs>
  <ScaleCrop>false</ScaleCrop>
  <HeadingPairs>
    <vt:vector size="2" baseType="variant">
      <vt:variant>
        <vt:lpstr>Tytuł</vt:lpstr>
      </vt:variant>
      <vt:variant>
        <vt:i4>1</vt:i4>
      </vt:variant>
    </vt:vector>
  </HeadingPairs>
  <TitlesOfParts>
    <vt:vector size="1" baseType="lpstr">
      <vt:lpstr>Krzysztof Zachura</vt:lpstr>
    </vt:vector>
  </TitlesOfParts>
  <Company>CBA</Company>
  <LinksUpToDate>false</LinksUpToDate>
  <CharactersWithSpaces>86773</CharactersWithSpaces>
  <SharedDoc>false</SharedDoc>
  <HLinks>
    <vt:vector size="78" baseType="variant">
      <vt:variant>
        <vt:i4>1048669</vt:i4>
      </vt:variant>
      <vt:variant>
        <vt:i4>36</vt:i4>
      </vt:variant>
      <vt:variant>
        <vt:i4>0</vt:i4>
      </vt:variant>
      <vt:variant>
        <vt:i4>5</vt:i4>
      </vt:variant>
      <vt:variant>
        <vt:lpwstr>https://bip.malopolska.pl/spwadowice,a,2536930,zarzadzenie-nr-772024-starosty-wadowickiego-z-dnia-24092024r-w-sprawie-ustalenia-wewnetrznej-procedu.html</vt:lpwstr>
      </vt:variant>
      <vt:variant>
        <vt:lpwstr/>
      </vt:variant>
      <vt:variant>
        <vt:i4>5111932</vt:i4>
      </vt:variant>
      <vt:variant>
        <vt:i4>33</vt:i4>
      </vt:variant>
      <vt:variant>
        <vt:i4>0</vt:i4>
      </vt:variant>
      <vt:variant>
        <vt:i4>5</vt:i4>
      </vt:variant>
      <vt:variant>
        <vt:lpwstr>mailto:pawel.plawny@.powiatwadowicki.pl</vt:lpwstr>
      </vt:variant>
      <vt:variant>
        <vt:lpwstr/>
      </vt:variant>
      <vt:variant>
        <vt:i4>7078001</vt:i4>
      </vt:variant>
      <vt:variant>
        <vt:i4>30</vt:i4>
      </vt:variant>
      <vt:variant>
        <vt:i4>0</vt:i4>
      </vt:variant>
      <vt:variant>
        <vt:i4>5</vt:i4>
      </vt:variant>
      <vt:variant>
        <vt:lpwstr>https://ezamowienia.gov.pl/pl/komponent-edukacyjny/</vt:lpwstr>
      </vt:variant>
      <vt:variant>
        <vt:lpwstr/>
      </vt:variant>
      <vt:variant>
        <vt:i4>4718654</vt:i4>
      </vt:variant>
      <vt:variant>
        <vt:i4>27</vt:i4>
      </vt:variant>
      <vt:variant>
        <vt:i4>0</vt:i4>
      </vt:variant>
      <vt:variant>
        <vt:i4>5</vt:i4>
      </vt:variant>
      <vt:variant>
        <vt:lpwstr>mailto:zamowienia.publiczne@powiatwadowicki.pl</vt:lpwstr>
      </vt:variant>
      <vt:variant>
        <vt:lpwstr/>
      </vt:variant>
      <vt:variant>
        <vt:i4>6422593</vt:i4>
      </vt:variant>
      <vt:variant>
        <vt:i4>24</vt:i4>
      </vt:variant>
      <vt:variant>
        <vt:i4>0</vt:i4>
      </vt:variant>
      <vt:variant>
        <vt:i4>5</vt:i4>
      </vt:variant>
      <vt:variant>
        <vt:lpwstr>mailto:biuro@powiatwadowicki.pl</vt:lpwstr>
      </vt:variant>
      <vt:variant>
        <vt:lpwstr/>
      </vt:variant>
      <vt:variant>
        <vt:i4>4718654</vt:i4>
      </vt:variant>
      <vt:variant>
        <vt:i4>21</vt:i4>
      </vt:variant>
      <vt:variant>
        <vt:i4>0</vt:i4>
      </vt:variant>
      <vt:variant>
        <vt:i4>5</vt:i4>
      </vt:variant>
      <vt:variant>
        <vt:lpwstr>mailto:zamowienia.publiczne@powiatwadowicki.pl</vt:lpwstr>
      </vt:variant>
      <vt:variant>
        <vt:lpwstr/>
      </vt:variant>
      <vt:variant>
        <vt:i4>4718654</vt:i4>
      </vt:variant>
      <vt:variant>
        <vt:i4>18</vt:i4>
      </vt:variant>
      <vt:variant>
        <vt:i4>0</vt:i4>
      </vt:variant>
      <vt:variant>
        <vt:i4>5</vt:i4>
      </vt:variant>
      <vt:variant>
        <vt:lpwstr>mailto:zamowienia.publiczne@powiatwadowicki.pl</vt:lpwstr>
      </vt:variant>
      <vt:variant>
        <vt:lpwstr/>
      </vt:variant>
      <vt:variant>
        <vt:i4>8257580</vt:i4>
      </vt:variant>
      <vt:variant>
        <vt:i4>15</vt:i4>
      </vt:variant>
      <vt:variant>
        <vt:i4>0</vt:i4>
      </vt:variant>
      <vt:variant>
        <vt:i4>5</vt:i4>
      </vt:variant>
      <vt:variant>
        <vt:lpwstr>https://ezamowienia.gov.pl/</vt:lpwstr>
      </vt:variant>
      <vt:variant>
        <vt:lpwstr/>
      </vt:variant>
      <vt:variant>
        <vt:i4>8126572</vt:i4>
      </vt:variant>
      <vt:variant>
        <vt:i4>12</vt:i4>
      </vt:variant>
      <vt:variant>
        <vt:i4>0</vt:i4>
      </vt:variant>
      <vt:variant>
        <vt:i4>5</vt:i4>
      </vt:variant>
      <vt:variant>
        <vt:lpwstr>http://www.powiatwadowicki.pl/</vt:lpwstr>
      </vt:variant>
      <vt:variant>
        <vt:lpwstr/>
      </vt:variant>
      <vt:variant>
        <vt:i4>8257580</vt:i4>
      </vt:variant>
      <vt:variant>
        <vt:i4>9</vt:i4>
      </vt:variant>
      <vt:variant>
        <vt:i4>0</vt:i4>
      </vt:variant>
      <vt:variant>
        <vt:i4>5</vt:i4>
      </vt:variant>
      <vt:variant>
        <vt:lpwstr>https://ezamowienia.gov.pl/</vt:lpwstr>
      </vt:variant>
      <vt:variant>
        <vt:lpwstr/>
      </vt:variant>
      <vt:variant>
        <vt:i4>8257580</vt:i4>
      </vt:variant>
      <vt:variant>
        <vt:i4>6</vt:i4>
      </vt:variant>
      <vt:variant>
        <vt:i4>0</vt:i4>
      </vt:variant>
      <vt:variant>
        <vt:i4>5</vt:i4>
      </vt:variant>
      <vt:variant>
        <vt:lpwstr>https://ezamowienia.gov.pl/</vt:lpwstr>
      </vt:variant>
      <vt:variant>
        <vt:lpwstr/>
      </vt:variant>
      <vt:variant>
        <vt:i4>8126572</vt:i4>
      </vt:variant>
      <vt:variant>
        <vt:i4>3</vt:i4>
      </vt:variant>
      <vt:variant>
        <vt:i4>0</vt:i4>
      </vt:variant>
      <vt:variant>
        <vt:i4>5</vt:i4>
      </vt:variant>
      <vt:variant>
        <vt:lpwstr>http://www.powiatwadowicki.pl/</vt:lpwstr>
      </vt:variant>
      <vt:variant>
        <vt:lpwstr/>
      </vt:variant>
      <vt:variant>
        <vt:i4>6422593</vt:i4>
      </vt:variant>
      <vt:variant>
        <vt:i4>0</vt:i4>
      </vt:variant>
      <vt:variant>
        <vt:i4>0</vt:i4>
      </vt:variant>
      <vt:variant>
        <vt:i4>5</vt:i4>
      </vt:variant>
      <vt:variant>
        <vt:lpwstr>mailto:biuro@powiatwadowicki.pl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Krzysztof Zachura</dc:title>
  <dc:subject/>
  <dc:creator>"Krzysztof Zachura" &lt;biuro@zachura.pl&gt;</dc:creator>
  <cp:keywords/>
  <cp:lastModifiedBy>Alicja Noworyta</cp:lastModifiedBy>
  <cp:revision>10</cp:revision>
  <cp:lastPrinted>2026-03-27T11:15:00Z</cp:lastPrinted>
  <dcterms:created xsi:type="dcterms:W3CDTF">2026-03-27T09:08:00Z</dcterms:created>
  <dcterms:modified xsi:type="dcterms:W3CDTF">2026-03-27T11:40:00Z</dcterms:modified>
</cp:coreProperties>
</file>